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31D3" w:rsidRDefault="001F343E">
      <w:pPr>
        <w:spacing w:before="5" w:line="140" w:lineRule="exact"/>
        <w:rPr>
          <w:sz w:val="14"/>
          <w:szCs w:val="14"/>
        </w:rPr>
        <w:sectPr w:rsidR="006E31D3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0" w:h="15840"/>
          <w:pgMar w:top="800" w:right="640" w:bottom="280" w:left="1160" w:header="624" w:footer="680" w:gutter="0"/>
          <w:cols w:space="720"/>
        </w:sectPr>
      </w:pPr>
      <w:r>
        <w:rPr>
          <w:sz w:val="14"/>
          <w:szCs w:val="14"/>
        </w:rPr>
        <w:t xml:space="preserve"> </w:t>
      </w:r>
      <w:r w:rsidR="00534D8D">
        <w:rPr>
          <w:sz w:val="14"/>
          <w:szCs w:val="14"/>
        </w:rPr>
        <w:t xml:space="preserve"> </w:t>
      </w:r>
      <w:bookmarkStart w:id="0" w:name="_GoBack"/>
      <w:bookmarkEnd w:id="0"/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744"/>
            <w:col w:w="626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6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1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rước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line="280" w:lineRule="exact"/>
        <w:rPr>
          <w:sz w:val="28"/>
          <w:szCs w:val="28"/>
        </w:rPr>
      </w:pPr>
    </w:p>
    <w:p w:rsidR="006E31D3" w:rsidRDefault="009771C6">
      <w:pPr>
        <w:ind w:left="436" w:right="2458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 xml:space="preserve">1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9</w:t>
      </w:r>
    </w:p>
    <w:p w:rsidR="006E31D3" w:rsidRDefault="006E31D3">
      <w:pPr>
        <w:spacing w:before="3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5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+ 5.</w:t>
      </w:r>
    </w:p>
    <w:p w:rsidR="006E31D3" w:rsidRDefault="006E31D3">
      <w:pPr>
        <w:spacing w:before="18" w:line="260" w:lineRule="exact"/>
        <w:rPr>
          <w:sz w:val="26"/>
          <w:szCs w:val="26"/>
        </w:rPr>
      </w:pPr>
    </w:p>
    <w:p w:rsidR="006E31D3" w:rsidRDefault="009771C6">
      <w:pPr>
        <w:ind w:left="436" w:right="2458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479" w:lineRule="auto"/>
        <w:ind w:left="477" w:right="2242" w:hanging="36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8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&lt;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… &lt;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52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hí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ợp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1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9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7</w:t>
      </w:r>
    </w:p>
    <w:p w:rsidR="006E31D3" w:rsidRDefault="009771C6">
      <w:pPr>
        <w:spacing w:before="9"/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ụ</w:t>
      </w:r>
      <w:r>
        <w:rPr>
          <w:sz w:val="28"/>
          <w:szCs w:val="28"/>
        </w:rPr>
        <w:t>c và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20</w:t>
      </w:r>
      <w:r>
        <w:rPr>
          <w:sz w:val="28"/>
          <w:szCs w:val="28"/>
        </w:rPr>
        <w:t xml:space="preserve">5                             </w:t>
      </w:r>
      <w:r>
        <w:rPr>
          <w:spacing w:val="1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2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5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502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ẵ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 nhau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9      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8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a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4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1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>ợc 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      </w:t>
      </w:r>
      <w:r>
        <w:rPr>
          <w:spacing w:val="1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             </w:t>
      </w:r>
      <w:r>
        <w:rPr>
          <w:spacing w:val="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7.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ám</w:t>
      </w:r>
      <w:r>
        <w:rPr>
          <w:spacing w:val="-3"/>
          <w:sz w:val="28"/>
          <w:szCs w:val="28"/>
        </w:rPr>
        <w:t xml:space="preserve"> m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tư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36" w:right="2317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 xml:space="preserve">4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pacing w:val="-1"/>
          <w:sz w:val="28"/>
          <w:szCs w:val="28"/>
        </w:rPr>
        <w:t>0</w:t>
      </w:r>
      <w:r>
        <w:rPr>
          <w:sz w:val="28"/>
          <w:szCs w:val="28"/>
        </w:rPr>
        <w:t xml:space="preserve">4                   </w:t>
      </w:r>
      <w:r>
        <w:rPr>
          <w:spacing w:val="1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8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40</w:t>
      </w:r>
      <w:r>
        <w:rPr>
          <w:sz w:val="28"/>
          <w:szCs w:val="28"/>
        </w:rPr>
        <w:t>8</w:t>
      </w:r>
    </w:p>
    <w:p w:rsidR="006E31D3" w:rsidRDefault="006E31D3">
      <w:pPr>
        <w:spacing w:before="6" w:line="160" w:lineRule="exact"/>
        <w:rPr>
          <w:sz w:val="16"/>
          <w:szCs w:val="16"/>
        </w:rPr>
      </w:pPr>
    </w:p>
    <w:p w:rsidR="006E31D3" w:rsidRDefault="001F343E">
      <w:pPr>
        <w:spacing w:line="480" w:lineRule="atLeast"/>
        <w:ind w:left="117" w:right="637"/>
        <w:rPr>
          <w:sz w:val="28"/>
          <w:szCs w:val="28"/>
        </w:rPr>
      </w:pPr>
      <w:r>
        <w:pict>
          <v:group id="_x0000_s1415" style="position:absolute;left:0;text-align:left;margin-left:63.7pt;margin-top:42pt;width:508.45pt;height:126.35pt;z-index:-3572;mso-position-horizontal-relative:page" coordorigin="1274,840" coordsize="10169,25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23" type="#_x0000_t75" style="position:absolute;left:1274;top:981;width:2510;height:2386">
              <v:imagedata r:id="rId13" o:title=""/>
            </v:shape>
            <v:shape id="_x0000_s1422" type="#_x0000_t75" style="position:absolute;left:3835;top:943;width:2510;height:2388">
              <v:imagedata r:id="rId13" o:title=""/>
            </v:shape>
            <v:shape id="_x0000_s1421" type="#_x0000_t75" style="position:absolute;left:6384;top:890;width:2510;height:2388">
              <v:imagedata r:id="rId13" o:title=""/>
            </v:shape>
            <v:shape id="_x0000_s1420" type="#_x0000_t75" style="position:absolute;left:8933;top:840;width:2510;height:2388">
              <v:imagedata r:id="rId13" o:title=""/>
            </v:shape>
            <v:shape id="_x0000_s1419" type="#_x0000_t75" style="position:absolute;left:2134;top:2102;width:689;height:497">
              <v:imagedata r:id="rId14" o:title=""/>
            </v:shape>
            <v:shape id="_x0000_s1418" type="#_x0000_t75" style="position:absolute;left:4747;top:2090;width:689;height:494">
              <v:imagedata r:id="rId15" o:title=""/>
            </v:shape>
            <v:shape id="_x0000_s1417" type="#_x0000_t75" style="position:absolute;left:7294;top:2037;width:689;height:497">
              <v:imagedata r:id="rId14" o:title=""/>
            </v:shape>
            <v:shape id="_x0000_s1416" type="#_x0000_t75" style="position:absolute;left:9842;top:2037;width:689;height:497">
              <v:imagedata r:id="rId14" o:title=""/>
            </v:shape>
            <w10:wrap anchorx="page"/>
          </v:group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8. </w:t>
      </w:r>
      <w:r w:rsidR="009771C6">
        <w:rPr>
          <w:spacing w:val="-1"/>
          <w:sz w:val="28"/>
          <w:szCs w:val="28"/>
        </w:rPr>
        <w:t>T</w:t>
      </w:r>
      <w:r w:rsidR="009771C6">
        <w:rPr>
          <w:sz w:val="28"/>
          <w:szCs w:val="28"/>
        </w:rPr>
        <w:t>ô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5"/>
          <w:sz w:val="28"/>
          <w:szCs w:val="28"/>
        </w:rPr>
        <w:t>m</w:t>
      </w:r>
      <w:r w:rsidR="009771C6">
        <w:rPr>
          <w:sz w:val="28"/>
          <w:szCs w:val="28"/>
        </w:rPr>
        <w:t>àu</w:t>
      </w:r>
      <w:r w:rsidR="009771C6">
        <w:rPr>
          <w:spacing w:val="1"/>
          <w:sz w:val="28"/>
          <w:szCs w:val="28"/>
        </w:rPr>
        <w:t xml:space="preserve"> đ</w:t>
      </w:r>
      <w:r w:rsidR="009771C6">
        <w:rPr>
          <w:sz w:val="28"/>
          <w:szCs w:val="28"/>
        </w:rPr>
        <w:t>ỏ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b</w:t>
      </w:r>
      <w:r w:rsidR="009771C6">
        <w:rPr>
          <w:spacing w:val="1"/>
          <w:sz w:val="28"/>
          <w:szCs w:val="28"/>
        </w:rPr>
        <w:t>ô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o</w:t>
      </w:r>
      <w:r w:rsidR="009771C6">
        <w:rPr>
          <w:sz w:val="28"/>
          <w:szCs w:val="28"/>
        </w:rPr>
        <w:t>a c</w:t>
      </w:r>
      <w:r w:rsidR="009771C6">
        <w:rPr>
          <w:spacing w:val="3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ứ</w:t>
      </w:r>
      <w:r w:rsidR="009771C6">
        <w:rPr>
          <w:sz w:val="28"/>
          <w:szCs w:val="28"/>
        </w:rPr>
        <w:t>a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s</w:t>
      </w:r>
      <w:r w:rsidR="009771C6">
        <w:rPr>
          <w:sz w:val="28"/>
          <w:szCs w:val="28"/>
        </w:rPr>
        <w:t>ố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l</w:t>
      </w:r>
      <w:r w:rsidR="009771C6">
        <w:rPr>
          <w:sz w:val="28"/>
          <w:szCs w:val="28"/>
        </w:rPr>
        <w:t>ớn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n</w:t>
      </w:r>
      <w:r w:rsidR="009771C6">
        <w:rPr>
          <w:spacing w:val="2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ấ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,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-5"/>
          <w:sz w:val="28"/>
          <w:szCs w:val="28"/>
        </w:rPr>
        <w:t>m</w:t>
      </w:r>
      <w:r w:rsidR="009771C6">
        <w:rPr>
          <w:sz w:val="28"/>
          <w:szCs w:val="28"/>
        </w:rPr>
        <w:t>àu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vàng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b</w:t>
      </w:r>
      <w:r w:rsidR="009771C6">
        <w:rPr>
          <w:spacing w:val="1"/>
          <w:sz w:val="28"/>
          <w:szCs w:val="28"/>
        </w:rPr>
        <w:t>ô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o</w:t>
      </w:r>
      <w:r w:rsidR="009771C6">
        <w:rPr>
          <w:sz w:val="28"/>
          <w:szCs w:val="28"/>
        </w:rPr>
        <w:t>a c</w:t>
      </w:r>
      <w:r w:rsidR="009771C6">
        <w:rPr>
          <w:spacing w:val="3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ứ</w:t>
      </w:r>
      <w:r w:rsidR="009771C6">
        <w:rPr>
          <w:sz w:val="28"/>
          <w:szCs w:val="28"/>
        </w:rPr>
        <w:t>a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s</w:t>
      </w:r>
      <w:r w:rsidR="009771C6">
        <w:rPr>
          <w:sz w:val="28"/>
          <w:szCs w:val="28"/>
        </w:rPr>
        <w:t>ố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b</w:t>
      </w:r>
      <w:r w:rsidR="009771C6">
        <w:rPr>
          <w:sz w:val="28"/>
          <w:szCs w:val="28"/>
        </w:rPr>
        <w:t xml:space="preserve">é </w:t>
      </w:r>
      <w:r w:rsidR="009771C6">
        <w:rPr>
          <w:spacing w:val="1"/>
          <w:sz w:val="28"/>
          <w:szCs w:val="28"/>
        </w:rPr>
        <w:t>n</w:t>
      </w:r>
      <w:r w:rsidR="009771C6">
        <w:rPr>
          <w:spacing w:val="-1"/>
          <w:sz w:val="28"/>
          <w:szCs w:val="28"/>
        </w:rPr>
        <w:t>h</w:t>
      </w:r>
      <w:r w:rsidR="009771C6">
        <w:rPr>
          <w:sz w:val="28"/>
          <w:szCs w:val="28"/>
        </w:rPr>
        <w:t>ấ</w:t>
      </w:r>
      <w:r w:rsidR="009771C6">
        <w:rPr>
          <w:spacing w:val="1"/>
          <w:sz w:val="28"/>
          <w:szCs w:val="28"/>
        </w:rPr>
        <w:t>t.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9" w:line="260" w:lineRule="exact"/>
        <w:rPr>
          <w:sz w:val="26"/>
          <w:szCs w:val="26"/>
        </w:rPr>
      </w:pPr>
    </w:p>
    <w:p w:rsidR="006E31D3" w:rsidRDefault="009771C6">
      <w:pPr>
        <w:spacing w:before="9"/>
        <w:ind w:left="1118"/>
        <w:rPr>
          <w:sz w:val="40"/>
          <w:szCs w:val="40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b/>
          <w:spacing w:val="1"/>
          <w:position w:val="-6"/>
          <w:sz w:val="40"/>
          <w:szCs w:val="40"/>
        </w:rPr>
        <w:t>7</w:t>
      </w:r>
      <w:r>
        <w:rPr>
          <w:b/>
          <w:position w:val="-6"/>
          <w:sz w:val="40"/>
          <w:szCs w:val="40"/>
        </w:rPr>
        <w:t xml:space="preserve">5                     </w:t>
      </w:r>
      <w:r>
        <w:rPr>
          <w:b/>
          <w:spacing w:val="12"/>
          <w:position w:val="-6"/>
          <w:sz w:val="40"/>
          <w:szCs w:val="40"/>
        </w:rPr>
        <w:t xml:space="preserve"> </w:t>
      </w:r>
      <w:r>
        <w:rPr>
          <w:b/>
          <w:spacing w:val="1"/>
          <w:position w:val="-5"/>
          <w:sz w:val="40"/>
          <w:szCs w:val="40"/>
        </w:rPr>
        <w:t>4</w:t>
      </w:r>
      <w:r>
        <w:rPr>
          <w:b/>
          <w:position w:val="-5"/>
          <w:sz w:val="40"/>
          <w:szCs w:val="40"/>
        </w:rPr>
        <w:t xml:space="preserve">2                    </w:t>
      </w:r>
      <w:r>
        <w:rPr>
          <w:b/>
          <w:spacing w:val="45"/>
          <w:position w:val="-5"/>
          <w:sz w:val="40"/>
          <w:szCs w:val="40"/>
        </w:rPr>
        <w:t xml:space="preserve"> </w:t>
      </w:r>
      <w:r>
        <w:rPr>
          <w:b/>
          <w:spacing w:val="1"/>
          <w:sz w:val="40"/>
          <w:szCs w:val="40"/>
        </w:rPr>
        <w:t>8</w:t>
      </w:r>
      <w:r>
        <w:rPr>
          <w:b/>
          <w:sz w:val="40"/>
          <w:szCs w:val="40"/>
        </w:rPr>
        <w:t xml:space="preserve">0                    </w:t>
      </w:r>
      <w:r>
        <w:rPr>
          <w:b/>
          <w:spacing w:val="47"/>
          <w:sz w:val="40"/>
          <w:szCs w:val="40"/>
        </w:rPr>
        <w:t xml:space="preserve"> </w:t>
      </w:r>
      <w:r>
        <w:rPr>
          <w:b/>
          <w:spacing w:val="1"/>
          <w:sz w:val="40"/>
          <w:szCs w:val="40"/>
        </w:rPr>
        <w:t>69</w:t>
      </w: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before="6"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2"/>
          <w:position w:val="-1"/>
          <w:sz w:val="28"/>
          <w:szCs w:val="28"/>
        </w:rPr>
        <w:t>1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Đ</w:t>
      </w:r>
      <w:r>
        <w:rPr>
          <w:spacing w:val="1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ề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</w:t>
      </w:r>
      <w:r>
        <w:rPr>
          <w:spacing w:val="-2"/>
          <w:position w:val="-1"/>
          <w:sz w:val="28"/>
          <w:szCs w:val="28"/>
        </w:rPr>
        <w:t>à</w:t>
      </w:r>
      <w:r>
        <w:rPr>
          <w:position w:val="-1"/>
          <w:sz w:val="28"/>
          <w:szCs w:val="28"/>
        </w:rPr>
        <w:t>o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2"/>
          <w:position w:val="-1"/>
          <w:sz w:val="28"/>
          <w:szCs w:val="28"/>
        </w:rPr>
        <w:t>b</w:t>
      </w:r>
      <w:r>
        <w:rPr>
          <w:spacing w:val="-2"/>
          <w:position w:val="-1"/>
          <w:sz w:val="28"/>
          <w:szCs w:val="28"/>
        </w:rPr>
        <w:t>ả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sau:</w:t>
      </w:r>
    </w:p>
    <w:p w:rsidR="006E31D3" w:rsidRDefault="006E31D3">
      <w:pPr>
        <w:spacing w:before="1" w:line="180" w:lineRule="exact"/>
        <w:rPr>
          <w:sz w:val="19"/>
          <w:szCs w:val="19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0"/>
        <w:gridCol w:w="3829"/>
        <w:gridCol w:w="1433"/>
        <w:gridCol w:w="2501"/>
      </w:tblGrid>
      <w:tr w:rsidR="006E31D3">
        <w:trPr>
          <w:trHeight w:hRule="exact" w:val="660"/>
        </w:trPr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4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76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pacing w:val="-1"/>
                <w:sz w:val="28"/>
                <w:szCs w:val="28"/>
              </w:rPr>
              <w:t>g</w:t>
            </w:r>
            <w:r>
              <w:rPr>
                <w:b/>
                <w:spacing w:val="1"/>
                <w:sz w:val="28"/>
                <w:szCs w:val="28"/>
              </w:rPr>
              <w:t>ồ</w:t>
            </w:r>
            <w:r>
              <w:rPr>
                <w:b/>
                <w:sz w:val="28"/>
                <w:szCs w:val="28"/>
              </w:rPr>
              <w:t>m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4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1475" w:right="1474"/>
              <w:jc w:val="center"/>
              <w:rPr>
                <w:sz w:val="28"/>
                <w:szCs w:val="28"/>
              </w:rPr>
            </w:pPr>
            <w:r>
              <w:rPr>
                <w:b/>
                <w:spacing w:val="-1"/>
                <w:sz w:val="28"/>
                <w:szCs w:val="28"/>
              </w:rPr>
              <w:t>Đ</w:t>
            </w:r>
            <w:r>
              <w:rPr>
                <w:b/>
                <w:spacing w:val="1"/>
                <w:sz w:val="28"/>
                <w:szCs w:val="28"/>
              </w:rPr>
              <w:t>ọ</w:t>
            </w:r>
            <w:r>
              <w:rPr>
                <w:b/>
                <w:sz w:val="28"/>
                <w:szCs w:val="28"/>
              </w:rPr>
              <w:t xml:space="preserve">c </w:t>
            </w:r>
            <w:r>
              <w:rPr>
                <w:b/>
                <w:spacing w:val="-2"/>
                <w:sz w:val="28"/>
                <w:szCs w:val="28"/>
              </w:rPr>
              <w:t>s</w:t>
            </w:r>
            <w:r>
              <w:rPr>
                <w:b/>
                <w:sz w:val="28"/>
                <w:szCs w:val="28"/>
              </w:rPr>
              <w:t>ố</w:t>
            </w:r>
          </w:p>
        </w:tc>
        <w:tc>
          <w:tcPr>
            <w:tcW w:w="14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4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299"/>
              <w:rPr>
                <w:sz w:val="28"/>
                <w:szCs w:val="28"/>
              </w:rPr>
            </w:pPr>
            <w:r>
              <w:rPr>
                <w:b/>
                <w:spacing w:val="-1"/>
                <w:sz w:val="28"/>
                <w:szCs w:val="28"/>
              </w:rPr>
              <w:t>V</w:t>
            </w:r>
            <w:r>
              <w:rPr>
                <w:b/>
                <w:spacing w:val="1"/>
                <w:sz w:val="28"/>
                <w:szCs w:val="28"/>
              </w:rPr>
              <w:t>i</w:t>
            </w:r>
            <w:r>
              <w:rPr>
                <w:b/>
                <w:sz w:val="28"/>
                <w:szCs w:val="28"/>
              </w:rPr>
              <w:t xml:space="preserve">ết </w:t>
            </w:r>
            <w:r>
              <w:rPr>
                <w:b/>
                <w:spacing w:val="-2"/>
                <w:sz w:val="28"/>
                <w:szCs w:val="28"/>
              </w:rPr>
              <w:t>s</w:t>
            </w:r>
            <w:r>
              <w:rPr>
                <w:b/>
                <w:sz w:val="28"/>
                <w:szCs w:val="28"/>
              </w:rPr>
              <w:t>ố</w:t>
            </w:r>
          </w:p>
        </w:tc>
        <w:tc>
          <w:tcPr>
            <w:tcW w:w="25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4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513"/>
              <w:rPr>
                <w:sz w:val="28"/>
                <w:szCs w:val="28"/>
              </w:rPr>
            </w:pPr>
            <w:r>
              <w:rPr>
                <w:b/>
                <w:spacing w:val="-1"/>
                <w:sz w:val="28"/>
                <w:szCs w:val="28"/>
              </w:rPr>
              <w:t>P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â</w:t>
            </w:r>
            <w:r>
              <w:rPr>
                <w:b/>
                <w:sz w:val="28"/>
                <w:szCs w:val="28"/>
              </w:rPr>
              <w:t>n tích</w:t>
            </w:r>
            <w:r>
              <w:rPr>
                <w:b/>
                <w:spacing w:val="-2"/>
                <w:sz w:val="28"/>
                <w:szCs w:val="28"/>
              </w:rPr>
              <w:t xml:space="preserve"> </w:t>
            </w:r>
            <w:r>
              <w:rPr>
                <w:b/>
                <w:spacing w:val="-1"/>
                <w:sz w:val="28"/>
                <w:szCs w:val="28"/>
              </w:rPr>
              <w:t>s</w:t>
            </w:r>
            <w:r>
              <w:rPr>
                <w:b/>
                <w:sz w:val="28"/>
                <w:szCs w:val="28"/>
              </w:rPr>
              <w:t>ố</w:t>
            </w:r>
          </w:p>
        </w:tc>
      </w:tr>
      <w:tr w:rsidR="006E31D3">
        <w:trPr>
          <w:trHeight w:hRule="exact" w:val="534"/>
        </w:trPr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6E31D3">
            <w:pPr>
              <w:spacing w:before="2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>ụ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à 5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đ</w:t>
            </w:r>
            <w:r>
              <w:rPr>
                <w:spacing w:val="-2"/>
                <w:sz w:val="28"/>
                <w:szCs w:val="28"/>
              </w:rPr>
              <w:t>ơ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ị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6E31D3">
            <w:pPr>
              <w:spacing w:before="2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103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T</w:t>
            </w:r>
            <w:r>
              <w:rPr>
                <w:spacing w:val="2"/>
                <w:sz w:val="28"/>
                <w:szCs w:val="28"/>
              </w:rPr>
              <w:t>á</w:t>
            </w:r>
            <w:r>
              <w:rPr>
                <w:sz w:val="28"/>
                <w:szCs w:val="28"/>
              </w:rPr>
              <w:t>m</w:t>
            </w:r>
            <w:r>
              <w:rPr>
                <w:spacing w:val="-3"/>
                <w:sz w:val="28"/>
                <w:szCs w:val="28"/>
              </w:rPr>
              <w:t xml:space="preserve"> m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>ơi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lăm</w:t>
            </w:r>
          </w:p>
        </w:tc>
        <w:tc>
          <w:tcPr>
            <w:tcW w:w="1433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6E31D3">
            <w:pPr>
              <w:spacing w:before="2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527" w:right="53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85</w:t>
            </w:r>
          </w:p>
        </w:tc>
        <w:tc>
          <w:tcPr>
            <w:tcW w:w="2501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6E31D3">
            <w:pPr>
              <w:spacing w:before="2" w:line="100" w:lineRule="exact"/>
              <w:rPr>
                <w:sz w:val="11"/>
                <w:szCs w:val="11"/>
              </w:rPr>
            </w:pPr>
          </w:p>
          <w:p w:rsidR="006E31D3" w:rsidRDefault="009771C6">
            <w:pPr>
              <w:ind w:left="597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5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=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0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+</w:t>
            </w:r>
            <w:r>
              <w:rPr>
                <w:spacing w:val="-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</w:t>
            </w:r>
          </w:p>
        </w:tc>
      </w:tr>
      <w:tr w:rsidR="006E31D3">
        <w:trPr>
          <w:trHeight w:hRule="exact" w:val="491"/>
        </w:trPr>
        <w:tc>
          <w:tcPr>
            <w:tcW w:w="2410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70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1"/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>ụ</w:t>
            </w:r>
            <w:r>
              <w:rPr>
                <w:sz w:val="28"/>
                <w:szCs w:val="28"/>
              </w:rPr>
              <w:t>c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à 3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đ</w:t>
            </w:r>
            <w:r>
              <w:rPr>
                <w:spacing w:val="-2"/>
                <w:sz w:val="28"/>
                <w:szCs w:val="28"/>
              </w:rPr>
              <w:t>ơ</w:t>
            </w:r>
            <w:r>
              <w:rPr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v</w:t>
            </w:r>
            <w:r>
              <w:rPr>
                <w:sz w:val="28"/>
                <w:szCs w:val="28"/>
              </w:rPr>
              <w:t>ị</w:t>
            </w:r>
          </w:p>
        </w:tc>
        <w:tc>
          <w:tcPr>
            <w:tcW w:w="3829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70"/>
              <w:ind w:left="10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………….</w:t>
            </w:r>
          </w:p>
        </w:tc>
        <w:tc>
          <w:tcPr>
            <w:tcW w:w="1433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70"/>
              <w:ind w:left="2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……….</w:t>
            </w:r>
          </w:p>
        </w:tc>
        <w:tc>
          <w:tcPr>
            <w:tcW w:w="2501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70"/>
              <w:ind w:left="3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…….</w:t>
            </w:r>
          </w:p>
        </w:tc>
      </w:tr>
      <w:tr w:rsidR="006E31D3">
        <w:trPr>
          <w:trHeight w:hRule="exact" w:val="490"/>
        </w:trPr>
        <w:tc>
          <w:tcPr>
            <w:tcW w:w="2410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………..</w:t>
            </w:r>
          </w:p>
        </w:tc>
        <w:tc>
          <w:tcPr>
            <w:tcW w:w="3829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10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Bảy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3"/>
                <w:sz w:val="28"/>
                <w:szCs w:val="28"/>
              </w:rPr>
              <w:t>m</w:t>
            </w:r>
            <w:r>
              <w:rPr>
                <w:spacing w:val="-1"/>
                <w:sz w:val="28"/>
                <w:szCs w:val="28"/>
              </w:rPr>
              <w:t>ư</w:t>
            </w:r>
            <w:r>
              <w:rPr>
                <w:sz w:val="28"/>
                <w:szCs w:val="28"/>
              </w:rPr>
              <w:t>ơi</w:t>
            </w:r>
            <w:r>
              <w:rPr>
                <w:spacing w:val="3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m</w:t>
            </w:r>
            <w:r>
              <w:rPr>
                <w:spacing w:val="1"/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t</w:t>
            </w:r>
          </w:p>
        </w:tc>
        <w:tc>
          <w:tcPr>
            <w:tcW w:w="1433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25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……….</w:t>
            </w:r>
          </w:p>
        </w:tc>
        <w:tc>
          <w:tcPr>
            <w:tcW w:w="2501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3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…….</w:t>
            </w:r>
          </w:p>
        </w:tc>
      </w:tr>
      <w:tr w:rsidR="006E31D3">
        <w:trPr>
          <w:trHeight w:hRule="exact" w:val="579"/>
        </w:trPr>
        <w:tc>
          <w:tcPr>
            <w:tcW w:w="24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……….</w:t>
            </w:r>
          </w:p>
        </w:tc>
        <w:tc>
          <w:tcPr>
            <w:tcW w:w="38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10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</w:t>
            </w:r>
            <w:r>
              <w:rPr>
                <w:spacing w:val="-3"/>
                <w:sz w:val="28"/>
                <w:szCs w:val="28"/>
              </w:rPr>
              <w:t>……</w:t>
            </w:r>
            <w:r>
              <w:rPr>
                <w:sz w:val="28"/>
                <w:szCs w:val="28"/>
              </w:rPr>
              <w:t>………….</w:t>
            </w:r>
          </w:p>
        </w:tc>
        <w:tc>
          <w:tcPr>
            <w:tcW w:w="1433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527" w:right="53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55</w:t>
            </w:r>
          </w:p>
        </w:tc>
        <w:tc>
          <w:tcPr>
            <w:tcW w:w="2501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69"/>
              <w:ind w:left="36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…….</w:t>
            </w:r>
          </w:p>
        </w:tc>
      </w:tr>
    </w:tbl>
    <w:p w:rsidR="006E31D3" w:rsidRDefault="006E31D3">
      <w:pPr>
        <w:spacing w:line="200" w:lineRule="exact"/>
      </w:pPr>
    </w:p>
    <w:p w:rsidR="006E31D3" w:rsidRDefault="006E31D3">
      <w:pPr>
        <w:spacing w:before="4" w:line="280" w:lineRule="exact"/>
        <w:rPr>
          <w:sz w:val="28"/>
          <w:szCs w:val="28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2</w:t>
      </w:r>
      <w:r>
        <w:rPr>
          <w:b/>
          <w:spacing w:val="-1"/>
          <w:sz w:val="28"/>
          <w:szCs w:val="28"/>
        </w:rPr>
        <w:t>.</w:t>
      </w:r>
      <w:r>
        <w:rPr>
          <w:spacing w:val="-1"/>
          <w:sz w:val="28"/>
          <w:szCs w:val="28"/>
        </w:rPr>
        <w:t>Đú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>:</w:t>
      </w:r>
    </w:p>
    <w:p w:rsidR="006E31D3" w:rsidRDefault="001F343E">
      <w:pPr>
        <w:spacing w:line="540" w:lineRule="exact"/>
        <w:ind w:left="477"/>
        <w:rPr>
          <w:rFonts w:ascii="Arial-Rounded" w:eastAsia="Arial-Rounded" w:hAnsi="Arial-Rounded" w:cs="Arial-Rounded"/>
          <w:sz w:val="46"/>
          <w:szCs w:val="46"/>
        </w:rPr>
      </w:pPr>
      <w:r>
        <w:pict>
          <v:shape id="_x0000_s1414" type="#_x0000_t75" style="position:absolute;left:0;text-align:left;margin-left:385.2pt;margin-top:1pt;width:137.4pt;height:107.65pt;z-index:-3571;mso-position-horizontal-relative:page">
            <v:imagedata r:id="rId16" o:title=""/>
            <w10:wrap anchorx="page"/>
          </v:shape>
        </w:pict>
      </w:r>
      <w:proofErr w:type="gramStart"/>
      <w:r w:rsidR="009771C6">
        <w:rPr>
          <w:position w:val="-1"/>
          <w:sz w:val="28"/>
          <w:szCs w:val="28"/>
        </w:rPr>
        <w:t xml:space="preserve">a. </w:t>
      </w:r>
      <w:r w:rsidR="009771C6">
        <w:rPr>
          <w:spacing w:val="25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Số</w:t>
      </w:r>
      <w:proofErr w:type="gramEnd"/>
      <w:r w:rsidR="009771C6">
        <w:rPr>
          <w:spacing w:val="1"/>
          <w:position w:val="-1"/>
          <w:sz w:val="28"/>
          <w:szCs w:val="28"/>
        </w:rPr>
        <w:t xml:space="preserve"> b</w:t>
      </w:r>
      <w:r w:rsidR="009771C6">
        <w:rPr>
          <w:position w:val="-1"/>
          <w:sz w:val="28"/>
          <w:szCs w:val="28"/>
        </w:rPr>
        <w:t>é</w:t>
      </w:r>
      <w:r w:rsidR="009771C6">
        <w:rPr>
          <w:spacing w:val="-3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n</w:t>
      </w:r>
      <w:r w:rsidR="009771C6">
        <w:rPr>
          <w:spacing w:val="1"/>
          <w:position w:val="-1"/>
          <w:sz w:val="28"/>
          <w:szCs w:val="28"/>
        </w:rPr>
        <w:t>h</w:t>
      </w:r>
      <w:r w:rsidR="009771C6">
        <w:rPr>
          <w:position w:val="-1"/>
          <w:sz w:val="28"/>
          <w:szCs w:val="28"/>
        </w:rPr>
        <w:t>ất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3"/>
          <w:position w:val="-1"/>
          <w:sz w:val="28"/>
          <w:szCs w:val="28"/>
        </w:rPr>
        <w:t>c</w:t>
      </w:r>
      <w:r w:rsidR="009771C6">
        <w:rPr>
          <w:position w:val="-1"/>
          <w:sz w:val="28"/>
          <w:szCs w:val="28"/>
        </w:rPr>
        <w:t>ó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4"/>
          <w:position w:val="-1"/>
          <w:sz w:val="28"/>
          <w:szCs w:val="28"/>
        </w:rPr>
        <w:t>m</w:t>
      </w:r>
      <w:r w:rsidR="009771C6">
        <w:rPr>
          <w:spacing w:val="1"/>
          <w:position w:val="-1"/>
          <w:sz w:val="28"/>
          <w:szCs w:val="28"/>
        </w:rPr>
        <w:t>ộ</w:t>
      </w:r>
      <w:r w:rsidR="009771C6">
        <w:rPr>
          <w:position w:val="-1"/>
          <w:sz w:val="28"/>
          <w:szCs w:val="28"/>
        </w:rPr>
        <w:t>t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c</w:t>
      </w:r>
      <w:r w:rsidR="009771C6">
        <w:rPr>
          <w:spacing w:val="-1"/>
          <w:position w:val="-1"/>
          <w:sz w:val="28"/>
          <w:szCs w:val="28"/>
        </w:rPr>
        <w:t>h</w:t>
      </w:r>
      <w:r w:rsidR="009771C6">
        <w:rPr>
          <w:position w:val="-1"/>
          <w:sz w:val="28"/>
          <w:szCs w:val="28"/>
        </w:rPr>
        <w:t>ữ</w:t>
      </w:r>
      <w:r w:rsidR="009771C6">
        <w:rPr>
          <w:spacing w:val="-1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s</w:t>
      </w:r>
      <w:r w:rsidR="009771C6">
        <w:rPr>
          <w:position w:val="-1"/>
          <w:sz w:val="28"/>
          <w:szCs w:val="28"/>
        </w:rPr>
        <w:t>ố</w:t>
      </w:r>
      <w:r w:rsidR="009771C6">
        <w:rPr>
          <w:spacing w:val="1"/>
          <w:position w:val="-1"/>
          <w:sz w:val="28"/>
          <w:szCs w:val="28"/>
        </w:rPr>
        <w:t xml:space="preserve"> l</w:t>
      </w:r>
      <w:r w:rsidR="009771C6">
        <w:rPr>
          <w:position w:val="-1"/>
          <w:sz w:val="28"/>
          <w:szCs w:val="28"/>
        </w:rPr>
        <w:t>à</w:t>
      </w:r>
      <w:r w:rsidR="009771C6">
        <w:rPr>
          <w:spacing w:val="-3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1</w:t>
      </w:r>
      <w:r w:rsidR="009771C6">
        <w:rPr>
          <w:position w:val="-1"/>
          <w:sz w:val="28"/>
          <w:szCs w:val="28"/>
        </w:rPr>
        <w:t xml:space="preserve">.                    </w:t>
      </w:r>
      <w:r w:rsidR="009771C6">
        <w:rPr>
          <w:spacing w:val="69"/>
          <w:position w:val="-1"/>
          <w:sz w:val="28"/>
          <w:szCs w:val="28"/>
        </w:rPr>
        <w:t xml:space="preserve"> </w:t>
      </w:r>
      <w:r w:rsidR="009771C6">
        <w:rPr>
          <w:rFonts w:ascii="Arial-Rounded" w:eastAsia="Arial-Rounded" w:hAnsi="Arial-Rounded" w:cs="Arial-Rounded"/>
          <w:w w:val="1"/>
          <w:position w:val="-1"/>
          <w:sz w:val="46"/>
          <w:szCs w:val="46"/>
        </w:rPr>
        <w:t></w:t>
      </w:r>
    </w:p>
    <w:p w:rsidR="006E31D3" w:rsidRDefault="009771C6">
      <w:pPr>
        <w:spacing w:line="540" w:lineRule="exact"/>
        <w:ind w:left="477"/>
        <w:rPr>
          <w:rFonts w:ascii="Arial-Rounded" w:eastAsia="Arial-Rounded" w:hAnsi="Arial-Rounded" w:cs="Arial-Rounded"/>
          <w:sz w:val="46"/>
          <w:szCs w:val="46"/>
        </w:rPr>
      </w:pPr>
      <w:proofErr w:type="gramStart"/>
      <w:r>
        <w:rPr>
          <w:spacing w:val="1"/>
          <w:position w:val="-1"/>
          <w:sz w:val="28"/>
          <w:szCs w:val="28"/>
        </w:rPr>
        <w:t>b</w:t>
      </w:r>
      <w:r>
        <w:rPr>
          <w:position w:val="-1"/>
          <w:sz w:val="28"/>
          <w:szCs w:val="28"/>
        </w:rPr>
        <w:t xml:space="preserve">. </w:t>
      </w:r>
      <w:r>
        <w:rPr>
          <w:spacing w:val="8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Số</w:t>
      </w:r>
      <w:proofErr w:type="gramEnd"/>
      <w:r>
        <w:rPr>
          <w:spacing w:val="1"/>
          <w:position w:val="-1"/>
          <w:sz w:val="28"/>
          <w:szCs w:val="28"/>
        </w:rPr>
        <w:t xml:space="preserve"> b</w:t>
      </w:r>
      <w:r>
        <w:rPr>
          <w:position w:val="-1"/>
          <w:sz w:val="28"/>
          <w:szCs w:val="28"/>
        </w:rPr>
        <w:t>é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ất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ó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ai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3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ữ</w:t>
      </w:r>
      <w:r>
        <w:rPr>
          <w:spacing w:val="-4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s</w:t>
      </w:r>
      <w:r>
        <w:rPr>
          <w:position w:val="-1"/>
          <w:sz w:val="28"/>
          <w:szCs w:val="28"/>
        </w:rPr>
        <w:t>ố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>ố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au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l</w:t>
      </w:r>
      <w:r>
        <w:rPr>
          <w:position w:val="-1"/>
          <w:sz w:val="28"/>
          <w:szCs w:val="28"/>
        </w:rPr>
        <w:t xml:space="preserve">à </w:t>
      </w:r>
      <w:r>
        <w:rPr>
          <w:spacing w:val="-2"/>
          <w:position w:val="-1"/>
          <w:sz w:val="28"/>
          <w:szCs w:val="28"/>
        </w:rPr>
        <w:t>1</w:t>
      </w:r>
      <w:r>
        <w:rPr>
          <w:spacing w:val="1"/>
          <w:position w:val="-1"/>
          <w:sz w:val="28"/>
          <w:szCs w:val="28"/>
        </w:rPr>
        <w:t>1</w:t>
      </w:r>
      <w:r>
        <w:rPr>
          <w:position w:val="-1"/>
          <w:sz w:val="28"/>
          <w:szCs w:val="28"/>
        </w:rPr>
        <w:t xml:space="preserve">. </w:t>
      </w:r>
      <w:r>
        <w:rPr>
          <w:spacing w:val="68"/>
          <w:position w:val="-1"/>
          <w:sz w:val="28"/>
          <w:szCs w:val="28"/>
        </w:rPr>
        <w:t xml:space="preserve"> </w:t>
      </w:r>
      <w:r>
        <w:rPr>
          <w:rFonts w:ascii="Arial-Rounded" w:eastAsia="Arial-Rounded" w:hAnsi="Arial-Rounded" w:cs="Arial-Rounded"/>
          <w:w w:val="1"/>
          <w:position w:val="-1"/>
          <w:sz w:val="46"/>
          <w:szCs w:val="46"/>
        </w:rPr>
        <w:t></w:t>
      </w:r>
    </w:p>
    <w:p w:rsidR="006E31D3" w:rsidRDefault="009771C6">
      <w:pPr>
        <w:spacing w:line="540" w:lineRule="exact"/>
        <w:ind w:left="477"/>
        <w:rPr>
          <w:rFonts w:ascii="Arial-Rounded" w:eastAsia="Arial-Rounded" w:hAnsi="Arial-Rounded" w:cs="Arial-Rounded"/>
          <w:sz w:val="46"/>
          <w:szCs w:val="46"/>
        </w:rPr>
      </w:pPr>
      <w:proofErr w:type="gramStart"/>
      <w:r>
        <w:rPr>
          <w:position w:val="-1"/>
          <w:sz w:val="28"/>
          <w:szCs w:val="28"/>
        </w:rPr>
        <w:t xml:space="preserve">c. </w:t>
      </w:r>
      <w:r>
        <w:rPr>
          <w:spacing w:val="2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Số</w:t>
      </w:r>
      <w:proofErr w:type="gramEnd"/>
      <w:r>
        <w:rPr>
          <w:spacing w:val="1"/>
          <w:position w:val="-1"/>
          <w:sz w:val="28"/>
          <w:szCs w:val="28"/>
        </w:rPr>
        <w:t xml:space="preserve"> l</w:t>
      </w:r>
      <w:r>
        <w:rPr>
          <w:spacing w:val="-2"/>
          <w:position w:val="-1"/>
          <w:sz w:val="28"/>
          <w:szCs w:val="28"/>
        </w:rPr>
        <w:t>ớ</w:t>
      </w:r>
      <w:r>
        <w:rPr>
          <w:position w:val="-1"/>
          <w:sz w:val="28"/>
          <w:szCs w:val="28"/>
        </w:rPr>
        <w:t>n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hất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ai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hữ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s</w:t>
      </w:r>
      <w:r>
        <w:rPr>
          <w:position w:val="-1"/>
          <w:sz w:val="28"/>
          <w:szCs w:val="28"/>
        </w:rPr>
        <w:t>ố</w:t>
      </w:r>
      <w:r>
        <w:rPr>
          <w:spacing w:val="1"/>
          <w:position w:val="-1"/>
          <w:sz w:val="28"/>
          <w:szCs w:val="28"/>
        </w:rPr>
        <w:t xml:space="preserve"> l</w:t>
      </w:r>
      <w:r>
        <w:rPr>
          <w:position w:val="-1"/>
          <w:sz w:val="28"/>
          <w:szCs w:val="28"/>
        </w:rPr>
        <w:t>à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9</w:t>
      </w:r>
      <w:r>
        <w:rPr>
          <w:spacing w:val="1"/>
          <w:position w:val="-1"/>
          <w:sz w:val="28"/>
          <w:szCs w:val="28"/>
        </w:rPr>
        <w:t>0</w:t>
      </w:r>
      <w:r>
        <w:rPr>
          <w:position w:val="-1"/>
          <w:sz w:val="28"/>
          <w:szCs w:val="28"/>
        </w:rPr>
        <w:t xml:space="preserve">.                    </w:t>
      </w:r>
      <w:r>
        <w:rPr>
          <w:rFonts w:ascii="Arial-Rounded" w:eastAsia="Arial-Rounded" w:hAnsi="Arial-Rounded" w:cs="Arial-Rounded"/>
          <w:w w:val="1"/>
          <w:position w:val="-1"/>
          <w:sz w:val="46"/>
          <w:szCs w:val="46"/>
        </w:rPr>
        <w:t></w:t>
      </w:r>
    </w:p>
    <w:p w:rsidR="006E31D3" w:rsidRDefault="009771C6">
      <w:pPr>
        <w:spacing w:line="540" w:lineRule="exact"/>
        <w:ind w:left="477"/>
        <w:rPr>
          <w:rFonts w:ascii="Arial-Rounded" w:eastAsia="Arial-Rounded" w:hAnsi="Arial-Rounded" w:cs="Arial-Rounded"/>
          <w:sz w:val="46"/>
          <w:szCs w:val="46"/>
        </w:rPr>
      </w:pPr>
      <w:proofErr w:type="gramStart"/>
      <w:r>
        <w:rPr>
          <w:spacing w:val="1"/>
          <w:position w:val="-1"/>
          <w:sz w:val="28"/>
          <w:szCs w:val="28"/>
        </w:rPr>
        <w:t>d</w:t>
      </w:r>
      <w:r>
        <w:rPr>
          <w:position w:val="-1"/>
          <w:sz w:val="28"/>
          <w:szCs w:val="28"/>
        </w:rPr>
        <w:t xml:space="preserve">. </w:t>
      </w:r>
      <w:r>
        <w:rPr>
          <w:spacing w:val="8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ừ</w:t>
      </w:r>
      <w:proofErr w:type="gramEnd"/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0</w:t>
      </w:r>
      <w:r>
        <w:rPr>
          <w:spacing w:val="1"/>
          <w:position w:val="-1"/>
          <w:sz w:val="28"/>
          <w:szCs w:val="28"/>
        </w:rPr>
        <w:t xml:space="preserve"> đ</w:t>
      </w:r>
      <w:r>
        <w:rPr>
          <w:position w:val="-1"/>
          <w:sz w:val="28"/>
          <w:szCs w:val="28"/>
        </w:rPr>
        <w:t>ến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9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9 số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ự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ê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 xml:space="preserve">.                          </w:t>
      </w:r>
      <w:r>
        <w:rPr>
          <w:rFonts w:ascii="Arial-Rounded" w:eastAsia="Arial-Rounded" w:hAnsi="Arial-Rounded" w:cs="Arial-Rounded"/>
          <w:w w:val="1"/>
          <w:position w:val="-1"/>
          <w:sz w:val="46"/>
          <w:szCs w:val="46"/>
        </w:rPr>
        <w:t></w:t>
      </w:r>
    </w:p>
    <w:p w:rsidR="006E31D3" w:rsidRDefault="006E31D3">
      <w:pPr>
        <w:spacing w:line="200" w:lineRule="exact"/>
      </w:pPr>
    </w:p>
    <w:p w:rsidR="006E31D3" w:rsidRDefault="006E31D3">
      <w:pPr>
        <w:spacing w:before="8" w:line="220" w:lineRule="exact"/>
        <w:rPr>
          <w:sz w:val="22"/>
          <w:szCs w:val="22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3</w:t>
      </w:r>
      <w:r>
        <w:rPr>
          <w:b/>
          <w:position w:val="-1"/>
          <w:sz w:val="28"/>
          <w:szCs w:val="28"/>
        </w:rPr>
        <w:t xml:space="preserve">. </w:t>
      </w:r>
      <w:r>
        <w:rPr>
          <w:position w:val="-1"/>
          <w:sz w:val="28"/>
          <w:szCs w:val="28"/>
        </w:rPr>
        <w:t>S</w:t>
      </w:r>
      <w:r>
        <w:rPr>
          <w:spacing w:val="-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9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1504"/>
      </w:pPr>
      <w:r>
        <w:pict>
          <v:shape id="_x0000_i1025" type="#_x0000_t75" style="width:387pt;height:99.5pt">
            <v:imagedata r:id="rId17" o:title=""/>
          </v:shape>
        </w:pic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80" w:lineRule="exact"/>
        <w:rPr>
          <w:sz w:val="28"/>
          <w:szCs w:val="28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pacing w:val="-1"/>
          <w:sz w:val="28"/>
          <w:szCs w:val="28"/>
        </w:rPr>
        <w:t>6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97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9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8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sắp</w:t>
      </w:r>
      <w:r>
        <w:rPr>
          <w:spacing w:val="1"/>
          <w:sz w:val="28"/>
          <w:szCs w:val="28"/>
        </w:rPr>
        <w:t xml:space="preserve"> x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o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3"/>
          <w:sz w:val="28"/>
          <w:szCs w:val="28"/>
        </w:rPr>
        <w:t>ự</w:t>
      </w:r>
      <w:r>
        <w:rPr>
          <w:sz w:val="28"/>
          <w:szCs w:val="28"/>
        </w:rPr>
        <w:t>: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pacing w:val="1"/>
          <w:sz w:val="28"/>
          <w:szCs w:val="28"/>
        </w:rPr>
        <w:t>n: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ớn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: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  <w:sectPr w:rsidR="006E31D3">
          <w:pgSz w:w="12240" w:h="15840"/>
          <w:pgMar w:top="820" w:right="640" w:bottom="280" w:left="1160" w:header="624" w:footer="68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1" w:line="260" w:lineRule="exact"/>
        <w:rPr>
          <w:sz w:val="26"/>
          <w:szCs w:val="26"/>
        </w:rPr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5" w:line="160" w:lineRule="exact"/>
        <w:rPr>
          <w:sz w:val="16"/>
          <w:szCs w:val="16"/>
        </w:rPr>
      </w:pPr>
      <w:r>
        <w:br w:type="column"/>
      </w:r>
    </w:p>
    <w:p w:rsidR="006E31D3" w:rsidRDefault="009771C6">
      <w:pPr>
        <w:rPr>
          <w:sz w:val="28"/>
          <w:szCs w:val="28"/>
        </w:rPr>
        <w:sectPr w:rsidR="006E31D3">
          <w:footerReference w:type="default" r:id="rId18"/>
          <w:pgSz w:w="12240" w:h="15840"/>
          <w:pgMar w:top="820" w:right="640" w:bottom="280" w:left="1160" w:header="624" w:footer="861" w:gutter="0"/>
          <w:cols w:num="2" w:space="720" w:equalWidth="0">
            <w:col w:w="2430" w:space="1744"/>
            <w:col w:w="6266"/>
          </w:cols>
        </w:sectPr>
      </w:pPr>
      <w:r>
        <w:rPr>
          <w:b/>
          <w:sz w:val="28"/>
          <w:szCs w:val="28"/>
        </w:rPr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 w:rsidP="009771C6">
      <w:pPr>
        <w:tabs>
          <w:tab w:val="left" w:pos="9165"/>
        </w:tabs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  <w:r>
        <w:rPr>
          <w:b/>
          <w:i/>
          <w:spacing w:val="-3"/>
          <w:sz w:val="28"/>
          <w:szCs w:val="28"/>
        </w:rPr>
        <w:tab/>
      </w:r>
    </w:p>
    <w:p w:rsidR="006E31D3" w:rsidRDefault="006E31D3">
      <w:pPr>
        <w:spacing w:before="4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7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v</w:t>
      </w:r>
      <w:r>
        <w:rPr>
          <w:spacing w:val="-1"/>
          <w:sz w:val="28"/>
          <w:szCs w:val="28"/>
        </w:rPr>
        <w:t>ị</w:t>
      </w:r>
      <w:r>
        <w:rPr>
          <w:sz w:val="28"/>
          <w:szCs w:val="28"/>
        </w:rPr>
        <w:t>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66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ai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4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ở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pacing w:val="-2"/>
          <w:sz w:val="28"/>
          <w:szCs w:val="28"/>
        </w:rPr>
        <w:t>c?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66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4     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ún</w:t>
      </w:r>
      <w:r>
        <w:rPr>
          <w:sz w:val="28"/>
          <w:szCs w:val="28"/>
        </w:rPr>
        <w:t>g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6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 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ụ</w:t>
      </w:r>
      <w:r>
        <w:rPr>
          <w:sz w:val="28"/>
          <w:szCs w:val="28"/>
        </w:rPr>
        <w:t>c và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vị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236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65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6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  +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65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6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&gt;</w:t>
      </w:r>
      <w:proofErr w:type="gramEnd"/>
      <w:r>
        <w:rPr>
          <w:sz w:val="28"/>
          <w:szCs w:val="28"/>
        </w:rPr>
        <w:t xml:space="preserve"> 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&lt;,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) vào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hỗ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998"/>
        <w:rPr>
          <w:sz w:val="28"/>
          <w:szCs w:val="28"/>
        </w:rPr>
      </w:pP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.6</w:t>
      </w:r>
      <w:r>
        <w:rPr>
          <w:sz w:val="28"/>
          <w:szCs w:val="28"/>
        </w:rPr>
        <w:t>4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85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&gt;</w:t>
      </w:r>
      <w:proofErr w:type="gramEnd"/>
      <w:r>
        <w:rPr>
          <w:sz w:val="28"/>
          <w:szCs w:val="28"/>
        </w:rPr>
        <w:t xml:space="preserve">         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C.  =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5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5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5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096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ổn</w:t>
      </w:r>
      <w:r>
        <w:rPr>
          <w:sz w:val="28"/>
          <w:szCs w:val="28"/>
        </w:rPr>
        <w:t xml:space="preserve">g                             </w:t>
      </w:r>
      <w:r>
        <w:rPr>
          <w:spacing w:val="3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h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     </w:t>
      </w:r>
      <w:r>
        <w:rPr>
          <w:spacing w:val="7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479" w:lineRule="auto"/>
        <w:ind w:left="1041" w:right="2768" w:hanging="924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 xml:space="preserve">à 1.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0                                   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9                                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1</w:t>
      </w:r>
    </w:p>
    <w:p w:rsidR="006E31D3" w:rsidRDefault="009771C6">
      <w:pPr>
        <w:spacing w:before="11"/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7. </w:t>
      </w:r>
      <w:r>
        <w:rPr>
          <w:spacing w:val="-1"/>
          <w:sz w:val="28"/>
          <w:szCs w:val="28"/>
        </w:rPr>
        <w:t>Tổ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tuổi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2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ổi?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913" w:right="2334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 xml:space="preserve">i                             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tu</w:t>
      </w:r>
      <w:r>
        <w:rPr>
          <w:spacing w:val="2"/>
          <w:sz w:val="28"/>
          <w:szCs w:val="28"/>
        </w:rPr>
        <w:t>ổ</w:t>
      </w:r>
      <w:r>
        <w:rPr>
          <w:sz w:val="28"/>
          <w:szCs w:val="28"/>
        </w:rPr>
        <w:t xml:space="preserve">i                      </w:t>
      </w:r>
      <w:r>
        <w:rPr>
          <w:spacing w:val="1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8.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2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ind w:left="998"/>
        <w:rPr>
          <w:sz w:val="44"/>
          <w:szCs w:val="44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pict>
          <v:group id="_x0000_s1411" style="position:absolute;left:0;text-align:left;margin-left:81.6pt;margin-top:-37.15pt;width:66.85pt;height:93pt;z-index:-3570;mso-position-horizontal-relative:page" coordorigin="1632,-743" coordsize="1337,1860">
            <v:shape id="_x0000_s1412" style="position:absolute;left:1632;top:-743;width:1337;height:1860" coordorigin="1632,-743" coordsize="1337,1860" path="m1632,-520r10,-68l1671,-647r44,-47l1772,-727r65,-15l1855,-743r891,l2813,-733r59,29l2920,-660r33,57l2968,-538r1,18l2969,894r-11,67l2930,1020r-45,48l2829,1101r-65,15l2746,1117r-891,l1788,1107r-59,-29l1681,1033r-33,-56l1633,912r-1,-18l1632,-520xe" filled="f" strokecolor="#41709c" strokeweight=".96pt">
              <v:path arrowok="t"/>
            </v:shape>
            <w10:wrap anchorx="page"/>
          </v:group>
        </w:pict>
      </w:r>
      <w:r>
        <w:pict>
          <v:group id="_x0000_s1409" style="position:absolute;left:0;text-align:left;margin-left:186pt;margin-top:-35.95pt;width:66.95pt;height:93pt;z-index:-3569;mso-position-horizontal-relative:page" coordorigin="3720,-719" coordsize="1339,1860">
            <v:shape id="_x0000_s1410" style="position:absolute;left:3720;top:-719;width:1339;height:1860" coordorigin="3720,-719" coordsize="1339,1860" path="m3720,-496r10,-67l3759,-622r44,-48l3860,-703r65,-15l3943,-719r893,l4903,-709r59,29l5010,-636r33,57l5058,-514r1,18l5059,918r-10,67l5020,1044r-44,48l4920,1125r-66,15l4836,1141r-893,l3876,1131r-59,-29l3769,1058r-33,-57l3721,936r-1,-18l3720,-496xe" filled="f" strokecolor="#41709c" strokeweight=".96pt">
              <v:path arrowok="t"/>
            </v:shape>
            <w10:wrap anchorx="page"/>
          </v:group>
        </w:pict>
      </w:r>
      <w:r>
        <w:pict>
          <v:group id="_x0000_s1407" style="position:absolute;left:0;text-align:left;margin-left:282.85pt;margin-top:-37.15pt;width:66.95pt;height:93pt;z-index:-3568;mso-position-horizontal-relative:page" coordorigin="5657,-743" coordsize="1339,1860">
            <v:shape id="_x0000_s1408" style="position:absolute;left:5657;top:-743;width:1339;height:1860" coordorigin="5657,-743" coordsize="1339,1860" path="m5657,-520r10,-67l5696,-646r44,-48l5796,-727r66,-15l5880,-743r893,l6840,-733r59,29l6947,-660r33,57l6995,-538r1,18l6996,894r-10,67l6957,1020r-44,48l6856,1101r-65,15l6773,1117r-893,l5813,1107r-59,-29l5706,1034r-33,-57l5658,912r-1,-18l5657,-520xe" filled="f" strokecolor="#41709c" strokeweight=".96pt">
              <v:path arrowok="t"/>
            </v:shape>
            <w10:wrap anchorx="page"/>
          </v:group>
        </w:pict>
      </w:r>
      <w:r>
        <w:pict>
          <v:group id="_x0000_s1405" style="position:absolute;left:0;text-align:left;margin-left:387.35pt;margin-top:-35.95pt;width:66.85pt;height:93pt;z-index:-3567;mso-position-horizontal-relative:page" coordorigin="7747,-719" coordsize="1337,1860">
            <v:shape id="_x0000_s1406" style="position:absolute;left:7747;top:-719;width:1337;height:1860" coordorigin="7747,-719" coordsize="1337,1860" path="m7747,-496r11,-68l7786,-623r45,-47l7887,-703r65,-15l7970,-719r891,l8928,-709r59,29l9035,-636r33,57l9083,-514r1,18l9084,918r-10,67l9045,1044r-44,48l8944,1125r-65,15l8861,1141r-891,l7903,1131r-59,-29l7796,1057r-33,-56l7748,936r-1,-18l7747,-496xe" filled="f" strokecolor="#41709c" strokeweight=".96pt">
              <v:path arrowok="t"/>
            </v:shape>
            <w10:wrap anchorx="page"/>
          </v:group>
        </w:pict>
      </w:r>
      <w:r w:rsidR="009771C6">
        <w:rPr>
          <w:b/>
          <w:spacing w:val="1"/>
          <w:sz w:val="44"/>
          <w:szCs w:val="44"/>
        </w:rPr>
        <w:t>3</w:t>
      </w:r>
      <w:r w:rsidR="009771C6">
        <w:rPr>
          <w:b/>
          <w:sz w:val="44"/>
          <w:szCs w:val="44"/>
        </w:rPr>
        <w:t xml:space="preserve">4             </w:t>
      </w:r>
      <w:r w:rsidR="009771C6">
        <w:rPr>
          <w:b/>
          <w:spacing w:val="106"/>
          <w:sz w:val="44"/>
          <w:szCs w:val="44"/>
        </w:rPr>
        <w:t xml:space="preserve"> </w:t>
      </w:r>
      <w:r w:rsidR="009771C6">
        <w:rPr>
          <w:b/>
          <w:sz w:val="44"/>
          <w:szCs w:val="44"/>
        </w:rPr>
        <w:t xml:space="preserve">28           </w:t>
      </w:r>
      <w:r w:rsidR="009771C6">
        <w:rPr>
          <w:b/>
          <w:spacing w:val="104"/>
          <w:sz w:val="44"/>
          <w:szCs w:val="44"/>
        </w:rPr>
        <w:t xml:space="preserve"> </w:t>
      </w:r>
      <w:r w:rsidR="009771C6">
        <w:rPr>
          <w:b/>
          <w:sz w:val="44"/>
          <w:szCs w:val="44"/>
        </w:rPr>
        <w:t xml:space="preserve">32             </w:t>
      </w:r>
      <w:r w:rsidR="009771C6">
        <w:rPr>
          <w:b/>
          <w:spacing w:val="110"/>
          <w:sz w:val="44"/>
          <w:szCs w:val="44"/>
        </w:rPr>
        <w:t xml:space="preserve"> </w:t>
      </w:r>
      <w:r w:rsidR="009771C6">
        <w:rPr>
          <w:b/>
          <w:spacing w:val="-1"/>
          <w:sz w:val="44"/>
          <w:szCs w:val="44"/>
        </w:rPr>
        <w:t>44</w:t>
      </w:r>
    </w:p>
    <w:p w:rsidR="006E31D3" w:rsidRDefault="009771C6">
      <w:pPr>
        <w:spacing w:before="5" w:line="520" w:lineRule="exact"/>
        <w:ind w:left="117" w:right="8752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?</w:t>
      </w:r>
    </w:p>
    <w:p w:rsidR="006E31D3" w:rsidRDefault="006E31D3">
      <w:pPr>
        <w:spacing w:before="3" w:line="140" w:lineRule="exact"/>
        <w:rPr>
          <w:sz w:val="14"/>
          <w:szCs w:val="14"/>
        </w:rPr>
      </w:pPr>
    </w:p>
    <w:tbl>
      <w:tblPr>
        <w:tblW w:w="0" w:type="auto"/>
        <w:tblInd w:w="1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0"/>
        <w:gridCol w:w="1364"/>
        <w:gridCol w:w="1364"/>
        <w:gridCol w:w="1363"/>
        <w:gridCol w:w="1364"/>
        <w:gridCol w:w="1361"/>
      </w:tblGrid>
      <w:tr w:rsidR="006E31D3">
        <w:trPr>
          <w:trHeight w:hRule="exact" w:val="653"/>
        </w:trPr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Số</w:t>
            </w:r>
            <w:r>
              <w:rPr>
                <w:spacing w:val="1"/>
                <w:sz w:val="28"/>
                <w:szCs w:val="28"/>
              </w:rPr>
              <w:t xml:space="preserve"> h</w:t>
            </w:r>
            <w:r>
              <w:rPr>
                <w:spacing w:val="-2"/>
                <w:sz w:val="28"/>
                <w:szCs w:val="28"/>
              </w:rPr>
              <w:t>ạ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15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44</w:t>
            </w:r>
          </w:p>
        </w:tc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52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653"/>
        </w:trPr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Số</w:t>
            </w:r>
            <w:r>
              <w:rPr>
                <w:spacing w:val="1"/>
                <w:sz w:val="28"/>
                <w:szCs w:val="28"/>
              </w:rPr>
              <w:t xml:space="preserve"> h</w:t>
            </w:r>
            <w:r>
              <w:rPr>
                <w:spacing w:val="-2"/>
                <w:sz w:val="28"/>
                <w:szCs w:val="28"/>
              </w:rPr>
              <w:t>ạ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23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34</w:t>
            </w:r>
          </w:p>
        </w:tc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15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11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14</w:t>
            </w:r>
          </w:p>
        </w:tc>
      </w:tr>
      <w:tr w:rsidR="006E31D3">
        <w:trPr>
          <w:trHeight w:hRule="exact" w:val="655"/>
        </w:trPr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102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ổ</w:t>
            </w:r>
            <w:r>
              <w:rPr>
                <w:spacing w:val="-1"/>
                <w:sz w:val="28"/>
                <w:szCs w:val="28"/>
              </w:rPr>
              <w:t>ng</w:t>
            </w:r>
          </w:p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42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91" w:right="49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28</w:t>
            </w:r>
          </w:p>
        </w:tc>
      </w:tr>
    </w:tbl>
    <w:p w:rsidR="006E31D3" w:rsidRDefault="001F343E">
      <w:pPr>
        <w:spacing w:line="300" w:lineRule="exact"/>
        <w:ind w:left="117"/>
        <w:rPr>
          <w:sz w:val="28"/>
          <w:szCs w:val="28"/>
        </w:rPr>
      </w:pPr>
      <w:r>
        <w:pict>
          <v:group id="_x0000_s1402" style="position:absolute;left:0;text-align:left;margin-left:73.9pt;margin-top:14.2pt;width:112.1pt;height:141.7pt;z-index:-3566;mso-position-horizontal-relative:page;mso-position-vertical-relative:text" coordorigin="1478,284" coordsize="2242,2834">
            <v:shape id="_x0000_s1404" type="#_x0000_t75" style="position:absolute;left:1478;top:284;width:2242;height:2834">
              <v:imagedata r:id="rId19" o:title=""/>
            </v:shape>
            <v:shape id="_x0000_s1403" type="#_x0000_t75" style="position:absolute;left:1865;top:2120;width:1291;height:814">
              <v:imagedata r:id="rId20" o:title=""/>
            </v:shape>
            <w10:wrap anchorx="page"/>
          </v:group>
        </w:pict>
      </w:r>
      <w:r>
        <w:pict>
          <v:group id="_x0000_s1399" style="position:absolute;left:0;text-align:left;margin-left:200.65pt;margin-top:13.5pt;width:112.2pt;height:141.85pt;z-index:-3565;mso-position-horizontal-relative:page;mso-position-vertical-relative:text" coordorigin="4013,270" coordsize="2244,2837">
            <v:shape id="_x0000_s1401" type="#_x0000_t75" style="position:absolute;left:4013;top:270;width:2244;height:2837">
              <v:imagedata r:id="rId19" o:title=""/>
            </v:shape>
            <v:shape id="_x0000_s1400" type="#_x0000_t75" style="position:absolute;left:4414;top:2120;width:1291;height:814">
              <v:imagedata r:id="rId20" o:title=""/>
            </v:shape>
            <w10:wrap anchorx="page"/>
          </v:group>
        </w:pict>
      </w:r>
      <w:r w:rsidR="009771C6">
        <w:rPr>
          <w:b/>
          <w:position w:val="-1"/>
          <w:sz w:val="28"/>
          <w:szCs w:val="28"/>
        </w:rPr>
        <w:t>B</w:t>
      </w:r>
      <w:r w:rsidR="009771C6">
        <w:rPr>
          <w:b/>
          <w:spacing w:val="1"/>
          <w:position w:val="-1"/>
          <w:sz w:val="28"/>
          <w:szCs w:val="28"/>
        </w:rPr>
        <w:t>à</w:t>
      </w:r>
      <w:r w:rsidR="009771C6">
        <w:rPr>
          <w:b/>
          <w:position w:val="-1"/>
          <w:sz w:val="28"/>
          <w:szCs w:val="28"/>
        </w:rPr>
        <w:t>i</w:t>
      </w:r>
      <w:r w:rsidR="009771C6">
        <w:rPr>
          <w:b/>
          <w:spacing w:val="-2"/>
          <w:position w:val="-1"/>
          <w:sz w:val="28"/>
          <w:szCs w:val="28"/>
        </w:rPr>
        <w:t xml:space="preserve"> </w:t>
      </w:r>
      <w:r w:rsidR="009771C6">
        <w:rPr>
          <w:b/>
          <w:spacing w:val="2"/>
          <w:position w:val="-1"/>
          <w:sz w:val="28"/>
          <w:szCs w:val="28"/>
        </w:rPr>
        <w:t>2</w:t>
      </w:r>
      <w:r w:rsidR="009771C6">
        <w:rPr>
          <w:b/>
          <w:position w:val="-1"/>
          <w:sz w:val="28"/>
          <w:szCs w:val="28"/>
        </w:rPr>
        <w:t>.</w:t>
      </w:r>
      <w:r w:rsidR="009771C6">
        <w:rPr>
          <w:b/>
          <w:spacing w:val="-1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Tí</w:t>
      </w:r>
      <w:r w:rsidR="009771C6">
        <w:rPr>
          <w:spacing w:val="1"/>
          <w:position w:val="-1"/>
          <w:sz w:val="28"/>
          <w:szCs w:val="28"/>
        </w:rPr>
        <w:t>n</w:t>
      </w:r>
      <w:r w:rsidR="009771C6">
        <w:rPr>
          <w:position w:val="-1"/>
          <w:sz w:val="28"/>
          <w:szCs w:val="28"/>
        </w:rPr>
        <w:t>h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h</w:t>
      </w:r>
      <w:r w:rsidR="009771C6">
        <w:rPr>
          <w:position w:val="-1"/>
          <w:sz w:val="28"/>
          <w:szCs w:val="28"/>
        </w:rPr>
        <w:t>iệu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3"/>
          <w:position w:val="-1"/>
          <w:sz w:val="28"/>
          <w:szCs w:val="28"/>
        </w:rPr>
        <w:t>r</w:t>
      </w:r>
      <w:r w:rsidR="009771C6">
        <w:rPr>
          <w:spacing w:val="1"/>
          <w:position w:val="-1"/>
          <w:sz w:val="28"/>
          <w:szCs w:val="28"/>
        </w:rPr>
        <w:t>ồ</w:t>
      </w:r>
      <w:r w:rsidR="009771C6">
        <w:rPr>
          <w:position w:val="-1"/>
          <w:sz w:val="28"/>
          <w:szCs w:val="28"/>
        </w:rPr>
        <w:t>i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n</w:t>
      </w:r>
      <w:r w:rsidR="009771C6">
        <w:rPr>
          <w:spacing w:val="2"/>
          <w:position w:val="-1"/>
          <w:sz w:val="28"/>
          <w:szCs w:val="28"/>
        </w:rPr>
        <w:t>ố</w:t>
      </w:r>
      <w:r w:rsidR="009771C6">
        <w:rPr>
          <w:position w:val="-1"/>
          <w:sz w:val="28"/>
          <w:szCs w:val="28"/>
        </w:rPr>
        <w:t>i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2"/>
          <w:position w:val="-1"/>
          <w:sz w:val="28"/>
          <w:szCs w:val="28"/>
        </w:rPr>
        <w:t>v</w:t>
      </w:r>
      <w:r w:rsidR="009771C6">
        <w:rPr>
          <w:spacing w:val="-2"/>
          <w:position w:val="-1"/>
          <w:sz w:val="28"/>
          <w:szCs w:val="28"/>
        </w:rPr>
        <w:t>ớ</w:t>
      </w:r>
      <w:r w:rsidR="009771C6">
        <w:rPr>
          <w:position w:val="-1"/>
          <w:sz w:val="28"/>
          <w:szCs w:val="28"/>
        </w:rPr>
        <w:t>i</w:t>
      </w:r>
      <w:r w:rsidR="009771C6">
        <w:rPr>
          <w:spacing w:val="1"/>
          <w:position w:val="-1"/>
          <w:sz w:val="28"/>
          <w:szCs w:val="28"/>
        </w:rPr>
        <w:t xml:space="preserve"> k</w:t>
      </w:r>
      <w:r w:rsidR="009771C6">
        <w:rPr>
          <w:spacing w:val="-2"/>
          <w:position w:val="-1"/>
          <w:sz w:val="28"/>
          <w:szCs w:val="28"/>
        </w:rPr>
        <w:t>ế</w:t>
      </w:r>
      <w:r w:rsidR="009771C6">
        <w:rPr>
          <w:position w:val="-1"/>
          <w:sz w:val="28"/>
          <w:szCs w:val="28"/>
        </w:rPr>
        <w:t>t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2"/>
          <w:position w:val="-1"/>
          <w:sz w:val="28"/>
          <w:szCs w:val="28"/>
        </w:rPr>
        <w:t>q</w:t>
      </w:r>
      <w:r w:rsidR="009771C6">
        <w:rPr>
          <w:spacing w:val="1"/>
          <w:position w:val="-1"/>
          <w:sz w:val="28"/>
          <w:szCs w:val="28"/>
        </w:rPr>
        <w:t>u</w:t>
      </w:r>
      <w:r w:rsidR="009771C6">
        <w:rPr>
          <w:position w:val="-1"/>
          <w:sz w:val="28"/>
          <w:szCs w:val="28"/>
        </w:rPr>
        <w:t>ả</w:t>
      </w:r>
      <w:r w:rsidR="009771C6">
        <w:rPr>
          <w:spacing w:val="-3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t</w:t>
      </w:r>
      <w:r w:rsidR="009771C6">
        <w:rPr>
          <w:spacing w:val="-1"/>
          <w:position w:val="-1"/>
          <w:sz w:val="28"/>
          <w:szCs w:val="28"/>
        </w:rPr>
        <w:t>ư</w:t>
      </w:r>
      <w:r w:rsidR="009771C6">
        <w:rPr>
          <w:position w:val="-1"/>
          <w:sz w:val="28"/>
          <w:szCs w:val="28"/>
        </w:rPr>
        <w:t>ơ</w:t>
      </w:r>
      <w:r w:rsidR="009771C6">
        <w:rPr>
          <w:spacing w:val="-1"/>
          <w:position w:val="-1"/>
          <w:sz w:val="28"/>
          <w:szCs w:val="28"/>
        </w:rPr>
        <w:t>n</w:t>
      </w:r>
      <w:r w:rsidR="009771C6">
        <w:rPr>
          <w:position w:val="-1"/>
          <w:sz w:val="28"/>
          <w:szCs w:val="28"/>
        </w:rPr>
        <w:t>g</w:t>
      </w:r>
      <w:r w:rsidR="009771C6">
        <w:rPr>
          <w:spacing w:val="-1"/>
          <w:position w:val="-1"/>
          <w:sz w:val="28"/>
          <w:szCs w:val="28"/>
        </w:rPr>
        <w:t xml:space="preserve"> ứ</w:t>
      </w:r>
      <w:r w:rsidR="009771C6">
        <w:rPr>
          <w:spacing w:val="1"/>
          <w:position w:val="-1"/>
          <w:sz w:val="28"/>
          <w:szCs w:val="28"/>
        </w:rPr>
        <w:t>n</w:t>
      </w:r>
      <w:r w:rsidR="009771C6">
        <w:rPr>
          <w:spacing w:val="-1"/>
          <w:position w:val="-1"/>
          <w:sz w:val="28"/>
          <w:szCs w:val="28"/>
        </w:rPr>
        <w:t>g</w:t>
      </w:r>
      <w:r w:rsidR="009771C6">
        <w:rPr>
          <w:position w:val="-1"/>
          <w:sz w:val="28"/>
          <w:szCs w:val="28"/>
        </w:rPr>
        <w:t>:</w:t>
      </w:r>
    </w:p>
    <w:p w:rsidR="006E31D3" w:rsidRDefault="006E31D3">
      <w:pPr>
        <w:spacing w:before="2" w:line="160" w:lineRule="exact"/>
        <w:rPr>
          <w:sz w:val="17"/>
          <w:szCs w:val="17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  <w:sectPr w:rsidR="006E31D3">
          <w:pgSz w:w="12240" w:h="15840"/>
          <w:pgMar w:top="820" w:right="640" w:bottom="280" w:left="1160" w:header="624" w:footer="861" w:gutter="0"/>
          <w:cols w:space="720"/>
        </w:sectPr>
      </w:pPr>
    </w:p>
    <w:p w:rsidR="006E31D3" w:rsidRDefault="009771C6">
      <w:pPr>
        <w:spacing w:before="39"/>
        <w:ind w:left="849" w:right="-62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849" w:right="-21"/>
        <w:rPr>
          <w:sz w:val="28"/>
          <w:szCs w:val="28"/>
        </w:rPr>
      </w:pP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</w:p>
    <w:p w:rsidR="006E31D3" w:rsidRDefault="009771C6">
      <w:pPr>
        <w:spacing w:before="39"/>
        <w:ind w:right="-62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right="-24"/>
        <w:rPr>
          <w:sz w:val="28"/>
          <w:szCs w:val="28"/>
        </w:rPr>
      </w:pP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37</w:t>
      </w:r>
    </w:p>
    <w:p w:rsidR="006E31D3" w:rsidRDefault="009771C6">
      <w:pPr>
        <w:spacing w:before="63"/>
        <w:ind w:right="-62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1F343E">
      <w:pPr>
        <w:spacing w:line="300" w:lineRule="exact"/>
        <w:ind w:right="-24"/>
        <w:rPr>
          <w:sz w:val="28"/>
          <w:szCs w:val="28"/>
        </w:rPr>
      </w:pPr>
      <w:r>
        <w:pict>
          <v:group id="_x0000_s1396" style="position:absolute;margin-left:323.05pt;margin-top:-119.8pt;width:112.1pt;height:141.7pt;z-index:-3564;mso-position-horizontal-relative:page" coordorigin="6461,-2396" coordsize="2242,2834">
            <v:shape id="_x0000_s1398" type="#_x0000_t75" style="position:absolute;left:6461;top:-2396;width:2242;height:2834">
              <v:imagedata r:id="rId19" o:title=""/>
            </v:shape>
            <v:shape id="_x0000_s1397" type="#_x0000_t75" style="position:absolute;left:6847;top:-498;width:1291;height:816">
              <v:imagedata r:id="rId20" o:title=""/>
            </v:shape>
            <w10:wrap anchorx="page"/>
          </v:group>
        </w:pict>
      </w:r>
      <w:r w:rsidR="009771C6">
        <w:rPr>
          <w:spacing w:val="1"/>
          <w:position w:val="-1"/>
          <w:sz w:val="28"/>
          <w:szCs w:val="28"/>
        </w:rPr>
        <w:t>3</w:t>
      </w:r>
      <w:r w:rsidR="009771C6">
        <w:rPr>
          <w:position w:val="-1"/>
          <w:sz w:val="28"/>
          <w:szCs w:val="28"/>
        </w:rPr>
        <w:t>5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v</w:t>
      </w:r>
      <w:r w:rsidR="009771C6">
        <w:rPr>
          <w:position w:val="-1"/>
          <w:sz w:val="28"/>
          <w:szCs w:val="28"/>
        </w:rPr>
        <w:t>à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30</w:t>
      </w:r>
    </w:p>
    <w:p w:rsidR="006E31D3" w:rsidRDefault="009771C6">
      <w:pPr>
        <w:spacing w:before="24"/>
        <w:rPr>
          <w:sz w:val="28"/>
          <w:szCs w:val="28"/>
        </w:rPr>
      </w:pPr>
      <w:r>
        <w:br w:type="column"/>
      </w:r>
      <w:r>
        <w:rPr>
          <w:spacing w:val="-1"/>
          <w:sz w:val="28"/>
          <w:szCs w:val="28"/>
        </w:rPr>
        <w:lastRenderedPageBreak/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1F343E">
      <w:pPr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4" w:space="720" w:equalWidth="0">
            <w:col w:w="1855" w:space="1543"/>
            <w:col w:w="1006" w:space="1428"/>
            <w:col w:w="1006" w:space="1531"/>
            <w:col w:w="2071"/>
          </w:cols>
        </w:sectPr>
      </w:pPr>
      <w:r>
        <w:pict>
          <v:group id="_x0000_s1393" style="position:absolute;margin-left:449.75pt;margin-top:-118.6pt;width:112.2pt;height:141.7pt;z-index:-3563;mso-position-horizontal-relative:page" coordorigin="8995,-2372" coordsize="2244,2834">
            <v:shape id="_x0000_s1395" type="#_x0000_t75" style="position:absolute;left:8995;top:-2372;width:2244;height:2834">
              <v:imagedata r:id="rId19" o:title=""/>
            </v:shape>
            <v:shape id="_x0000_s1394" type="#_x0000_t75" style="position:absolute;left:9384;top:-500;width:1291;height:814">
              <v:imagedata r:id="rId20" o:title=""/>
            </v:shape>
            <w10:wrap anchorx="page"/>
          </v:group>
        </w:pict>
      </w:r>
      <w:r w:rsidR="009771C6">
        <w:rPr>
          <w:spacing w:val="1"/>
          <w:sz w:val="28"/>
          <w:szCs w:val="28"/>
        </w:rPr>
        <w:t>4</w:t>
      </w:r>
      <w:r w:rsidR="009771C6">
        <w:rPr>
          <w:sz w:val="28"/>
          <w:szCs w:val="28"/>
        </w:rPr>
        <w:t>4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11</w:t>
      </w:r>
    </w:p>
    <w:p w:rsidR="006E31D3" w:rsidRDefault="006E31D3">
      <w:pPr>
        <w:spacing w:before="2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before="27" w:line="360" w:lineRule="exact"/>
        <w:ind w:left="914"/>
        <w:rPr>
          <w:sz w:val="28"/>
          <w:szCs w:val="28"/>
        </w:rPr>
      </w:pPr>
      <w:r>
        <w:pict>
          <v:group id="_x0000_s1390" style="position:absolute;left:0;text-align:left;margin-left:88.55pt;margin-top:-11.1pt;width:57.95pt;height:87.7pt;z-index:-3562;mso-position-horizontal-relative:page" coordorigin="1771,-222" coordsize="1159,1754">
            <v:shape id="_x0000_s1392" type="#_x0000_t75" style="position:absolute;left:1771;top:-222;width:1159;height:1754">
              <v:imagedata r:id="rId21" o:title=""/>
            </v:shape>
            <v:shape id="_x0000_s1391" type="#_x0000_t75" style="position:absolute;left:1930;top:97;width:569;height:317">
              <v:imagedata r:id="rId22" o:title=""/>
            </v:shape>
            <w10:wrap anchorx="page"/>
          </v:group>
        </w:pict>
      </w:r>
      <w:r>
        <w:pict>
          <v:group id="_x0000_s1387" style="position:absolute;left:0;text-align:left;margin-left:220.45pt;margin-top:-11.1pt;width:57.95pt;height:87.7pt;z-index:-3561;mso-position-horizontal-relative:page" coordorigin="4409,-222" coordsize="1159,1754">
            <v:shape id="_x0000_s1389" type="#_x0000_t75" style="position:absolute;left:4409;top:-222;width:1159;height:1754">
              <v:imagedata r:id="rId21" o:title=""/>
            </v:shape>
            <v:shape id="_x0000_s1388" type="#_x0000_t75" style="position:absolute;left:4606;top:33;width:569;height:319">
              <v:imagedata r:id="rId22" o:title=""/>
            </v:shape>
            <w10:wrap anchorx="page"/>
          </v:group>
        </w:pict>
      </w:r>
      <w:r>
        <w:pict>
          <v:group id="_x0000_s1384" style="position:absolute;left:0;text-align:left;margin-left:352.3pt;margin-top:-11.1pt;width:57.95pt;height:87.7pt;z-index:-3560;mso-position-horizontal-relative:page" coordorigin="7046,-222" coordsize="1159,1754">
            <v:shape id="_x0000_s1386" type="#_x0000_t75" style="position:absolute;left:7046;top:-222;width:1159;height:1754">
              <v:imagedata r:id="rId21" o:title=""/>
            </v:shape>
            <v:shape id="_x0000_s1385" type="#_x0000_t75" style="position:absolute;left:7231;top:85;width:569;height:317">
              <v:imagedata r:id="rId22" o:title=""/>
            </v:shape>
            <w10:wrap anchorx="page"/>
          </v:group>
        </w:pict>
      </w:r>
      <w:r>
        <w:pict>
          <v:group id="_x0000_s1381" style="position:absolute;left:0;text-align:left;margin-left:486.1pt;margin-top:-11.1pt;width:57.95pt;height:87.7pt;z-index:-3559;mso-position-horizontal-relative:page" coordorigin="9722,-222" coordsize="1159,1754">
            <v:shape id="_x0000_s1383" type="#_x0000_t75" style="position:absolute;left:9722;top:-222;width:1159;height:1754">
              <v:imagedata r:id="rId21" o:title=""/>
            </v:shape>
            <v:shape id="_x0000_s1382" type="#_x0000_t75" style="position:absolute;left:9996;top:45;width:427;height:317">
              <v:imagedata r:id="rId23" o:title=""/>
            </v:shape>
            <w10:wrap anchorx="page"/>
          </v:group>
        </w:pict>
      </w:r>
      <w:r w:rsidR="009771C6">
        <w:rPr>
          <w:spacing w:val="1"/>
          <w:position w:val="-2"/>
          <w:sz w:val="28"/>
          <w:szCs w:val="28"/>
        </w:rPr>
        <w:t>4</w:t>
      </w:r>
      <w:r w:rsidR="009771C6">
        <w:rPr>
          <w:position w:val="-2"/>
          <w:sz w:val="28"/>
          <w:szCs w:val="28"/>
        </w:rPr>
        <w:t xml:space="preserve">0                                 </w:t>
      </w:r>
      <w:r w:rsidR="009771C6">
        <w:rPr>
          <w:spacing w:val="15"/>
          <w:position w:val="-2"/>
          <w:sz w:val="28"/>
          <w:szCs w:val="28"/>
        </w:rPr>
        <w:t xml:space="preserve"> </w:t>
      </w:r>
      <w:r w:rsidR="009771C6">
        <w:rPr>
          <w:spacing w:val="1"/>
          <w:position w:val="4"/>
          <w:sz w:val="28"/>
          <w:szCs w:val="28"/>
        </w:rPr>
        <w:t>3</w:t>
      </w:r>
      <w:r w:rsidR="009771C6">
        <w:rPr>
          <w:position w:val="4"/>
          <w:sz w:val="28"/>
          <w:szCs w:val="28"/>
        </w:rPr>
        <w:t xml:space="preserve">4                                </w:t>
      </w:r>
      <w:r w:rsidR="009771C6">
        <w:rPr>
          <w:spacing w:val="32"/>
          <w:position w:val="4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3</w:t>
      </w:r>
      <w:r w:rsidR="009771C6">
        <w:rPr>
          <w:position w:val="-1"/>
          <w:sz w:val="28"/>
          <w:szCs w:val="28"/>
        </w:rPr>
        <w:t xml:space="preserve">3                                  </w:t>
      </w:r>
      <w:r w:rsidR="009771C6">
        <w:rPr>
          <w:spacing w:val="36"/>
          <w:position w:val="-1"/>
          <w:sz w:val="28"/>
          <w:szCs w:val="28"/>
        </w:rPr>
        <w:t xml:space="preserve"> </w:t>
      </w:r>
      <w:r w:rsidR="009771C6">
        <w:rPr>
          <w:position w:val="3"/>
          <w:sz w:val="28"/>
          <w:szCs w:val="28"/>
        </w:rPr>
        <w:t>5</w:t>
      </w:r>
    </w:p>
    <w:p w:rsidR="006E31D3" w:rsidRDefault="006E31D3">
      <w:pPr>
        <w:spacing w:before="6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Mai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cái kẹ</w:t>
      </w:r>
      <w:r>
        <w:rPr>
          <w:spacing w:val="-1"/>
          <w:sz w:val="28"/>
          <w:szCs w:val="28"/>
        </w:rPr>
        <w:t>o?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4685" w:right="4680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gi</w:t>
      </w:r>
      <w:r>
        <w:rPr>
          <w:i/>
          <w:spacing w:val="1"/>
          <w:sz w:val="28"/>
          <w:szCs w:val="28"/>
        </w:rPr>
        <w:t>ải:</w:t>
      </w:r>
    </w:p>
    <w:p w:rsidR="006E31D3" w:rsidRDefault="006E31D3">
      <w:pPr>
        <w:spacing w:before="5" w:line="180" w:lineRule="exact"/>
        <w:rPr>
          <w:sz w:val="18"/>
          <w:szCs w:val="18"/>
        </w:rPr>
      </w:pPr>
    </w:p>
    <w:p w:rsidR="006E31D3" w:rsidRDefault="009771C6">
      <w:pPr>
        <w:ind w:left="3216" w:right="3215"/>
        <w:jc w:val="center"/>
        <w:rPr>
          <w:sz w:val="28"/>
          <w:szCs w:val="28"/>
        </w:rPr>
      </w:pPr>
      <w:r>
        <w:rPr>
          <w:sz w:val="28"/>
          <w:szCs w:val="28"/>
        </w:rPr>
        <w:t>Mai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iều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ẹo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9771C6">
      <w:pPr>
        <w:spacing w:before="8" w:line="500" w:lineRule="atLeast"/>
        <w:ind w:left="4596" w:right="3288" w:hanging="984"/>
        <w:rPr>
          <w:sz w:val="28"/>
          <w:szCs w:val="28"/>
        </w:rPr>
      </w:pPr>
      <w:r>
        <w:rPr>
          <w:sz w:val="28"/>
          <w:szCs w:val="28"/>
        </w:rPr>
        <w:t>……… - ……..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(</w:t>
      </w:r>
      <w:proofErr w:type="gramStart"/>
      <w:r>
        <w:rPr>
          <w:sz w:val="28"/>
          <w:szCs w:val="28"/>
        </w:rPr>
        <w:t>cá</w:t>
      </w:r>
      <w:r>
        <w:rPr>
          <w:spacing w:val="1"/>
          <w:sz w:val="28"/>
          <w:szCs w:val="28"/>
        </w:rPr>
        <w:t>i</w:t>
      </w:r>
      <w:proofErr w:type="gramEnd"/>
      <w:r>
        <w:rPr>
          <w:sz w:val="28"/>
          <w:szCs w:val="28"/>
        </w:rPr>
        <w:t xml:space="preserve">)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số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cái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</w:p>
    <w:p w:rsidR="006E31D3" w:rsidRDefault="006E31D3">
      <w:pPr>
        <w:spacing w:before="2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T</w:t>
      </w:r>
      <w:r>
        <w:rPr>
          <w:spacing w:val="3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hai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và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1" w:line="260" w:lineRule="exact"/>
        <w:rPr>
          <w:sz w:val="26"/>
          <w:szCs w:val="26"/>
        </w:rPr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5" w:line="160" w:lineRule="exact"/>
        <w:rPr>
          <w:sz w:val="16"/>
          <w:szCs w:val="16"/>
        </w:rPr>
      </w:pPr>
      <w:r>
        <w:br w:type="column"/>
      </w:r>
    </w:p>
    <w:p w:rsidR="006E31D3" w:rsidRDefault="009771C6">
      <w:pPr>
        <w:rPr>
          <w:sz w:val="28"/>
          <w:szCs w:val="28"/>
        </w:rPr>
        <w:sectPr w:rsidR="006E31D3">
          <w:footerReference w:type="default" r:id="rId24"/>
          <w:pgSz w:w="12240" w:h="15840"/>
          <w:pgMar w:top="820" w:right="640" w:bottom="280" w:left="1160" w:header="624" w:footer="762" w:gutter="0"/>
          <w:cols w:num="2" w:space="720" w:equalWidth="0">
            <w:col w:w="2430" w:space="1744"/>
            <w:col w:w="6266"/>
          </w:cols>
        </w:sectPr>
      </w:pPr>
      <w:r>
        <w:rPr>
          <w:b/>
          <w:sz w:val="28"/>
          <w:szCs w:val="28"/>
        </w:rPr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3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3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3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proofErr w:type="gramStart"/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6                   </w:t>
      </w:r>
      <w:r>
        <w:rPr>
          <w:spacing w:val="4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67                   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8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0</w:t>
      </w:r>
    </w:p>
    <w:p w:rsidR="006E31D3" w:rsidRDefault="006E31D3">
      <w:pPr>
        <w:spacing w:before="10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6</w:t>
      </w:r>
      <w:r>
        <w:rPr>
          <w:sz w:val="28"/>
          <w:szCs w:val="28"/>
        </w:rPr>
        <w:t>0 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                      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70                    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        </w:t>
      </w:r>
      <w:r>
        <w:rPr>
          <w:spacing w:val="6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0</w:t>
      </w:r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1F343E">
      <w:pPr>
        <w:ind w:left="117"/>
        <w:rPr>
          <w:sz w:val="28"/>
          <w:szCs w:val="28"/>
        </w:rPr>
      </w:pPr>
      <w:r>
        <w:pict>
          <v:group id="_x0000_s1379" style="position:absolute;left:0;text-align:left;margin-left:241.2pt;margin-top:1.15pt;width:18pt;height:18pt;z-index:-3557;mso-position-horizontal-relative:page" coordorigin="4824,23" coordsize="360,360">
            <v:shape id="_x0000_s1380" style="position:absolute;left:4824;top:23;width:360;height:360" coordorigin="4824,23" coordsize="360,360" path="m4824,383r360,l5184,23r-360,l4824,383xe" filled="f" strokeweight=".72pt">
              <v:path arrowok="t"/>
            </v:shape>
            <w10:wrap anchorx="page"/>
          </v:group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3. </w:t>
      </w:r>
      <w:r w:rsidR="009771C6">
        <w:rPr>
          <w:spacing w:val="-1"/>
          <w:sz w:val="28"/>
          <w:szCs w:val="28"/>
        </w:rPr>
        <w:t>T</w:t>
      </w:r>
      <w:r w:rsidR="009771C6">
        <w:rPr>
          <w:sz w:val="28"/>
          <w:szCs w:val="28"/>
        </w:rPr>
        <w:t>r</w:t>
      </w:r>
      <w:r w:rsidR="009771C6">
        <w:rPr>
          <w:spacing w:val="-1"/>
          <w:sz w:val="28"/>
          <w:szCs w:val="28"/>
        </w:rPr>
        <w:t>on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é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t</w:t>
      </w:r>
      <w:r w:rsidR="009771C6">
        <w:rPr>
          <w:spacing w:val="-1"/>
          <w:sz w:val="28"/>
          <w:szCs w:val="28"/>
        </w:rPr>
        <w:t>r</w:t>
      </w:r>
      <w:r w:rsidR="009771C6">
        <w:rPr>
          <w:sz w:val="28"/>
          <w:szCs w:val="28"/>
        </w:rPr>
        <w:t>ừ</w:t>
      </w:r>
      <w:r w:rsidR="009771C6">
        <w:rPr>
          <w:spacing w:val="69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8</w:t>
      </w:r>
      <w:r w:rsidR="009771C6">
        <w:rPr>
          <w:sz w:val="28"/>
          <w:szCs w:val="28"/>
        </w:rPr>
        <w:t xml:space="preserve">7   -           </w:t>
      </w:r>
      <w:r w:rsidR="009771C6">
        <w:rPr>
          <w:spacing w:val="67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= </w:t>
      </w:r>
      <w:proofErr w:type="gramStart"/>
      <w:r w:rsidR="009771C6">
        <w:rPr>
          <w:sz w:val="28"/>
          <w:szCs w:val="28"/>
        </w:rPr>
        <w:t>23</w:t>
      </w:r>
      <w:r w:rsidR="009771C6">
        <w:rPr>
          <w:spacing w:val="2"/>
          <w:sz w:val="28"/>
          <w:szCs w:val="28"/>
        </w:rPr>
        <w:t xml:space="preserve"> </w:t>
      </w:r>
      <w:r w:rsidR="009771C6">
        <w:rPr>
          <w:sz w:val="28"/>
          <w:szCs w:val="28"/>
        </w:rPr>
        <w:t>.</w:t>
      </w:r>
      <w:proofErr w:type="gramEnd"/>
      <w:r w:rsidR="009771C6">
        <w:rPr>
          <w:spacing w:val="-1"/>
          <w:sz w:val="28"/>
          <w:szCs w:val="28"/>
        </w:rPr>
        <w:t xml:space="preserve"> S</w:t>
      </w:r>
      <w:r w:rsidR="009771C6">
        <w:rPr>
          <w:sz w:val="28"/>
          <w:szCs w:val="28"/>
        </w:rPr>
        <w:t>ố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</w:t>
      </w:r>
      <w:r w:rsidR="009771C6">
        <w:rPr>
          <w:spacing w:val="-2"/>
          <w:sz w:val="28"/>
          <w:szCs w:val="28"/>
        </w:rPr>
        <w:t>ầ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đ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ền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ô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pacing w:val="-1"/>
          <w:sz w:val="28"/>
          <w:szCs w:val="28"/>
        </w:rPr>
        <w:t>rố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l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:</w:t>
      </w:r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2                      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3                     </w:t>
      </w:r>
      <w:r>
        <w:rPr>
          <w:spacing w:val="6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1                           </w:t>
      </w:r>
      <w:r>
        <w:rPr>
          <w:spacing w:val="3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</w:p>
    <w:p w:rsidR="006E31D3" w:rsidRDefault="006E31D3">
      <w:pPr>
        <w:spacing w:before="10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1"/>
          <w:sz w:val="28"/>
          <w:szCs w:val="28"/>
        </w:rPr>
        <w:t>Kh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pacing w:val="-1"/>
          <w:sz w:val="28"/>
          <w:szCs w:val="28"/>
        </w:rPr>
        <w:t>9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31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T</w:t>
      </w:r>
      <w:r>
        <w:rPr>
          <w:sz w:val="28"/>
          <w:szCs w:val="28"/>
        </w:rPr>
        <w:t>a đ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2"/>
          <w:sz w:val="28"/>
          <w:szCs w:val="28"/>
        </w:rPr>
        <w:t>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   </w:t>
      </w:r>
      <w:r>
        <w:rPr>
          <w:spacing w:val="2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35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11</w:t>
      </w:r>
      <w:r>
        <w:rPr>
          <w:sz w:val="28"/>
          <w:szCs w:val="28"/>
        </w:rPr>
        <w:t>.</w:t>
      </w:r>
    </w:p>
    <w:p w:rsidR="006E31D3" w:rsidRDefault="006E31D3">
      <w:pPr>
        <w:spacing w:before="10" w:line="280" w:lineRule="exact"/>
        <w:rPr>
          <w:sz w:val="28"/>
          <w:szCs w:val="28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5      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4                             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21                     </w:t>
      </w:r>
      <w:r>
        <w:rPr>
          <w:spacing w:val="3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273" w:lineRule="auto"/>
        <w:ind w:left="465" w:right="1183" w:hanging="348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ợi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dài</w:t>
      </w:r>
      <w:r>
        <w:rPr>
          <w:spacing w:val="-1"/>
          <w:sz w:val="28"/>
          <w:szCs w:val="28"/>
        </w:rPr>
        <w:t xml:space="preserve"> 6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ta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ắt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thì </w:t>
      </w:r>
      <w:r>
        <w:rPr>
          <w:spacing w:val="3"/>
          <w:sz w:val="28"/>
          <w:szCs w:val="28"/>
        </w:rPr>
        <w:t>s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còn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 xml:space="preserve">m                 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cm       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 xml:space="preserve">m                    </w:t>
      </w:r>
      <w:r>
        <w:rPr>
          <w:spacing w:val="6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</w:p>
    <w:p w:rsidR="006E31D3" w:rsidRDefault="006E31D3">
      <w:pPr>
        <w:spacing w:before="10" w:line="100" w:lineRule="exact"/>
        <w:rPr>
          <w:sz w:val="10"/>
          <w:szCs w:val="10"/>
        </w:rPr>
      </w:pPr>
    </w:p>
    <w:p w:rsidR="006E31D3" w:rsidRDefault="001F343E">
      <w:pPr>
        <w:spacing w:line="347" w:lineRule="auto"/>
        <w:ind w:left="117" w:right="8641"/>
        <w:rPr>
          <w:sz w:val="28"/>
          <w:szCs w:val="28"/>
        </w:rPr>
      </w:pPr>
      <w:r>
        <w:pict>
          <v:shape id="_x0000_s1378" type="#_x0000_t75" style="position:absolute;left:0;text-align:left;margin-left:330.25pt;margin-top:-1.65pt;width:191.75pt;height:61.55pt;z-index:-3558;mso-position-horizontal-relative:page">
            <v:imagedata r:id="rId25" o:title=""/>
            <w10:wrap anchorx="page"/>
          </v:shape>
        </w:pict>
      </w:r>
      <w:r w:rsidR="009771C6">
        <w:rPr>
          <w:b/>
          <w:spacing w:val="1"/>
          <w:sz w:val="28"/>
          <w:szCs w:val="28"/>
        </w:rPr>
        <w:t>II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TỰ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L</w:t>
      </w:r>
      <w:r w:rsidR="009771C6">
        <w:rPr>
          <w:b/>
          <w:spacing w:val="-1"/>
          <w:sz w:val="28"/>
          <w:szCs w:val="28"/>
        </w:rPr>
        <w:t>UẬ</w:t>
      </w:r>
      <w:r w:rsidR="009771C6">
        <w:rPr>
          <w:b/>
          <w:sz w:val="28"/>
          <w:szCs w:val="28"/>
        </w:rPr>
        <w:t>N 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2"/>
          <w:sz w:val="28"/>
          <w:szCs w:val="28"/>
        </w:rPr>
        <w:t>1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9" w:line="40" w:lineRule="exact"/>
        <w:rPr>
          <w:sz w:val="5"/>
          <w:szCs w:val="5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10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 w:rsidR="006E31D3">
        <w:trPr>
          <w:trHeight w:hRule="exact" w:val="540"/>
        </w:trPr>
        <w:tc>
          <w:tcPr>
            <w:tcW w:w="15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9"/>
              <w:ind w:left="27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ạ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46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4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53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27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20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8" w:line="120" w:lineRule="exact"/>
              <w:rPr>
                <w:sz w:val="12"/>
                <w:szCs w:val="12"/>
              </w:rPr>
            </w:pPr>
          </w:p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line="200" w:lineRule="exact"/>
            </w:pP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4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64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before="8" w:line="120" w:lineRule="exact"/>
              <w:rPr>
                <w:sz w:val="12"/>
                <w:szCs w:val="12"/>
              </w:rPr>
            </w:pPr>
          </w:p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line="200" w:lineRule="exact"/>
            </w:pP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5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31</w:t>
            </w:r>
          </w:p>
        </w:tc>
      </w:tr>
      <w:tr w:rsidR="006E31D3">
        <w:trPr>
          <w:trHeight w:hRule="exact" w:val="540"/>
        </w:trPr>
        <w:tc>
          <w:tcPr>
            <w:tcW w:w="15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9"/>
              <w:ind w:left="27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ạ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32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4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12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24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45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42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31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5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25</w:t>
            </w:r>
          </w:p>
        </w:tc>
      </w:tr>
      <w:tr w:rsidR="006E31D3">
        <w:trPr>
          <w:trHeight w:hRule="exact" w:val="541"/>
        </w:trPr>
        <w:tc>
          <w:tcPr>
            <w:tcW w:w="15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10"/>
              <w:ind w:left="438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</w:t>
            </w:r>
            <w:r>
              <w:rPr>
                <w:b/>
                <w:spacing w:val="1"/>
                <w:sz w:val="28"/>
                <w:szCs w:val="28"/>
              </w:rPr>
              <w:t>ổ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78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76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39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3" w:right="25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83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6" w:right="254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68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255" w:right="25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56</w:t>
            </w:r>
          </w:p>
        </w:tc>
        <w:tc>
          <w:tcPr>
            <w:tcW w:w="8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3" w:right="953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3</w:t>
      </w:r>
      <w:r>
        <w:rPr>
          <w:sz w:val="28"/>
          <w:szCs w:val="28"/>
        </w:rPr>
        <w:t xml:space="preserve">1             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4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6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7</w:t>
      </w:r>
    </w:p>
    <w:p w:rsidR="006E31D3" w:rsidRDefault="006E31D3">
      <w:pPr>
        <w:spacing w:before="11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 cây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2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</w:p>
    <w:p w:rsidR="006E31D3" w:rsidRDefault="001F343E">
      <w:pPr>
        <w:spacing w:before="62"/>
        <w:ind w:left="1048"/>
      </w:pPr>
      <w:r>
        <w:pict>
          <v:shape id="_x0000_i1026" type="#_x0000_t75" style="width:349pt;height:225pt">
            <v:imagedata r:id="rId26" o:title=""/>
          </v:shape>
        </w:pict>
      </w:r>
    </w:p>
    <w:p w:rsidR="006E31D3" w:rsidRDefault="009771C6">
      <w:pPr>
        <w:spacing w:before="99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m: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9771C6">
      <w:pPr>
        <w:ind w:left="187"/>
        <w:rPr>
          <w:sz w:val="28"/>
          <w:szCs w:val="28"/>
        </w:rPr>
      </w:pP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ổi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uổ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ậ</w:t>
      </w:r>
      <w:r>
        <w:rPr>
          <w:spacing w:val="-4"/>
          <w:sz w:val="28"/>
          <w:szCs w:val="28"/>
        </w:rPr>
        <w:t>y:</w:t>
      </w:r>
    </w:p>
    <w:p w:rsidR="006E31D3" w:rsidRDefault="009771C6">
      <w:pPr>
        <w:spacing w:before="23"/>
        <w:ind w:left="837"/>
        <w:rPr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-</w:t>
      </w:r>
      <w:r>
        <w:rPr>
          <w:rFonts w:ascii="Cambria" w:eastAsia="Cambria" w:hAnsi="Cambria" w:cs="Cambria"/>
          <w:spacing w:val="3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 ….t</w:t>
      </w:r>
      <w:r>
        <w:rPr>
          <w:spacing w:val="2"/>
          <w:sz w:val="28"/>
          <w:szCs w:val="28"/>
        </w:rPr>
        <w:t>u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6E31D3" w:rsidRDefault="009771C6">
      <w:pPr>
        <w:spacing w:before="22"/>
        <w:ind w:left="837"/>
        <w:rPr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-</w:t>
      </w:r>
      <w:r>
        <w:rPr>
          <w:rFonts w:ascii="Cambria" w:eastAsia="Cambria" w:hAnsi="Cambria" w:cs="Cambria"/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2"/>
          <w:sz w:val="28"/>
          <w:szCs w:val="28"/>
        </w:rPr>
        <w:t>…</w:t>
      </w:r>
      <w:r>
        <w:rPr>
          <w:sz w:val="28"/>
          <w:szCs w:val="28"/>
        </w:rPr>
        <w:t>.t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ổ</w:t>
      </w:r>
      <w:r>
        <w:rPr>
          <w:sz w:val="28"/>
          <w:szCs w:val="28"/>
        </w:rPr>
        <w:t>i</w:t>
      </w:r>
    </w:p>
    <w:p w:rsidR="006E31D3" w:rsidRDefault="009771C6">
      <w:pPr>
        <w:spacing w:before="22"/>
        <w:ind w:left="796" w:right="6181"/>
        <w:jc w:val="center"/>
        <w:rPr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-</w:t>
      </w:r>
      <w:r>
        <w:rPr>
          <w:rFonts w:ascii="Cambria" w:eastAsia="Cambria" w:hAnsi="Cambria" w:cs="Cambria"/>
          <w:spacing w:val="3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ớc đ</w:t>
      </w:r>
      <w:r>
        <w:rPr>
          <w:spacing w:val="1"/>
          <w:sz w:val="28"/>
          <w:szCs w:val="28"/>
        </w:rPr>
        <w:t>â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2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….t</w:t>
      </w:r>
      <w:r>
        <w:rPr>
          <w:spacing w:val="-1"/>
          <w:sz w:val="28"/>
          <w:szCs w:val="28"/>
        </w:rPr>
        <w:t>uổ</w:t>
      </w:r>
      <w:r>
        <w:rPr>
          <w:sz w:val="28"/>
          <w:szCs w:val="28"/>
        </w:rPr>
        <w:t>i</w:t>
      </w:r>
    </w:p>
    <w:p w:rsidR="006E31D3" w:rsidRDefault="006E31D3">
      <w:pPr>
        <w:spacing w:line="120" w:lineRule="exact"/>
        <w:rPr>
          <w:sz w:val="12"/>
          <w:szCs w:val="12"/>
        </w:rPr>
      </w:pPr>
    </w:p>
    <w:p w:rsidR="006E31D3" w:rsidRDefault="009771C6">
      <w:pPr>
        <w:ind w:left="18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 xml:space="preserve">ã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hãy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R</w:t>
      </w:r>
      <w:r>
        <w:rPr>
          <w:sz w:val="28"/>
          <w:szCs w:val="28"/>
        </w:rPr>
        <w:t>ô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ập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r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đ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012" w:right="659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Các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lập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đ</w:t>
      </w:r>
      <w:r>
        <w:rPr>
          <w:spacing w:val="-3"/>
          <w:sz w:val="28"/>
          <w:szCs w:val="28"/>
        </w:rPr>
        <w:t>ư</w:t>
      </w:r>
      <w:r>
        <w:rPr>
          <w:sz w:val="28"/>
          <w:szCs w:val="28"/>
        </w:rPr>
        <w:t>ợc :</w:t>
      </w:r>
      <w:proofErr w:type="gramEnd"/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012" w:right="6405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012" w:right="6405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053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pacing w:val="1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6E31D3" w:rsidRDefault="006E31D3">
      <w:pPr>
        <w:spacing w:before="5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257" w:lineRule="auto"/>
        <w:ind w:left="885" w:right="1460" w:hanging="698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6</w:t>
      </w:r>
      <w:r>
        <w:rPr>
          <w:b/>
          <w:sz w:val="28"/>
          <w:szCs w:val="28"/>
        </w:rPr>
        <w:t xml:space="preserve">.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bưởi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>au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đi</w:t>
      </w:r>
      <w:r>
        <w:rPr>
          <w:spacing w:val="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ở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 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3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ả.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 h</w:t>
      </w:r>
      <w:r>
        <w:rPr>
          <w:spacing w:val="1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5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ở</w:t>
      </w:r>
      <w:r>
        <w:rPr>
          <w:spacing w:val="-1"/>
          <w:sz w:val="28"/>
          <w:szCs w:val="28"/>
        </w:rPr>
        <w:t>i?</w:t>
      </w:r>
    </w:p>
    <w:p w:rsidR="006E31D3" w:rsidRDefault="001F343E">
      <w:pPr>
        <w:spacing w:before="99"/>
        <w:ind w:left="4702" w:right="4696"/>
        <w:jc w:val="center"/>
        <w:rPr>
          <w:sz w:val="28"/>
          <w:szCs w:val="28"/>
        </w:rPr>
      </w:pPr>
      <w:r>
        <w:pict>
          <v:shape id="_x0000_s1376" type="#_x0000_t75" style="position:absolute;left:0;text-align:left;margin-left:326.65pt;margin-top:-174.3pt;width:120pt;height:114pt;z-index:-3556;mso-position-horizontal-relative:page">
            <v:imagedata r:id="rId27" o:title=""/>
            <w10:wrap anchorx="page"/>
          </v:shape>
        </w:pict>
      </w:r>
      <w:r w:rsidR="009771C6">
        <w:rPr>
          <w:sz w:val="28"/>
          <w:szCs w:val="28"/>
        </w:rPr>
        <w:t>Bài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g</w:t>
      </w:r>
      <w:r w:rsidR="009771C6">
        <w:rPr>
          <w:spacing w:val="2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ả</w:t>
      </w:r>
      <w:r w:rsidR="009771C6">
        <w:rPr>
          <w:spacing w:val="1"/>
          <w:sz w:val="28"/>
          <w:szCs w:val="28"/>
        </w:rPr>
        <w:t>i: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3437" w:right="343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Mẹ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>ợc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ởi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3838" w:right="3832"/>
        <w:jc w:val="center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ả = 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proofErr w:type="gramEnd"/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3533" w:right="3530"/>
        <w:jc w:val="center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0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= 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(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 )</w:t>
      </w:r>
      <w:proofErr w:type="gramEnd"/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5019"/>
        <w:rPr>
          <w:sz w:val="28"/>
          <w:szCs w:val="28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bư</w:t>
      </w:r>
      <w:r>
        <w:rPr>
          <w:sz w:val="28"/>
          <w:szCs w:val="28"/>
        </w:rPr>
        <w:t>ởi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744"/>
            <w:col w:w="626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 w:line="300" w:lineRule="exact"/>
        <w:ind w:left="117"/>
        <w:rPr>
          <w:sz w:val="28"/>
          <w:szCs w:val="28"/>
        </w:rPr>
      </w:pPr>
      <w:r>
        <w:rPr>
          <w:b/>
          <w:i/>
          <w:position w:val="-1"/>
          <w:sz w:val="28"/>
          <w:szCs w:val="28"/>
        </w:rPr>
        <w:t>Kh</w:t>
      </w:r>
      <w:r>
        <w:rPr>
          <w:b/>
          <w:i/>
          <w:spacing w:val="-1"/>
          <w:position w:val="-1"/>
          <w:sz w:val="28"/>
          <w:szCs w:val="28"/>
        </w:rPr>
        <w:t>o</w:t>
      </w:r>
      <w:r>
        <w:rPr>
          <w:b/>
          <w:i/>
          <w:spacing w:val="1"/>
          <w:position w:val="-1"/>
          <w:sz w:val="28"/>
          <w:szCs w:val="28"/>
        </w:rPr>
        <w:t>a</w:t>
      </w:r>
      <w:r>
        <w:rPr>
          <w:b/>
          <w:i/>
          <w:position w:val="-1"/>
          <w:sz w:val="28"/>
          <w:szCs w:val="28"/>
        </w:rPr>
        <w:t xml:space="preserve">nh </w:t>
      </w:r>
      <w:r>
        <w:rPr>
          <w:b/>
          <w:i/>
          <w:spacing w:val="-2"/>
          <w:position w:val="-1"/>
          <w:sz w:val="28"/>
          <w:szCs w:val="28"/>
        </w:rPr>
        <w:t>v</w:t>
      </w:r>
      <w:r>
        <w:rPr>
          <w:b/>
          <w:i/>
          <w:spacing w:val="1"/>
          <w:position w:val="-1"/>
          <w:sz w:val="28"/>
          <w:szCs w:val="28"/>
        </w:rPr>
        <w:t>à</w:t>
      </w:r>
      <w:r>
        <w:rPr>
          <w:b/>
          <w:i/>
          <w:position w:val="-1"/>
          <w:sz w:val="28"/>
          <w:szCs w:val="28"/>
        </w:rPr>
        <w:t>o</w:t>
      </w:r>
      <w:r>
        <w:rPr>
          <w:b/>
          <w:i/>
          <w:spacing w:val="1"/>
          <w:position w:val="-1"/>
          <w:sz w:val="28"/>
          <w:szCs w:val="28"/>
        </w:rPr>
        <w:t xml:space="preserve"> </w:t>
      </w:r>
      <w:r>
        <w:rPr>
          <w:b/>
          <w:i/>
          <w:position w:val="-1"/>
          <w:sz w:val="28"/>
          <w:szCs w:val="28"/>
        </w:rPr>
        <w:t xml:space="preserve">chữ </w:t>
      </w:r>
      <w:r>
        <w:rPr>
          <w:b/>
          <w:i/>
          <w:spacing w:val="-2"/>
          <w:position w:val="-1"/>
          <w:sz w:val="28"/>
          <w:szCs w:val="28"/>
        </w:rPr>
        <w:t>c</w:t>
      </w:r>
      <w:r>
        <w:rPr>
          <w:b/>
          <w:i/>
          <w:spacing w:val="-1"/>
          <w:position w:val="-1"/>
          <w:sz w:val="28"/>
          <w:szCs w:val="28"/>
        </w:rPr>
        <w:t>á</w:t>
      </w:r>
      <w:r>
        <w:rPr>
          <w:b/>
          <w:i/>
          <w:position w:val="-1"/>
          <w:sz w:val="28"/>
          <w:szCs w:val="28"/>
        </w:rPr>
        <w:t>i</w:t>
      </w:r>
      <w:r>
        <w:rPr>
          <w:b/>
          <w:i/>
          <w:spacing w:val="-2"/>
          <w:position w:val="-1"/>
          <w:sz w:val="28"/>
          <w:szCs w:val="28"/>
        </w:rPr>
        <w:t xml:space="preserve"> </w:t>
      </w:r>
      <w:r>
        <w:rPr>
          <w:b/>
          <w:i/>
          <w:spacing w:val="2"/>
          <w:position w:val="-1"/>
          <w:sz w:val="28"/>
          <w:szCs w:val="28"/>
        </w:rPr>
        <w:t>đ</w:t>
      </w:r>
      <w:r>
        <w:rPr>
          <w:b/>
          <w:i/>
          <w:spacing w:val="-1"/>
          <w:position w:val="-1"/>
          <w:sz w:val="28"/>
          <w:szCs w:val="28"/>
        </w:rPr>
        <w:t>ặ</w:t>
      </w:r>
      <w:r>
        <w:rPr>
          <w:b/>
          <w:i/>
          <w:position w:val="-1"/>
          <w:sz w:val="28"/>
          <w:szCs w:val="28"/>
        </w:rPr>
        <w:t>t</w:t>
      </w:r>
      <w:r>
        <w:rPr>
          <w:b/>
          <w:i/>
          <w:spacing w:val="1"/>
          <w:position w:val="-1"/>
          <w:sz w:val="28"/>
          <w:szCs w:val="28"/>
        </w:rPr>
        <w:t xml:space="preserve"> </w:t>
      </w:r>
      <w:r>
        <w:rPr>
          <w:b/>
          <w:i/>
          <w:spacing w:val="-2"/>
          <w:position w:val="-1"/>
          <w:sz w:val="28"/>
          <w:szCs w:val="28"/>
        </w:rPr>
        <w:t>t</w:t>
      </w:r>
      <w:r>
        <w:rPr>
          <w:b/>
          <w:i/>
          <w:spacing w:val="1"/>
          <w:position w:val="-1"/>
          <w:sz w:val="28"/>
          <w:szCs w:val="28"/>
        </w:rPr>
        <w:t>rư</w:t>
      </w:r>
      <w:r>
        <w:rPr>
          <w:b/>
          <w:i/>
          <w:spacing w:val="-2"/>
          <w:position w:val="-1"/>
          <w:sz w:val="28"/>
          <w:szCs w:val="28"/>
        </w:rPr>
        <w:t>ớ</w:t>
      </w:r>
      <w:r>
        <w:rPr>
          <w:b/>
          <w:i/>
          <w:position w:val="-1"/>
          <w:sz w:val="28"/>
          <w:szCs w:val="28"/>
        </w:rPr>
        <w:t>c c</w:t>
      </w:r>
      <w:r>
        <w:rPr>
          <w:b/>
          <w:i/>
          <w:spacing w:val="1"/>
          <w:position w:val="-1"/>
          <w:sz w:val="28"/>
          <w:szCs w:val="28"/>
        </w:rPr>
        <w:t>â</w:t>
      </w:r>
      <w:r>
        <w:rPr>
          <w:b/>
          <w:i/>
          <w:position w:val="-1"/>
          <w:sz w:val="28"/>
          <w:szCs w:val="28"/>
        </w:rPr>
        <w:t>u</w:t>
      </w:r>
      <w:r>
        <w:rPr>
          <w:b/>
          <w:i/>
          <w:spacing w:val="-3"/>
          <w:position w:val="-1"/>
          <w:sz w:val="28"/>
          <w:szCs w:val="28"/>
        </w:rPr>
        <w:t xml:space="preserve"> </w:t>
      </w:r>
      <w:r>
        <w:rPr>
          <w:b/>
          <w:i/>
          <w:spacing w:val="1"/>
          <w:position w:val="-1"/>
          <w:sz w:val="28"/>
          <w:szCs w:val="28"/>
        </w:rPr>
        <w:t>t</w:t>
      </w:r>
      <w:r>
        <w:rPr>
          <w:b/>
          <w:i/>
          <w:spacing w:val="-1"/>
          <w:position w:val="-1"/>
          <w:sz w:val="28"/>
          <w:szCs w:val="28"/>
        </w:rPr>
        <w:t>r</w:t>
      </w:r>
      <w:r>
        <w:rPr>
          <w:b/>
          <w:i/>
          <w:position w:val="-1"/>
          <w:sz w:val="28"/>
          <w:szCs w:val="28"/>
        </w:rPr>
        <w:t>ả</w:t>
      </w:r>
      <w:r>
        <w:rPr>
          <w:b/>
          <w:i/>
          <w:spacing w:val="-2"/>
          <w:position w:val="-1"/>
          <w:sz w:val="28"/>
          <w:szCs w:val="28"/>
        </w:rPr>
        <w:t xml:space="preserve"> </w:t>
      </w:r>
      <w:r>
        <w:rPr>
          <w:b/>
          <w:i/>
          <w:spacing w:val="1"/>
          <w:position w:val="-1"/>
          <w:sz w:val="28"/>
          <w:szCs w:val="28"/>
        </w:rPr>
        <w:t>l</w:t>
      </w:r>
      <w:r>
        <w:rPr>
          <w:b/>
          <w:i/>
          <w:position w:val="-1"/>
          <w:sz w:val="28"/>
          <w:szCs w:val="28"/>
        </w:rPr>
        <w:t>ời</w:t>
      </w:r>
      <w:r>
        <w:rPr>
          <w:b/>
          <w:i/>
          <w:spacing w:val="-2"/>
          <w:position w:val="-1"/>
          <w:sz w:val="28"/>
          <w:szCs w:val="28"/>
        </w:rPr>
        <w:t xml:space="preserve"> </w:t>
      </w:r>
      <w:r>
        <w:rPr>
          <w:b/>
          <w:i/>
          <w:spacing w:val="1"/>
          <w:position w:val="-1"/>
          <w:sz w:val="28"/>
          <w:szCs w:val="28"/>
        </w:rPr>
        <w:t>đ</w:t>
      </w:r>
      <w:r>
        <w:rPr>
          <w:b/>
          <w:i/>
          <w:position w:val="-1"/>
          <w:sz w:val="28"/>
          <w:szCs w:val="28"/>
        </w:rPr>
        <w:t>ú</w:t>
      </w:r>
      <w:r>
        <w:rPr>
          <w:b/>
          <w:i/>
          <w:spacing w:val="-3"/>
          <w:position w:val="-1"/>
          <w:sz w:val="28"/>
          <w:szCs w:val="28"/>
        </w:rPr>
        <w:t>n</w:t>
      </w:r>
      <w:r>
        <w:rPr>
          <w:b/>
          <w:i/>
          <w:position w:val="-1"/>
          <w:sz w:val="28"/>
          <w:szCs w:val="28"/>
        </w:rPr>
        <w:t>g</w:t>
      </w:r>
      <w:r>
        <w:rPr>
          <w:b/>
          <w:i/>
          <w:spacing w:val="2"/>
          <w:position w:val="-1"/>
          <w:sz w:val="28"/>
          <w:szCs w:val="28"/>
        </w:rPr>
        <w:t xml:space="preserve"> </w:t>
      </w:r>
      <w:r>
        <w:rPr>
          <w:b/>
          <w:i/>
          <w:position w:val="-1"/>
          <w:sz w:val="28"/>
          <w:szCs w:val="28"/>
        </w:rPr>
        <w:t>h</w:t>
      </w:r>
      <w:r>
        <w:rPr>
          <w:b/>
          <w:i/>
          <w:spacing w:val="-1"/>
          <w:position w:val="-1"/>
          <w:sz w:val="28"/>
          <w:szCs w:val="28"/>
        </w:rPr>
        <w:t>o</w:t>
      </w:r>
      <w:r>
        <w:rPr>
          <w:b/>
          <w:i/>
          <w:spacing w:val="1"/>
          <w:position w:val="-1"/>
          <w:sz w:val="28"/>
          <w:szCs w:val="28"/>
        </w:rPr>
        <w:t>ặ</w:t>
      </w:r>
      <w:r>
        <w:rPr>
          <w:b/>
          <w:i/>
          <w:position w:val="-1"/>
          <w:sz w:val="28"/>
          <w:szCs w:val="28"/>
        </w:rPr>
        <w:t xml:space="preserve">c </w:t>
      </w:r>
      <w:r>
        <w:rPr>
          <w:b/>
          <w:i/>
          <w:spacing w:val="-2"/>
          <w:position w:val="-1"/>
          <w:sz w:val="28"/>
          <w:szCs w:val="28"/>
        </w:rPr>
        <w:t>l</w:t>
      </w:r>
      <w:r>
        <w:rPr>
          <w:b/>
          <w:i/>
          <w:spacing w:val="-4"/>
          <w:position w:val="-1"/>
          <w:sz w:val="28"/>
          <w:szCs w:val="28"/>
        </w:rPr>
        <w:t>à</w:t>
      </w:r>
      <w:r>
        <w:rPr>
          <w:b/>
          <w:i/>
          <w:position w:val="-1"/>
          <w:sz w:val="28"/>
          <w:szCs w:val="28"/>
        </w:rPr>
        <w:t>m</w:t>
      </w:r>
      <w:r>
        <w:rPr>
          <w:b/>
          <w:i/>
          <w:spacing w:val="2"/>
          <w:position w:val="-1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position w:val="-1"/>
          <w:sz w:val="28"/>
          <w:szCs w:val="28"/>
        </w:rPr>
        <w:t>t</w:t>
      </w:r>
      <w:r>
        <w:rPr>
          <w:b/>
          <w:i/>
          <w:position w:val="-1"/>
          <w:sz w:val="28"/>
          <w:szCs w:val="28"/>
        </w:rPr>
        <w:t>h</w:t>
      </w:r>
      <w:r>
        <w:rPr>
          <w:b/>
          <w:i/>
          <w:spacing w:val="-3"/>
          <w:position w:val="-1"/>
          <w:sz w:val="28"/>
          <w:szCs w:val="28"/>
        </w:rPr>
        <w:t>e</w:t>
      </w:r>
      <w:r>
        <w:rPr>
          <w:b/>
          <w:i/>
          <w:position w:val="-1"/>
          <w:sz w:val="28"/>
          <w:szCs w:val="28"/>
        </w:rPr>
        <w:t>o</w:t>
      </w:r>
      <w:proofErr w:type="gramEnd"/>
      <w:r>
        <w:rPr>
          <w:b/>
          <w:i/>
          <w:spacing w:val="-2"/>
          <w:position w:val="-1"/>
          <w:sz w:val="28"/>
          <w:szCs w:val="28"/>
        </w:rPr>
        <w:t xml:space="preserve"> </w:t>
      </w:r>
      <w:r>
        <w:rPr>
          <w:b/>
          <w:i/>
          <w:position w:val="-1"/>
          <w:sz w:val="28"/>
          <w:szCs w:val="28"/>
        </w:rPr>
        <w:t xml:space="preserve">yêu </w:t>
      </w:r>
      <w:r>
        <w:rPr>
          <w:b/>
          <w:i/>
          <w:spacing w:val="1"/>
          <w:position w:val="-1"/>
          <w:sz w:val="28"/>
          <w:szCs w:val="28"/>
        </w:rPr>
        <w:t>cầ</w:t>
      </w:r>
      <w:r>
        <w:rPr>
          <w:b/>
          <w:i/>
          <w:spacing w:val="-3"/>
          <w:position w:val="-1"/>
          <w:sz w:val="28"/>
          <w:szCs w:val="28"/>
        </w:rPr>
        <w:t>u:</w:t>
      </w:r>
    </w:p>
    <w:p w:rsidR="006E31D3" w:rsidRDefault="006E31D3">
      <w:pPr>
        <w:spacing w:before="5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before="21"/>
        <w:ind w:left="117"/>
        <w:rPr>
          <w:rFonts w:ascii="Cambria" w:eastAsia="Cambria" w:hAnsi="Cambria" w:cs="Cambria"/>
          <w:sz w:val="28"/>
          <w:szCs w:val="28"/>
        </w:rPr>
      </w:pPr>
      <w:r>
        <w:pict>
          <v:shape id="_x0000_s1375" type="#_x0000_t75" style="position:absolute;left:0;text-align:left;margin-left:341.5pt;margin-top:1.6pt;width:166.45pt;height:93pt;z-index:-3553;mso-position-horizontal-relative:page">
            <v:imagedata r:id="rId28" o:title=""/>
            <w10:wrap anchorx="page"/>
          </v:shape>
        </w:pict>
      </w:r>
      <w:r w:rsidR="009771C6">
        <w:rPr>
          <w:rFonts w:ascii="Cambria" w:eastAsia="Cambria" w:hAnsi="Cambria" w:cs="Cambria"/>
          <w:b/>
          <w:sz w:val="28"/>
          <w:szCs w:val="28"/>
        </w:rPr>
        <w:t>Câu</w:t>
      </w:r>
      <w:r w:rsidR="009771C6"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b/>
          <w:sz w:val="28"/>
          <w:szCs w:val="28"/>
        </w:rPr>
        <w:t xml:space="preserve">1. 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>P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h</w:t>
      </w:r>
      <w:r w:rsidR="009771C6">
        <w:rPr>
          <w:rFonts w:ascii="Cambria" w:eastAsia="Cambria" w:hAnsi="Cambria" w:cs="Cambria"/>
          <w:sz w:val="28"/>
          <w:szCs w:val="28"/>
        </w:rPr>
        <w:t>ép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c</w:t>
      </w:r>
      <w:r w:rsidR="009771C6">
        <w:rPr>
          <w:rFonts w:ascii="Cambria" w:eastAsia="Cambria" w:hAnsi="Cambria" w:cs="Cambria"/>
          <w:sz w:val="28"/>
          <w:szCs w:val="28"/>
        </w:rPr>
        <w:t>ộng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7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+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5</w:t>
      </w:r>
      <w:r w:rsidR="009771C6"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c</w:t>
      </w:r>
      <w:r w:rsidR="009771C6">
        <w:rPr>
          <w:rFonts w:ascii="Cambria" w:eastAsia="Cambria" w:hAnsi="Cambria" w:cs="Cambria"/>
          <w:sz w:val="28"/>
          <w:szCs w:val="28"/>
        </w:rPr>
        <w:t>ó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k</w:t>
      </w:r>
      <w:r w:rsidR="009771C6">
        <w:rPr>
          <w:rFonts w:ascii="Cambria" w:eastAsia="Cambria" w:hAnsi="Cambria" w:cs="Cambria"/>
          <w:sz w:val="28"/>
          <w:szCs w:val="28"/>
        </w:rPr>
        <w:t>ết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q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u</w:t>
      </w:r>
      <w:r w:rsidR="009771C6">
        <w:rPr>
          <w:rFonts w:ascii="Cambria" w:eastAsia="Cambria" w:hAnsi="Cambria" w:cs="Cambria"/>
          <w:sz w:val="28"/>
          <w:szCs w:val="28"/>
        </w:rPr>
        <w:t>ả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proofErr w:type="gramStart"/>
      <w:r w:rsidR="009771C6">
        <w:rPr>
          <w:rFonts w:ascii="Cambria" w:eastAsia="Cambria" w:hAnsi="Cambria" w:cs="Cambria"/>
          <w:sz w:val="28"/>
          <w:szCs w:val="28"/>
        </w:rPr>
        <w:t>là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:</w:t>
      </w:r>
      <w:proofErr w:type="gramEnd"/>
    </w:p>
    <w:p w:rsidR="006E31D3" w:rsidRDefault="009771C6">
      <w:pPr>
        <w:spacing w:before="31" w:line="240" w:lineRule="exact"/>
        <w:ind w:left="6133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b/>
          <w:position w:val="-1"/>
          <w:sz w:val="22"/>
          <w:szCs w:val="22"/>
        </w:rPr>
        <w:t xml:space="preserve">7                    </w:t>
      </w:r>
      <w:r>
        <w:rPr>
          <w:rFonts w:ascii="Cambria" w:eastAsia="Cambria" w:hAnsi="Cambria" w:cs="Cambria"/>
          <w:b/>
          <w:spacing w:val="33"/>
          <w:position w:val="-1"/>
          <w:sz w:val="22"/>
          <w:szCs w:val="22"/>
        </w:rPr>
        <w:t xml:space="preserve"> </w:t>
      </w:r>
      <w:r>
        <w:rPr>
          <w:rFonts w:ascii="Cambria" w:eastAsia="Cambria" w:hAnsi="Cambria" w:cs="Cambria"/>
          <w:b/>
          <w:sz w:val="22"/>
          <w:szCs w:val="22"/>
        </w:rPr>
        <w:t>5</w:t>
      </w:r>
    </w:p>
    <w:p w:rsidR="006E31D3" w:rsidRDefault="009771C6">
      <w:pPr>
        <w:spacing w:line="280" w:lineRule="exact"/>
        <w:ind w:left="835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pacing w:val="-2"/>
          <w:position w:val="1"/>
          <w:sz w:val="28"/>
          <w:szCs w:val="28"/>
        </w:rPr>
        <w:t>A</w:t>
      </w:r>
      <w:r>
        <w:rPr>
          <w:rFonts w:ascii="Cambria" w:eastAsia="Cambria" w:hAnsi="Cambria" w:cs="Cambria"/>
          <w:position w:val="1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position w:val="1"/>
          <w:sz w:val="28"/>
          <w:szCs w:val="28"/>
        </w:rPr>
        <w:t>1</w:t>
      </w:r>
      <w:r>
        <w:rPr>
          <w:rFonts w:ascii="Cambria" w:eastAsia="Cambria" w:hAnsi="Cambria" w:cs="Cambria"/>
          <w:position w:val="1"/>
          <w:sz w:val="28"/>
          <w:szCs w:val="28"/>
        </w:rPr>
        <w:t xml:space="preserve">1                    </w:t>
      </w:r>
      <w:r>
        <w:rPr>
          <w:rFonts w:ascii="Cambria" w:eastAsia="Cambria" w:hAnsi="Cambria" w:cs="Cambria"/>
          <w:spacing w:val="62"/>
          <w:position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position w:val="1"/>
          <w:sz w:val="28"/>
          <w:szCs w:val="28"/>
        </w:rPr>
        <w:t>B</w:t>
      </w:r>
      <w:r>
        <w:rPr>
          <w:rFonts w:ascii="Cambria" w:eastAsia="Cambria" w:hAnsi="Cambria" w:cs="Cambria"/>
          <w:position w:val="1"/>
          <w:sz w:val="28"/>
          <w:szCs w:val="28"/>
        </w:rPr>
        <w:t>.</w:t>
      </w:r>
      <w:r>
        <w:rPr>
          <w:rFonts w:ascii="Cambria" w:eastAsia="Cambria" w:hAnsi="Cambria" w:cs="Cambria"/>
          <w:spacing w:val="-2"/>
          <w:position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position w:val="1"/>
          <w:sz w:val="28"/>
          <w:szCs w:val="28"/>
        </w:rPr>
        <w:t>12</w:t>
      </w:r>
    </w:p>
    <w:p w:rsidR="006E31D3" w:rsidRDefault="006E31D3">
      <w:pPr>
        <w:spacing w:before="1" w:line="240" w:lineRule="exact"/>
        <w:rPr>
          <w:sz w:val="24"/>
          <w:szCs w:val="24"/>
        </w:rPr>
      </w:pPr>
    </w:p>
    <w:p w:rsidR="006E31D3" w:rsidRDefault="009771C6">
      <w:pPr>
        <w:ind w:left="895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8"/>
          <w:szCs w:val="28"/>
        </w:rPr>
        <w:t>C.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13                 </w:t>
      </w:r>
      <w:r>
        <w:rPr>
          <w:rFonts w:ascii="Cambria" w:eastAsia="Cambria" w:hAnsi="Cambria" w:cs="Cambria"/>
          <w:spacing w:val="6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3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4                                                         </w:t>
      </w:r>
      <w:r>
        <w:rPr>
          <w:rFonts w:ascii="Cambria" w:eastAsia="Cambria" w:hAnsi="Cambria" w:cs="Cambria"/>
          <w:spacing w:val="19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3"/>
          <w:sz w:val="22"/>
          <w:szCs w:val="22"/>
        </w:rPr>
        <w:t xml:space="preserve">3            </w:t>
      </w:r>
      <w:r>
        <w:rPr>
          <w:rFonts w:ascii="Cambria" w:eastAsia="Cambria" w:hAnsi="Cambria" w:cs="Cambria"/>
          <w:b/>
          <w:spacing w:val="10"/>
          <w:position w:val="3"/>
          <w:sz w:val="22"/>
          <w:szCs w:val="22"/>
        </w:rPr>
        <w:t xml:space="preserve"> </w:t>
      </w:r>
      <w:r>
        <w:rPr>
          <w:rFonts w:ascii="Cambria" w:eastAsia="Cambria" w:hAnsi="Cambria" w:cs="Cambria"/>
          <w:b/>
          <w:position w:val="3"/>
          <w:sz w:val="22"/>
          <w:szCs w:val="22"/>
        </w:rPr>
        <w:t>2</w:t>
      </w:r>
    </w:p>
    <w:p w:rsidR="006E31D3" w:rsidRDefault="006E31D3">
      <w:pPr>
        <w:spacing w:before="18" w:line="220" w:lineRule="exact"/>
        <w:rPr>
          <w:sz w:val="22"/>
          <w:szCs w:val="22"/>
        </w:rPr>
      </w:pPr>
    </w:p>
    <w:p w:rsidR="006E31D3" w:rsidRDefault="009771C6">
      <w:pPr>
        <w:spacing w:line="300" w:lineRule="exact"/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position w:val="-1"/>
          <w:sz w:val="28"/>
          <w:szCs w:val="28"/>
        </w:rPr>
        <w:t>Câu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2.</w:t>
      </w:r>
      <w:r>
        <w:rPr>
          <w:rFonts w:ascii="Cambria" w:eastAsia="Cambria" w:hAnsi="Cambria" w:cs="Cambria"/>
          <w:b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>K</w:t>
      </w:r>
      <w:r>
        <w:rPr>
          <w:rFonts w:ascii="Cambria" w:eastAsia="Cambria" w:hAnsi="Cambria" w:cs="Cambria"/>
          <w:spacing w:val="-3"/>
          <w:position w:val="-1"/>
          <w:sz w:val="28"/>
          <w:szCs w:val="28"/>
        </w:rPr>
        <w:t>ế</w:t>
      </w:r>
      <w:r>
        <w:rPr>
          <w:rFonts w:ascii="Cambria" w:eastAsia="Cambria" w:hAnsi="Cambria" w:cs="Cambria"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position w:val="-1"/>
          <w:sz w:val="28"/>
          <w:szCs w:val="28"/>
        </w:rPr>
        <w:t>q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>u</w:t>
      </w:r>
      <w:r>
        <w:rPr>
          <w:rFonts w:ascii="Cambria" w:eastAsia="Cambria" w:hAnsi="Cambria" w:cs="Cambria"/>
          <w:position w:val="-1"/>
          <w:sz w:val="28"/>
          <w:szCs w:val="28"/>
        </w:rPr>
        <w:t>ả</w:t>
      </w:r>
      <w:r>
        <w:rPr>
          <w:rFonts w:ascii="Cambria" w:eastAsia="Cambria" w:hAnsi="Cambria" w:cs="Cambria"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>củ</w:t>
      </w:r>
      <w:r>
        <w:rPr>
          <w:rFonts w:ascii="Cambria" w:eastAsia="Cambria" w:hAnsi="Cambria" w:cs="Cambria"/>
          <w:position w:val="-1"/>
          <w:sz w:val="28"/>
          <w:szCs w:val="28"/>
        </w:rPr>
        <w:t>a</w:t>
      </w:r>
      <w:r>
        <w:rPr>
          <w:rFonts w:ascii="Cambria" w:eastAsia="Cambria" w:hAnsi="Cambria" w:cs="Cambria"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3"/>
          <w:position w:val="-1"/>
          <w:sz w:val="28"/>
          <w:szCs w:val="28"/>
        </w:rPr>
        <w:t>p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>h</w:t>
      </w:r>
      <w:r>
        <w:rPr>
          <w:rFonts w:ascii="Cambria" w:eastAsia="Cambria" w:hAnsi="Cambria" w:cs="Cambria"/>
          <w:position w:val="-1"/>
          <w:sz w:val="28"/>
          <w:szCs w:val="28"/>
        </w:rPr>
        <w:t>ép</w:t>
      </w:r>
      <w:r>
        <w:rPr>
          <w:rFonts w:ascii="Cambria" w:eastAsia="Cambria" w:hAnsi="Cambria" w:cs="Cambria"/>
          <w:spacing w:val="-2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>tí</w:t>
      </w:r>
      <w:r>
        <w:rPr>
          <w:rFonts w:ascii="Cambria" w:eastAsia="Cambria" w:hAnsi="Cambria" w:cs="Cambria"/>
          <w:spacing w:val="-3"/>
          <w:position w:val="-1"/>
          <w:sz w:val="28"/>
          <w:szCs w:val="28"/>
        </w:rPr>
        <w:t>n</w:t>
      </w:r>
      <w:r>
        <w:rPr>
          <w:rFonts w:ascii="Cambria" w:eastAsia="Cambria" w:hAnsi="Cambria" w:cs="Cambria"/>
          <w:position w:val="-1"/>
          <w:sz w:val="28"/>
          <w:szCs w:val="28"/>
        </w:rPr>
        <w:t>h</w:t>
      </w:r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position w:val="-1"/>
          <w:sz w:val="28"/>
          <w:szCs w:val="28"/>
        </w:rPr>
        <w:t>9</w:t>
      </w:r>
      <w:r>
        <w:rPr>
          <w:rFonts w:ascii="Cambria" w:eastAsia="Cambria" w:hAnsi="Cambria" w:cs="Cambria"/>
          <w:spacing w:val="-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position w:val="-1"/>
          <w:sz w:val="28"/>
          <w:szCs w:val="28"/>
        </w:rPr>
        <w:t xml:space="preserve">+ </w:t>
      </w:r>
      <w:proofErr w:type="gramStart"/>
      <w:r>
        <w:rPr>
          <w:rFonts w:ascii="Cambria" w:eastAsia="Cambria" w:hAnsi="Cambria" w:cs="Cambria"/>
          <w:position w:val="-1"/>
          <w:sz w:val="28"/>
          <w:szCs w:val="28"/>
        </w:rPr>
        <w:t>4  là</w:t>
      </w:r>
      <w:proofErr w:type="gramEnd"/>
      <w:r>
        <w:rPr>
          <w:rFonts w:ascii="Cambria" w:eastAsia="Cambria" w:hAnsi="Cambria" w:cs="Cambria"/>
          <w:spacing w:val="1"/>
          <w:position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position w:val="-1"/>
          <w:sz w:val="28"/>
          <w:szCs w:val="28"/>
        </w:rPr>
        <w:t>:</w:t>
      </w:r>
    </w:p>
    <w:p w:rsidR="006E31D3" w:rsidRDefault="006E31D3">
      <w:pPr>
        <w:spacing w:before="15" w:line="240" w:lineRule="exact"/>
        <w:rPr>
          <w:sz w:val="24"/>
          <w:szCs w:val="24"/>
        </w:rPr>
      </w:pPr>
    </w:p>
    <w:p w:rsidR="006E31D3" w:rsidRDefault="009771C6">
      <w:pPr>
        <w:spacing w:before="21"/>
        <w:ind w:left="835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pacing w:val="-2"/>
          <w:sz w:val="28"/>
          <w:szCs w:val="28"/>
        </w:rPr>
        <w:t>A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3           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4                   </w:t>
      </w:r>
      <w:r>
        <w:rPr>
          <w:rFonts w:ascii="Cambria" w:eastAsia="Cambria" w:hAnsi="Cambria" w:cs="Cambria"/>
          <w:spacing w:val="60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C.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5                      </w:t>
      </w:r>
      <w:r>
        <w:rPr>
          <w:rFonts w:ascii="Cambria" w:eastAsia="Cambria" w:hAnsi="Cambria" w:cs="Cambria"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>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6</w:t>
      </w:r>
    </w:p>
    <w:p w:rsidR="006E31D3" w:rsidRDefault="006E31D3">
      <w:pPr>
        <w:spacing w:before="7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Câu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3.</w:t>
      </w:r>
      <w:r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K</w:t>
      </w:r>
      <w:r>
        <w:rPr>
          <w:rFonts w:ascii="Cambria" w:eastAsia="Cambria" w:hAnsi="Cambria" w:cs="Cambria"/>
          <w:spacing w:val="-3"/>
          <w:sz w:val="28"/>
          <w:szCs w:val="28"/>
        </w:rPr>
        <w:t>ế</w:t>
      </w:r>
      <w:r>
        <w:rPr>
          <w:rFonts w:ascii="Cambria" w:eastAsia="Cambria" w:hAnsi="Cambria" w:cs="Cambria"/>
          <w:sz w:val="28"/>
          <w:szCs w:val="28"/>
        </w:rPr>
        <w:t>t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q</w:t>
      </w:r>
      <w:r>
        <w:rPr>
          <w:rFonts w:ascii="Cambria" w:eastAsia="Cambria" w:hAnsi="Cambria" w:cs="Cambria"/>
          <w:spacing w:val="1"/>
          <w:sz w:val="28"/>
          <w:szCs w:val="28"/>
        </w:rPr>
        <w:t>u</w:t>
      </w:r>
      <w:r>
        <w:rPr>
          <w:rFonts w:ascii="Cambria" w:eastAsia="Cambria" w:hAnsi="Cambria" w:cs="Cambria"/>
          <w:sz w:val="28"/>
          <w:szCs w:val="28"/>
        </w:rPr>
        <w:t>ả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củ</w:t>
      </w:r>
      <w:r>
        <w:rPr>
          <w:rFonts w:ascii="Cambria" w:eastAsia="Cambria" w:hAnsi="Cambria" w:cs="Cambria"/>
          <w:sz w:val="28"/>
          <w:szCs w:val="28"/>
        </w:rPr>
        <w:t>a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3"/>
          <w:sz w:val="28"/>
          <w:szCs w:val="28"/>
        </w:rPr>
        <w:t>p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ép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tí</w:t>
      </w:r>
      <w:r>
        <w:rPr>
          <w:rFonts w:ascii="Cambria" w:eastAsia="Cambria" w:hAnsi="Cambria" w:cs="Cambria"/>
          <w:spacing w:val="-3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h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+ 6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proofErr w:type="gramStart"/>
      <w:r>
        <w:rPr>
          <w:rFonts w:ascii="Cambria" w:eastAsia="Cambria" w:hAnsi="Cambria" w:cs="Cambria"/>
          <w:spacing w:val="-2"/>
          <w:sz w:val="28"/>
          <w:szCs w:val="28"/>
        </w:rPr>
        <w:t>l</w:t>
      </w:r>
      <w:r>
        <w:rPr>
          <w:rFonts w:ascii="Cambria" w:eastAsia="Cambria" w:hAnsi="Cambria" w:cs="Cambria"/>
          <w:sz w:val="28"/>
          <w:szCs w:val="28"/>
        </w:rPr>
        <w:t>à</w:t>
      </w:r>
      <w:r>
        <w:rPr>
          <w:rFonts w:ascii="Cambria" w:eastAsia="Cambria" w:hAnsi="Cambria" w:cs="Cambria"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:</w:t>
      </w:r>
      <w:proofErr w:type="gramEnd"/>
    </w:p>
    <w:p w:rsidR="006E31D3" w:rsidRDefault="006E31D3">
      <w:pPr>
        <w:spacing w:before="5" w:line="260" w:lineRule="exact"/>
        <w:rPr>
          <w:sz w:val="26"/>
          <w:szCs w:val="26"/>
        </w:rPr>
      </w:pPr>
    </w:p>
    <w:p w:rsidR="006E31D3" w:rsidRDefault="009771C6">
      <w:pPr>
        <w:ind w:left="835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pacing w:val="-2"/>
          <w:sz w:val="28"/>
          <w:szCs w:val="28"/>
        </w:rPr>
        <w:t>A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1                          </w:t>
      </w:r>
      <w:r>
        <w:rPr>
          <w:rFonts w:ascii="Cambria" w:eastAsia="Cambria" w:hAnsi="Cambria" w:cs="Cambria"/>
          <w:spacing w:val="23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>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5                    </w:t>
      </w:r>
      <w:r>
        <w:rPr>
          <w:rFonts w:ascii="Cambria" w:eastAsia="Cambria" w:hAnsi="Cambria" w:cs="Cambria"/>
          <w:spacing w:val="40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3              </w:t>
      </w:r>
      <w:r>
        <w:rPr>
          <w:rFonts w:ascii="Cambria" w:eastAsia="Cambria" w:hAnsi="Cambria" w:cs="Cambria"/>
          <w:spacing w:val="54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4</w:t>
      </w:r>
    </w:p>
    <w:p w:rsidR="006E31D3" w:rsidRDefault="006E31D3">
      <w:pPr>
        <w:spacing w:before="7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Câu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4.</w:t>
      </w:r>
      <w:r>
        <w:rPr>
          <w:rFonts w:ascii="Cambria" w:eastAsia="Cambria" w:hAnsi="Cambria" w:cs="Cambria"/>
          <w:b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Đ</w:t>
      </w:r>
      <w:r>
        <w:rPr>
          <w:rFonts w:ascii="Cambria" w:eastAsia="Cambria" w:hAnsi="Cambria" w:cs="Cambria"/>
          <w:spacing w:val="1"/>
          <w:sz w:val="28"/>
          <w:szCs w:val="28"/>
        </w:rPr>
        <w:t>i</w:t>
      </w:r>
      <w:r>
        <w:rPr>
          <w:rFonts w:ascii="Cambria" w:eastAsia="Cambria" w:hAnsi="Cambria" w:cs="Cambria"/>
          <w:sz w:val="28"/>
          <w:szCs w:val="28"/>
        </w:rPr>
        <w:t>ền vào</w:t>
      </w:r>
      <w:r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chỗ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 xml:space="preserve">ấm </w:t>
      </w:r>
      <w:r>
        <w:rPr>
          <w:rFonts w:ascii="Cambria" w:eastAsia="Cambria" w:hAnsi="Cambria" w:cs="Cambria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spacing w:val="-1"/>
          <w:sz w:val="28"/>
          <w:szCs w:val="28"/>
        </w:rPr>
        <w:t>r</w:t>
      </w:r>
      <w:r>
        <w:rPr>
          <w:rFonts w:ascii="Cambria" w:eastAsia="Cambria" w:hAnsi="Cambria" w:cs="Cambria"/>
          <w:sz w:val="28"/>
          <w:szCs w:val="28"/>
        </w:rPr>
        <w:t>o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p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pacing w:val="-3"/>
          <w:sz w:val="28"/>
          <w:szCs w:val="28"/>
        </w:rPr>
        <w:t>é</w:t>
      </w:r>
      <w:r>
        <w:rPr>
          <w:rFonts w:ascii="Cambria" w:eastAsia="Cambria" w:hAnsi="Cambria" w:cs="Cambria"/>
          <w:sz w:val="28"/>
          <w:szCs w:val="28"/>
        </w:rPr>
        <w:t>p t</w:t>
      </w:r>
      <w:r>
        <w:rPr>
          <w:rFonts w:ascii="Cambria" w:eastAsia="Cambria" w:hAnsi="Cambria" w:cs="Cambria"/>
          <w:spacing w:val="-2"/>
          <w:sz w:val="28"/>
          <w:szCs w:val="28"/>
        </w:rPr>
        <w:t>í</w:t>
      </w:r>
      <w:r>
        <w:rPr>
          <w:rFonts w:ascii="Cambria" w:eastAsia="Cambria" w:hAnsi="Cambria" w:cs="Cambria"/>
          <w:sz w:val="28"/>
          <w:szCs w:val="28"/>
        </w:rPr>
        <w:t>nh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2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m +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4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m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</w:t>
      </w:r>
      <w:r>
        <w:rPr>
          <w:rFonts w:ascii="Cambria" w:eastAsia="Cambria" w:hAnsi="Cambria" w:cs="Cambria"/>
          <w:spacing w:val="-2"/>
          <w:sz w:val="28"/>
          <w:szCs w:val="28"/>
        </w:rPr>
        <w:t>.</w:t>
      </w:r>
      <w:r>
        <w:rPr>
          <w:rFonts w:ascii="Cambria" w:eastAsia="Cambria" w:hAnsi="Cambria" w:cs="Cambria"/>
          <w:spacing w:val="-1"/>
          <w:sz w:val="28"/>
          <w:szCs w:val="28"/>
        </w:rPr>
        <w:t>c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 xml:space="preserve">o </w:t>
      </w:r>
      <w:r>
        <w:rPr>
          <w:rFonts w:ascii="Cambria" w:eastAsia="Cambria" w:hAnsi="Cambria" w:cs="Cambria"/>
          <w:spacing w:val="-2"/>
          <w:sz w:val="28"/>
          <w:szCs w:val="28"/>
        </w:rPr>
        <w:t>p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ù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5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ợ</w:t>
      </w:r>
      <w:r>
        <w:rPr>
          <w:rFonts w:ascii="Cambria" w:eastAsia="Cambria" w:hAnsi="Cambria" w:cs="Cambria"/>
          <w:spacing w:val="-3"/>
          <w:sz w:val="28"/>
          <w:szCs w:val="28"/>
        </w:rPr>
        <w:t>p.</w:t>
      </w:r>
    </w:p>
    <w:p w:rsidR="006E31D3" w:rsidRDefault="006E31D3">
      <w:pPr>
        <w:spacing w:before="5" w:line="260" w:lineRule="exact"/>
        <w:rPr>
          <w:sz w:val="26"/>
          <w:szCs w:val="26"/>
        </w:rPr>
      </w:pPr>
    </w:p>
    <w:p w:rsidR="006E31D3" w:rsidRDefault="009771C6">
      <w:pPr>
        <w:ind w:left="907" w:right="2630"/>
        <w:jc w:val="center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A.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 xml:space="preserve">2                      </w:t>
      </w:r>
      <w:r>
        <w:rPr>
          <w:rFonts w:ascii="Cambria" w:eastAsia="Cambria" w:hAnsi="Cambria" w:cs="Cambria"/>
          <w:spacing w:val="29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2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 xml:space="preserve">m              </w:t>
      </w:r>
      <w:r>
        <w:rPr>
          <w:rFonts w:ascii="Cambria" w:eastAsia="Cambria" w:hAnsi="Cambria" w:cs="Cambria"/>
          <w:spacing w:val="53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C.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1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 xml:space="preserve">m                 </w:t>
      </w:r>
      <w:r>
        <w:rPr>
          <w:rFonts w:ascii="Cambria" w:eastAsia="Cambria" w:hAnsi="Cambria" w:cs="Cambria"/>
          <w:spacing w:val="46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1</w:t>
      </w:r>
    </w:p>
    <w:p w:rsidR="006E31D3" w:rsidRDefault="006E31D3">
      <w:pPr>
        <w:spacing w:before="10" w:line="260" w:lineRule="exact"/>
        <w:rPr>
          <w:sz w:val="26"/>
          <w:szCs w:val="26"/>
        </w:rPr>
      </w:pPr>
    </w:p>
    <w:p w:rsidR="006E31D3" w:rsidRDefault="001F343E">
      <w:pPr>
        <w:spacing w:line="357" w:lineRule="auto"/>
        <w:ind w:left="117" w:right="380"/>
        <w:rPr>
          <w:rFonts w:ascii="Cambria" w:eastAsia="Cambria" w:hAnsi="Cambria" w:cs="Cambria"/>
          <w:sz w:val="28"/>
          <w:szCs w:val="28"/>
        </w:rPr>
      </w:pPr>
      <w:r>
        <w:pict>
          <v:shape id="_x0000_s1374" type="#_x0000_t75" style="position:absolute;left:0;text-align:left;margin-left:492.6pt;margin-top:13.95pt;width:78.85pt;height:74.9pt;z-index:-3555;mso-position-horizontal-relative:page">
            <v:imagedata r:id="rId29" o:title=""/>
            <w10:wrap anchorx="page"/>
          </v:shape>
        </w:pict>
      </w:r>
      <w:r w:rsidR="009771C6">
        <w:rPr>
          <w:rFonts w:ascii="Cambria" w:eastAsia="Cambria" w:hAnsi="Cambria" w:cs="Cambria"/>
          <w:b/>
          <w:sz w:val="28"/>
          <w:szCs w:val="28"/>
        </w:rPr>
        <w:t>Câu</w:t>
      </w:r>
      <w:r w:rsidR="009771C6"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b/>
          <w:sz w:val="28"/>
          <w:szCs w:val="28"/>
        </w:rPr>
        <w:t>5.</w:t>
      </w:r>
      <w:r w:rsidR="009771C6"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Sóc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N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>â</w:t>
      </w:r>
      <w:r w:rsidR="009771C6">
        <w:rPr>
          <w:rFonts w:ascii="Cambria" w:eastAsia="Cambria" w:hAnsi="Cambria" w:cs="Cambria"/>
          <w:sz w:val="28"/>
          <w:szCs w:val="28"/>
        </w:rPr>
        <w:t>u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n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>h</w:t>
      </w:r>
      <w:r w:rsidR="009771C6">
        <w:rPr>
          <w:rFonts w:ascii="Cambria" w:eastAsia="Cambria" w:hAnsi="Cambria" w:cs="Cambria"/>
          <w:sz w:val="28"/>
          <w:szCs w:val="28"/>
        </w:rPr>
        <w:t>ặt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đ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ư</w:t>
      </w:r>
      <w:r w:rsidR="009771C6">
        <w:rPr>
          <w:rFonts w:ascii="Cambria" w:eastAsia="Cambria" w:hAnsi="Cambria" w:cs="Cambria"/>
          <w:sz w:val="28"/>
          <w:szCs w:val="28"/>
        </w:rPr>
        <w:t>ợc 8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h</w:t>
      </w:r>
      <w:r w:rsidR="009771C6">
        <w:rPr>
          <w:rFonts w:ascii="Cambria" w:eastAsia="Cambria" w:hAnsi="Cambria" w:cs="Cambria"/>
          <w:sz w:val="28"/>
          <w:szCs w:val="28"/>
        </w:rPr>
        <w:t>ạt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d</w:t>
      </w:r>
      <w:r w:rsidR="009771C6">
        <w:rPr>
          <w:rFonts w:ascii="Cambria" w:eastAsia="Cambria" w:hAnsi="Cambria" w:cs="Cambria"/>
          <w:sz w:val="28"/>
          <w:szCs w:val="28"/>
        </w:rPr>
        <w:t>ẻ. Mẹ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>c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h</w:t>
      </w:r>
      <w:r w:rsidR="009771C6">
        <w:rPr>
          <w:rFonts w:ascii="Cambria" w:eastAsia="Cambria" w:hAnsi="Cambria" w:cs="Cambria"/>
          <w:sz w:val="28"/>
          <w:szCs w:val="28"/>
        </w:rPr>
        <w:t>o S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>ó</w:t>
      </w:r>
      <w:r w:rsidR="009771C6">
        <w:rPr>
          <w:rFonts w:ascii="Cambria" w:eastAsia="Cambria" w:hAnsi="Cambria" w:cs="Cambria"/>
          <w:sz w:val="28"/>
          <w:szCs w:val="28"/>
        </w:rPr>
        <w:t>c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Nâu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thêm 7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hạt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 xml:space="preserve"> d</w:t>
      </w:r>
      <w:r w:rsidR="009771C6">
        <w:rPr>
          <w:rFonts w:ascii="Cambria" w:eastAsia="Cambria" w:hAnsi="Cambria" w:cs="Cambria"/>
          <w:sz w:val="28"/>
          <w:szCs w:val="28"/>
        </w:rPr>
        <w:t>ẻ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n</w:t>
      </w:r>
      <w:r w:rsidR="009771C6">
        <w:rPr>
          <w:rFonts w:ascii="Cambria" w:eastAsia="Cambria" w:hAnsi="Cambria" w:cs="Cambria"/>
          <w:sz w:val="28"/>
          <w:szCs w:val="28"/>
        </w:rPr>
        <w:t>ữa.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V</w:t>
      </w:r>
      <w:r w:rsidR="009771C6">
        <w:rPr>
          <w:rFonts w:ascii="Cambria" w:eastAsia="Cambria" w:hAnsi="Cambria" w:cs="Cambria"/>
          <w:sz w:val="28"/>
          <w:szCs w:val="28"/>
        </w:rPr>
        <w:t>ậy S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>ó</w:t>
      </w:r>
      <w:r w:rsidR="009771C6">
        <w:rPr>
          <w:rFonts w:ascii="Cambria" w:eastAsia="Cambria" w:hAnsi="Cambria" w:cs="Cambria"/>
          <w:sz w:val="28"/>
          <w:szCs w:val="28"/>
        </w:rPr>
        <w:t>c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>N</w:t>
      </w:r>
      <w:r w:rsidR="009771C6">
        <w:rPr>
          <w:rFonts w:ascii="Cambria" w:eastAsia="Cambria" w:hAnsi="Cambria" w:cs="Cambria"/>
          <w:sz w:val="28"/>
          <w:szCs w:val="28"/>
        </w:rPr>
        <w:t xml:space="preserve">âu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c</w:t>
      </w:r>
      <w:r w:rsidR="009771C6">
        <w:rPr>
          <w:rFonts w:ascii="Cambria" w:eastAsia="Cambria" w:hAnsi="Cambria" w:cs="Cambria"/>
          <w:sz w:val="28"/>
          <w:szCs w:val="28"/>
        </w:rPr>
        <w:t xml:space="preserve">ó </w:t>
      </w:r>
      <w:r w:rsidR="009771C6">
        <w:rPr>
          <w:rFonts w:ascii="Cambria" w:eastAsia="Cambria" w:hAnsi="Cambria" w:cs="Cambria"/>
          <w:spacing w:val="2"/>
          <w:sz w:val="28"/>
          <w:szCs w:val="28"/>
        </w:rPr>
        <w:t>t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>ấ</w:t>
      </w:r>
      <w:r w:rsidR="009771C6">
        <w:rPr>
          <w:rFonts w:ascii="Cambria" w:eastAsia="Cambria" w:hAnsi="Cambria" w:cs="Cambria"/>
          <w:sz w:val="28"/>
          <w:szCs w:val="28"/>
        </w:rPr>
        <w:t>t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c</w:t>
      </w:r>
      <w:r w:rsidR="009771C6">
        <w:rPr>
          <w:rFonts w:ascii="Cambria" w:eastAsia="Cambria" w:hAnsi="Cambria" w:cs="Cambria"/>
          <w:sz w:val="28"/>
          <w:szCs w:val="28"/>
        </w:rPr>
        <w:t>ả bao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n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>h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>i</w:t>
      </w:r>
      <w:r w:rsidR="009771C6">
        <w:rPr>
          <w:rFonts w:ascii="Cambria" w:eastAsia="Cambria" w:hAnsi="Cambria" w:cs="Cambria"/>
          <w:sz w:val="28"/>
          <w:szCs w:val="28"/>
        </w:rPr>
        <w:t>êu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pacing w:val="-1"/>
          <w:sz w:val="28"/>
          <w:szCs w:val="28"/>
        </w:rPr>
        <w:t>h</w:t>
      </w:r>
      <w:r w:rsidR="009771C6">
        <w:rPr>
          <w:rFonts w:ascii="Cambria" w:eastAsia="Cambria" w:hAnsi="Cambria" w:cs="Cambria"/>
          <w:sz w:val="28"/>
          <w:szCs w:val="28"/>
        </w:rPr>
        <w:t>ạt</w:t>
      </w:r>
      <w:r w:rsidR="009771C6"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proofErr w:type="gramStart"/>
      <w:r w:rsidR="009771C6">
        <w:rPr>
          <w:rFonts w:ascii="Cambria" w:eastAsia="Cambria" w:hAnsi="Cambria" w:cs="Cambria"/>
          <w:spacing w:val="1"/>
          <w:sz w:val="28"/>
          <w:szCs w:val="28"/>
        </w:rPr>
        <w:t>d</w:t>
      </w:r>
      <w:r w:rsidR="009771C6">
        <w:rPr>
          <w:rFonts w:ascii="Cambria" w:eastAsia="Cambria" w:hAnsi="Cambria" w:cs="Cambria"/>
          <w:sz w:val="28"/>
          <w:szCs w:val="28"/>
        </w:rPr>
        <w:t>ẻ</w:t>
      </w:r>
      <w:r w:rsidR="009771C6"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sz w:val="28"/>
          <w:szCs w:val="28"/>
        </w:rPr>
        <w:t>?</w:t>
      </w:r>
      <w:proofErr w:type="gramEnd"/>
    </w:p>
    <w:p w:rsidR="006E31D3" w:rsidRDefault="006E31D3">
      <w:pPr>
        <w:spacing w:before="3" w:line="240" w:lineRule="exact"/>
        <w:rPr>
          <w:sz w:val="24"/>
          <w:szCs w:val="24"/>
        </w:rPr>
      </w:pPr>
    </w:p>
    <w:p w:rsidR="006E31D3" w:rsidRDefault="009771C6">
      <w:pPr>
        <w:ind w:left="948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A.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2</w:t>
      </w:r>
      <w:r>
        <w:rPr>
          <w:rFonts w:ascii="Cambria" w:eastAsia="Cambria" w:hAnsi="Cambria" w:cs="Cambria"/>
          <w:sz w:val="28"/>
          <w:szCs w:val="28"/>
        </w:rPr>
        <w:t>5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h</w:t>
      </w:r>
      <w:r>
        <w:rPr>
          <w:rFonts w:ascii="Cambria" w:eastAsia="Cambria" w:hAnsi="Cambria" w:cs="Cambria"/>
          <w:spacing w:val="-3"/>
          <w:sz w:val="28"/>
          <w:szCs w:val="28"/>
        </w:rPr>
        <w:t>ạ</w:t>
      </w:r>
      <w:r>
        <w:rPr>
          <w:rFonts w:ascii="Cambria" w:eastAsia="Cambria" w:hAnsi="Cambria" w:cs="Cambria"/>
          <w:sz w:val="28"/>
          <w:szCs w:val="28"/>
        </w:rPr>
        <w:t>t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ẻ         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B</w:t>
      </w:r>
      <w:r>
        <w:rPr>
          <w:rFonts w:ascii="Cambria" w:eastAsia="Cambria" w:hAnsi="Cambria" w:cs="Cambria"/>
          <w:sz w:val="28"/>
          <w:szCs w:val="28"/>
        </w:rPr>
        <w:t>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2</w:t>
      </w:r>
      <w:r>
        <w:rPr>
          <w:rFonts w:ascii="Cambria" w:eastAsia="Cambria" w:hAnsi="Cambria" w:cs="Cambria"/>
          <w:sz w:val="28"/>
          <w:szCs w:val="28"/>
        </w:rPr>
        <w:t>4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h</w:t>
      </w:r>
      <w:r>
        <w:rPr>
          <w:rFonts w:ascii="Cambria" w:eastAsia="Cambria" w:hAnsi="Cambria" w:cs="Cambria"/>
          <w:spacing w:val="-3"/>
          <w:sz w:val="28"/>
          <w:szCs w:val="28"/>
        </w:rPr>
        <w:t>ạ</w:t>
      </w:r>
      <w:r>
        <w:rPr>
          <w:rFonts w:ascii="Cambria" w:eastAsia="Cambria" w:hAnsi="Cambria" w:cs="Cambria"/>
          <w:sz w:val="28"/>
          <w:szCs w:val="28"/>
        </w:rPr>
        <w:t>t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d</w:t>
      </w:r>
      <w:r>
        <w:rPr>
          <w:rFonts w:ascii="Cambria" w:eastAsia="Cambria" w:hAnsi="Cambria" w:cs="Cambria"/>
          <w:sz w:val="28"/>
          <w:szCs w:val="28"/>
        </w:rPr>
        <w:t xml:space="preserve">ẻ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C.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15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ạt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ẻ             </w:t>
      </w:r>
      <w:r>
        <w:rPr>
          <w:rFonts w:ascii="Cambria" w:eastAsia="Cambria" w:hAnsi="Cambria" w:cs="Cambria"/>
          <w:spacing w:val="6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D</w:t>
      </w:r>
      <w:r>
        <w:rPr>
          <w:rFonts w:ascii="Cambria" w:eastAsia="Cambria" w:hAnsi="Cambria" w:cs="Cambria"/>
          <w:sz w:val="28"/>
          <w:szCs w:val="28"/>
        </w:rPr>
        <w:t xml:space="preserve">. </w:t>
      </w:r>
      <w:r>
        <w:rPr>
          <w:rFonts w:ascii="Cambria" w:eastAsia="Cambria" w:hAnsi="Cambria" w:cs="Cambria"/>
          <w:spacing w:val="-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2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ạt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dẻ</w:t>
      </w:r>
    </w:p>
    <w:p w:rsidR="006E31D3" w:rsidRDefault="006E31D3">
      <w:pPr>
        <w:spacing w:line="180" w:lineRule="exact"/>
        <w:rPr>
          <w:sz w:val="19"/>
          <w:szCs w:val="19"/>
        </w:rPr>
      </w:pPr>
    </w:p>
    <w:p w:rsidR="006E31D3" w:rsidRDefault="009771C6">
      <w:pPr>
        <w:spacing w:line="357" w:lineRule="auto"/>
        <w:ind w:left="117" w:right="265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Câu</w:t>
      </w:r>
      <w:r>
        <w:rPr>
          <w:rFonts w:ascii="Cambria" w:eastAsia="Cambria" w:hAnsi="Cambria" w:cs="Cambria"/>
          <w:b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 xml:space="preserve">6. </w:t>
      </w:r>
      <w:r>
        <w:rPr>
          <w:rFonts w:ascii="Cambria" w:eastAsia="Cambria" w:hAnsi="Cambria" w:cs="Cambria"/>
          <w:spacing w:val="-1"/>
          <w:sz w:val="28"/>
          <w:szCs w:val="28"/>
        </w:rPr>
        <w:t>M</w:t>
      </w:r>
      <w:r>
        <w:rPr>
          <w:rFonts w:ascii="Cambria" w:eastAsia="Cambria" w:hAnsi="Cambria" w:cs="Cambria"/>
          <w:sz w:val="28"/>
          <w:szCs w:val="28"/>
        </w:rPr>
        <w:t>ai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ắm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3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>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h</w:t>
      </w:r>
      <w:r>
        <w:rPr>
          <w:rFonts w:ascii="Cambria" w:eastAsia="Cambria" w:hAnsi="Cambria" w:cs="Cambria"/>
          <w:sz w:val="28"/>
          <w:szCs w:val="28"/>
        </w:rPr>
        <w:t>oa</w:t>
      </w:r>
      <w:r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vào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l</w:t>
      </w:r>
      <w:r>
        <w:rPr>
          <w:rFonts w:ascii="Cambria" w:eastAsia="Cambria" w:hAnsi="Cambria" w:cs="Cambria"/>
          <w:sz w:val="28"/>
          <w:szCs w:val="28"/>
        </w:rPr>
        <w:t>ọ. S</w:t>
      </w:r>
      <w:r>
        <w:rPr>
          <w:rFonts w:ascii="Cambria" w:eastAsia="Cambria" w:hAnsi="Cambria" w:cs="Cambria"/>
          <w:spacing w:val="-2"/>
          <w:sz w:val="28"/>
          <w:szCs w:val="28"/>
        </w:rPr>
        <w:t>a</w:t>
      </w:r>
      <w:r>
        <w:rPr>
          <w:rFonts w:ascii="Cambria" w:eastAsia="Cambria" w:hAnsi="Cambria" w:cs="Cambria"/>
          <w:sz w:val="28"/>
          <w:szCs w:val="28"/>
        </w:rPr>
        <w:t>u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đó Mai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ắm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th</w:t>
      </w:r>
      <w:r>
        <w:rPr>
          <w:rFonts w:ascii="Cambria" w:eastAsia="Cambria" w:hAnsi="Cambria" w:cs="Cambria"/>
          <w:sz w:val="28"/>
          <w:szCs w:val="28"/>
        </w:rPr>
        <w:t>êm</w:t>
      </w:r>
      <w:r>
        <w:rPr>
          <w:rFonts w:ascii="Cambria" w:eastAsia="Cambria" w:hAnsi="Cambria" w:cs="Cambria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3 bô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n</w:t>
      </w:r>
      <w:r>
        <w:rPr>
          <w:rFonts w:ascii="Cambria" w:eastAsia="Cambria" w:hAnsi="Cambria" w:cs="Cambria"/>
          <w:sz w:val="28"/>
          <w:szCs w:val="28"/>
        </w:rPr>
        <w:t>ữa.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V</w:t>
      </w:r>
      <w:r>
        <w:rPr>
          <w:rFonts w:ascii="Cambria" w:eastAsia="Cambria" w:hAnsi="Cambria" w:cs="Cambria"/>
          <w:sz w:val="28"/>
          <w:szCs w:val="28"/>
        </w:rPr>
        <w:t>ậy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spacing w:val="-1"/>
          <w:sz w:val="28"/>
          <w:szCs w:val="28"/>
        </w:rPr>
        <w:t>r</w:t>
      </w:r>
      <w:r>
        <w:rPr>
          <w:rFonts w:ascii="Cambria" w:eastAsia="Cambria" w:hAnsi="Cambria" w:cs="Cambria"/>
          <w:sz w:val="28"/>
          <w:szCs w:val="28"/>
        </w:rPr>
        <w:t>o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2"/>
          <w:sz w:val="28"/>
          <w:szCs w:val="28"/>
        </w:rPr>
        <w:t>l</w:t>
      </w:r>
      <w:r>
        <w:rPr>
          <w:rFonts w:ascii="Cambria" w:eastAsia="Cambria" w:hAnsi="Cambria" w:cs="Cambria"/>
          <w:sz w:val="28"/>
          <w:szCs w:val="28"/>
        </w:rPr>
        <w:t>ọ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có t</w:t>
      </w:r>
      <w:r>
        <w:rPr>
          <w:rFonts w:ascii="Cambria" w:eastAsia="Cambria" w:hAnsi="Cambria" w:cs="Cambria"/>
          <w:sz w:val="28"/>
          <w:szCs w:val="28"/>
        </w:rPr>
        <w:t>ất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 xml:space="preserve">ả </w:t>
      </w:r>
      <w:r>
        <w:rPr>
          <w:rFonts w:ascii="Cambria" w:eastAsia="Cambria" w:hAnsi="Cambria" w:cs="Cambria"/>
          <w:spacing w:val="-1"/>
          <w:sz w:val="28"/>
          <w:szCs w:val="28"/>
        </w:rPr>
        <w:t>s</w:t>
      </w:r>
      <w:r>
        <w:rPr>
          <w:rFonts w:ascii="Cambria" w:eastAsia="Cambria" w:hAnsi="Cambria" w:cs="Cambria"/>
          <w:sz w:val="28"/>
          <w:szCs w:val="28"/>
        </w:rPr>
        <w:t>ố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bô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>g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oa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proofErr w:type="gramStart"/>
      <w:r>
        <w:rPr>
          <w:rFonts w:ascii="Cambria" w:eastAsia="Cambria" w:hAnsi="Cambria" w:cs="Cambria"/>
          <w:sz w:val="28"/>
          <w:szCs w:val="28"/>
        </w:rPr>
        <w:t>là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:</w:t>
      </w:r>
      <w:proofErr w:type="gramEnd"/>
    </w:p>
    <w:p w:rsidR="006E31D3" w:rsidRDefault="006E31D3">
      <w:pPr>
        <w:spacing w:before="3" w:line="240" w:lineRule="exact"/>
        <w:rPr>
          <w:sz w:val="24"/>
          <w:szCs w:val="24"/>
        </w:rPr>
      </w:pPr>
    </w:p>
    <w:p w:rsidR="006E31D3" w:rsidRDefault="009771C6">
      <w:pPr>
        <w:ind w:left="557" w:right="2419"/>
        <w:jc w:val="center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A.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10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bô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 xml:space="preserve">g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B</w:t>
      </w:r>
      <w:r>
        <w:rPr>
          <w:rFonts w:ascii="Cambria" w:eastAsia="Cambria" w:hAnsi="Cambria" w:cs="Cambria"/>
          <w:sz w:val="28"/>
          <w:szCs w:val="28"/>
        </w:rPr>
        <w:t>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11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bô</w:t>
      </w:r>
      <w:r>
        <w:rPr>
          <w:rFonts w:ascii="Cambria" w:eastAsia="Cambria" w:hAnsi="Cambria" w:cs="Cambria"/>
          <w:spacing w:val="-3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 xml:space="preserve">g          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C.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1</w:t>
      </w:r>
      <w:r>
        <w:rPr>
          <w:rFonts w:ascii="Cambria" w:eastAsia="Cambria" w:hAnsi="Cambria" w:cs="Cambria"/>
          <w:sz w:val="28"/>
          <w:szCs w:val="28"/>
        </w:rPr>
        <w:t>4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b</w:t>
      </w:r>
      <w:r>
        <w:rPr>
          <w:rFonts w:ascii="Cambria" w:eastAsia="Cambria" w:hAnsi="Cambria" w:cs="Cambria"/>
          <w:sz w:val="28"/>
          <w:szCs w:val="28"/>
        </w:rPr>
        <w:t>ô</w:t>
      </w:r>
      <w:r>
        <w:rPr>
          <w:rFonts w:ascii="Cambria" w:eastAsia="Cambria" w:hAnsi="Cambria" w:cs="Cambria"/>
          <w:spacing w:val="-1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 xml:space="preserve">g               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D.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12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b</w:t>
      </w:r>
      <w:r>
        <w:rPr>
          <w:rFonts w:ascii="Cambria" w:eastAsia="Cambria" w:hAnsi="Cambria" w:cs="Cambria"/>
          <w:spacing w:val="-3"/>
          <w:sz w:val="28"/>
          <w:szCs w:val="28"/>
        </w:rPr>
        <w:t>ô</w:t>
      </w:r>
      <w:r>
        <w:rPr>
          <w:rFonts w:ascii="Cambria" w:eastAsia="Cambria" w:hAnsi="Cambria" w:cs="Cambria"/>
          <w:sz w:val="28"/>
          <w:szCs w:val="28"/>
        </w:rPr>
        <w:t>ng</w:t>
      </w:r>
    </w:p>
    <w:p w:rsidR="006E31D3" w:rsidRDefault="006E31D3">
      <w:pPr>
        <w:spacing w:before="8" w:line="180" w:lineRule="exact"/>
        <w:rPr>
          <w:sz w:val="18"/>
          <w:szCs w:val="18"/>
        </w:rPr>
      </w:pPr>
    </w:p>
    <w:p w:rsidR="006E31D3" w:rsidRDefault="001F343E">
      <w:pPr>
        <w:spacing w:line="375" w:lineRule="auto"/>
        <w:ind w:left="117" w:right="7956"/>
        <w:rPr>
          <w:rFonts w:ascii="Cambria" w:eastAsia="Cambria" w:hAnsi="Cambria" w:cs="Cambria"/>
          <w:sz w:val="28"/>
          <w:szCs w:val="28"/>
        </w:rPr>
      </w:pPr>
      <w:r>
        <w:pict>
          <v:shape id="_x0000_s1373" type="#_x0000_t75" style="position:absolute;left:0;text-align:left;margin-left:210pt;margin-top:6.1pt;width:191.9pt;height:61.55pt;z-index:-3554;mso-position-horizontal-relative:page">
            <v:imagedata r:id="rId25" o:title=""/>
            <w10:wrap anchorx="page"/>
          </v:shape>
        </w:pict>
      </w:r>
      <w:r w:rsidR="009771C6">
        <w:rPr>
          <w:rFonts w:ascii="Cambria" w:eastAsia="Cambria" w:hAnsi="Cambria" w:cs="Cambria"/>
          <w:b/>
          <w:sz w:val="28"/>
          <w:szCs w:val="28"/>
        </w:rPr>
        <w:t xml:space="preserve">II. </w:t>
      </w:r>
      <w:r w:rsidR="009771C6">
        <w:rPr>
          <w:rFonts w:ascii="Cambria" w:eastAsia="Cambria" w:hAnsi="Cambria" w:cs="Cambria"/>
          <w:b/>
          <w:spacing w:val="1"/>
          <w:sz w:val="28"/>
          <w:szCs w:val="28"/>
        </w:rPr>
        <w:t>P</w:t>
      </w:r>
      <w:r w:rsidR="009771C6">
        <w:rPr>
          <w:rFonts w:ascii="Cambria" w:eastAsia="Cambria" w:hAnsi="Cambria" w:cs="Cambria"/>
          <w:b/>
          <w:spacing w:val="-1"/>
          <w:sz w:val="28"/>
          <w:szCs w:val="28"/>
        </w:rPr>
        <w:t>HẦ</w:t>
      </w:r>
      <w:r w:rsidR="009771C6">
        <w:rPr>
          <w:rFonts w:ascii="Cambria" w:eastAsia="Cambria" w:hAnsi="Cambria" w:cs="Cambria"/>
          <w:b/>
          <w:sz w:val="28"/>
          <w:szCs w:val="28"/>
        </w:rPr>
        <w:t>N</w:t>
      </w:r>
      <w:r w:rsidR="009771C6"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b/>
          <w:spacing w:val="1"/>
          <w:sz w:val="28"/>
          <w:szCs w:val="28"/>
        </w:rPr>
        <w:t>T</w:t>
      </w:r>
      <w:r w:rsidR="009771C6">
        <w:rPr>
          <w:rFonts w:ascii="Cambria" w:eastAsia="Cambria" w:hAnsi="Cambria" w:cs="Cambria"/>
          <w:b/>
          <w:sz w:val="28"/>
          <w:szCs w:val="28"/>
        </w:rPr>
        <w:t>Ự</w:t>
      </w:r>
      <w:r w:rsidR="009771C6">
        <w:rPr>
          <w:rFonts w:ascii="Cambria" w:eastAsia="Cambria" w:hAnsi="Cambria" w:cs="Cambria"/>
          <w:b/>
          <w:spacing w:val="-2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b/>
          <w:spacing w:val="-1"/>
          <w:sz w:val="28"/>
          <w:szCs w:val="28"/>
        </w:rPr>
        <w:t>L</w:t>
      </w:r>
      <w:r w:rsidR="009771C6">
        <w:rPr>
          <w:rFonts w:ascii="Cambria" w:eastAsia="Cambria" w:hAnsi="Cambria" w:cs="Cambria"/>
          <w:b/>
          <w:sz w:val="28"/>
          <w:szCs w:val="28"/>
        </w:rPr>
        <w:t>U</w:t>
      </w:r>
      <w:r w:rsidR="009771C6">
        <w:rPr>
          <w:rFonts w:ascii="Cambria" w:eastAsia="Cambria" w:hAnsi="Cambria" w:cs="Cambria"/>
          <w:b/>
          <w:spacing w:val="-1"/>
          <w:sz w:val="28"/>
          <w:szCs w:val="28"/>
        </w:rPr>
        <w:t>Ậ</w:t>
      </w:r>
      <w:r w:rsidR="009771C6">
        <w:rPr>
          <w:rFonts w:ascii="Cambria" w:eastAsia="Cambria" w:hAnsi="Cambria" w:cs="Cambria"/>
          <w:b/>
          <w:sz w:val="28"/>
          <w:szCs w:val="28"/>
        </w:rPr>
        <w:t>N Bài</w:t>
      </w:r>
      <w:r w:rsidR="009771C6"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 w:rsidR="009771C6">
        <w:rPr>
          <w:rFonts w:ascii="Cambria" w:eastAsia="Cambria" w:hAnsi="Cambria" w:cs="Cambria"/>
          <w:b/>
          <w:sz w:val="28"/>
          <w:szCs w:val="28"/>
        </w:rPr>
        <w:t xml:space="preserve">1. </w:t>
      </w:r>
      <w:r w:rsidR="009771C6">
        <w:rPr>
          <w:rFonts w:ascii="Cambria" w:eastAsia="Cambria" w:hAnsi="Cambria" w:cs="Cambria"/>
          <w:spacing w:val="-3"/>
          <w:sz w:val="28"/>
          <w:szCs w:val="28"/>
        </w:rPr>
        <w:t>S</w:t>
      </w:r>
      <w:r w:rsidR="009771C6">
        <w:rPr>
          <w:rFonts w:ascii="Cambria" w:eastAsia="Cambria" w:hAnsi="Cambria" w:cs="Cambria"/>
          <w:sz w:val="28"/>
          <w:szCs w:val="28"/>
        </w:rPr>
        <w:t>ố?</w:t>
      </w:r>
    </w:p>
    <w:p w:rsidR="006E31D3" w:rsidRDefault="006E31D3">
      <w:pPr>
        <w:spacing w:before="5" w:line="120" w:lineRule="exact"/>
        <w:rPr>
          <w:sz w:val="13"/>
          <w:szCs w:val="13"/>
        </w:rPr>
      </w:pPr>
    </w:p>
    <w:tbl>
      <w:tblPr>
        <w:tblW w:w="0" w:type="auto"/>
        <w:tblInd w:w="65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0"/>
        <w:gridCol w:w="992"/>
        <w:gridCol w:w="900"/>
        <w:gridCol w:w="900"/>
        <w:gridCol w:w="989"/>
        <w:gridCol w:w="806"/>
        <w:gridCol w:w="806"/>
        <w:gridCol w:w="937"/>
        <w:gridCol w:w="938"/>
      </w:tblGrid>
      <w:tr w:rsidR="006E31D3">
        <w:trPr>
          <w:trHeight w:hRule="exact" w:val="662"/>
        </w:trPr>
        <w:tc>
          <w:tcPr>
            <w:tcW w:w="144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before="10" w:line="240" w:lineRule="exact"/>
              <w:rPr>
                <w:sz w:val="24"/>
                <w:szCs w:val="24"/>
              </w:rPr>
            </w:pPr>
          </w:p>
          <w:p w:rsidR="006E31D3" w:rsidRDefault="009771C6">
            <w:pPr>
              <w:ind w:left="618" w:right="562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b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68" w:right="374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23" w:right="328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23" w:right="328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66" w:right="374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277" w:right="280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277" w:right="280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40" w:right="347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42" w:right="347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</w:tr>
      <w:tr w:rsidR="006E31D3">
        <w:trPr>
          <w:trHeight w:hRule="exact" w:val="662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68" w:right="374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2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23" w:right="328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3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23" w:right="328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4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66" w:right="374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5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277" w:right="280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6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277" w:right="280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7</w:t>
            </w:r>
          </w:p>
        </w:tc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40" w:right="347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8</w:t>
            </w:r>
          </w:p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341" w:right="347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9</w:t>
            </w:r>
          </w:p>
        </w:tc>
      </w:tr>
      <w:tr w:rsidR="006E31D3">
        <w:trPr>
          <w:trHeight w:hRule="exact" w:val="662"/>
        </w:trPr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680" w:right="500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b/>
                <w:sz w:val="28"/>
                <w:szCs w:val="28"/>
              </w:rPr>
              <w:lastRenderedPageBreak/>
              <w:t>=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20" w:lineRule="exact"/>
              <w:ind w:left="292" w:right="295"/>
              <w:jc w:val="center"/>
              <w:rPr>
                <w:rFonts w:ascii="Cambria" w:eastAsia="Cambria" w:hAnsi="Cambria" w:cs="Cambria"/>
                <w:sz w:val="28"/>
                <w:szCs w:val="28"/>
              </w:rPr>
            </w:pPr>
            <w:r>
              <w:rPr>
                <w:rFonts w:ascii="Cambria" w:eastAsia="Cambria" w:hAnsi="Cambria" w:cs="Cambria"/>
                <w:sz w:val="28"/>
                <w:szCs w:val="28"/>
              </w:rPr>
              <w:t>11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6E31D3">
      <w:pPr>
        <w:spacing w:line="140" w:lineRule="exact"/>
        <w:rPr>
          <w:sz w:val="15"/>
          <w:szCs w:val="15"/>
        </w:rPr>
      </w:pPr>
    </w:p>
    <w:p w:rsidR="006E31D3" w:rsidRDefault="009771C6">
      <w:pPr>
        <w:spacing w:before="21"/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Bài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2.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3"/>
          <w:sz w:val="28"/>
          <w:szCs w:val="28"/>
        </w:rPr>
        <w:t>T</w:t>
      </w:r>
      <w:r>
        <w:rPr>
          <w:rFonts w:ascii="Cambria" w:eastAsia="Cambria" w:hAnsi="Cambria" w:cs="Cambria"/>
          <w:spacing w:val="1"/>
          <w:sz w:val="28"/>
          <w:szCs w:val="28"/>
        </w:rPr>
        <w:t>í</w:t>
      </w:r>
      <w:r>
        <w:rPr>
          <w:rFonts w:ascii="Cambria" w:eastAsia="Cambria" w:hAnsi="Cambria" w:cs="Cambria"/>
          <w:sz w:val="28"/>
          <w:szCs w:val="28"/>
        </w:rPr>
        <w:t>nh:</w:t>
      </w:r>
    </w:p>
    <w:p w:rsidR="006E31D3" w:rsidRDefault="006E31D3">
      <w:pPr>
        <w:spacing w:before="9" w:line="140" w:lineRule="exact"/>
        <w:rPr>
          <w:sz w:val="15"/>
          <w:szCs w:val="15"/>
        </w:rPr>
      </w:pPr>
    </w:p>
    <w:p w:rsidR="006E31D3" w:rsidRDefault="009771C6">
      <w:pPr>
        <w:ind w:left="669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2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…..            </w:t>
      </w:r>
      <w:r>
        <w:rPr>
          <w:rFonts w:ascii="Cambria" w:eastAsia="Cambria" w:hAnsi="Cambria" w:cs="Cambria"/>
          <w:spacing w:val="4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3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2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  </w:t>
      </w:r>
      <w:r>
        <w:rPr>
          <w:rFonts w:ascii="Cambria" w:eastAsia="Cambria" w:hAnsi="Cambria" w:cs="Cambria"/>
          <w:spacing w:val="26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….</w:t>
      </w:r>
    </w:p>
    <w:p w:rsidR="006E31D3" w:rsidRDefault="006E31D3">
      <w:pPr>
        <w:spacing w:before="1" w:line="160" w:lineRule="exact"/>
        <w:rPr>
          <w:sz w:val="16"/>
          <w:szCs w:val="16"/>
        </w:rPr>
      </w:pPr>
    </w:p>
    <w:p w:rsidR="006E31D3" w:rsidRDefault="009771C6">
      <w:pPr>
        <w:ind w:left="669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4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…..            </w:t>
      </w:r>
      <w:r>
        <w:rPr>
          <w:rFonts w:ascii="Cambria" w:eastAsia="Cambria" w:hAnsi="Cambria" w:cs="Cambria"/>
          <w:spacing w:val="4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5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9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  </w:t>
      </w:r>
      <w:r>
        <w:rPr>
          <w:rFonts w:ascii="Cambria" w:eastAsia="Cambria" w:hAnsi="Cambria" w:cs="Cambria"/>
          <w:spacing w:val="27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6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….</w:t>
      </w:r>
    </w:p>
    <w:p w:rsidR="006E31D3" w:rsidRDefault="006E31D3">
      <w:pPr>
        <w:spacing w:before="9" w:line="140" w:lineRule="exact"/>
        <w:rPr>
          <w:sz w:val="15"/>
          <w:szCs w:val="15"/>
        </w:rPr>
      </w:pPr>
    </w:p>
    <w:p w:rsidR="006E31D3" w:rsidRDefault="009771C6">
      <w:pPr>
        <w:ind w:left="669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2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…..            </w:t>
      </w:r>
      <w:r>
        <w:rPr>
          <w:rFonts w:ascii="Cambria" w:eastAsia="Cambria" w:hAnsi="Cambria" w:cs="Cambria"/>
          <w:spacing w:val="4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3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8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  </w:t>
      </w:r>
      <w:r>
        <w:rPr>
          <w:rFonts w:ascii="Cambria" w:eastAsia="Cambria" w:hAnsi="Cambria" w:cs="Cambria"/>
          <w:spacing w:val="27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….</w:t>
      </w:r>
    </w:p>
    <w:p w:rsidR="006E31D3" w:rsidRDefault="006E31D3">
      <w:pPr>
        <w:spacing w:before="1" w:line="160" w:lineRule="exact"/>
        <w:rPr>
          <w:sz w:val="16"/>
          <w:szCs w:val="16"/>
        </w:rPr>
      </w:pPr>
    </w:p>
    <w:p w:rsidR="006E31D3" w:rsidRDefault="009771C6">
      <w:pPr>
        <w:ind w:left="669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4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…..            </w:t>
      </w:r>
      <w:r>
        <w:rPr>
          <w:rFonts w:ascii="Cambria" w:eastAsia="Cambria" w:hAnsi="Cambria" w:cs="Cambria"/>
          <w:spacing w:val="4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5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</w:t>
      </w:r>
      <w:r>
        <w:rPr>
          <w:rFonts w:ascii="Cambria" w:eastAsia="Cambria" w:hAnsi="Cambria" w:cs="Cambria"/>
          <w:spacing w:val="6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9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….                </w:t>
      </w:r>
      <w:r>
        <w:rPr>
          <w:rFonts w:ascii="Cambria" w:eastAsia="Cambria" w:hAnsi="Cambria" w:cs="Cambria"/>
          <w:spacing w:val="27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7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+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6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=</w:t>
      </w:r>
      <w:r>
        <w:rPr>
          <w:rFonts w:ascii="Cambria" w:eastAsia="Cambria" w:hAnsi="Cambria" w:cs="Cambria"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….</w:t>
      </w:r>
    </w:p>
    <w:p w:rsidR="006E31D3" w:rsidRDefault="006E31D3">
      <w:pPr>
        <w:spacing w:before="9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Bài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3.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-1"/>
          <w:sz w:val="28"/>
          <w:szCs w:val="28"/>
        </w:rPr>
        <w:t>H</w:t>
      </w:r>
      <w:r>
        <w:rPr>
          <w:rFonts w:ascii="Cambria" w:eastAsia="Cambria" w:hAnsi="Cambria" w:cs="Cambria"/>
          <w:sz w:val="28"/>
          <w:szCs w:val="28"/>
        </w:rPr>
        <w:t>ãy</w:t>
      </w:r>
      <w:r>
        <w:rPr>
          <w:rFonts w:ascii="Cambria" w:eastAsia="Cambria" w:hAnsi="Cambria" w:cs="Cambria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spacing w:val="-3"/>
          <w:sz w:val="28"/>
          <w:szCs w:val="28"/>
        </w:rPr>
        <w:t>á</w:t>
      </w:r>
      <w:r>
        <w:rPr>
          <w:rFonts w:ascii="Cambria" w:eastAsia="Cambria" w:hAnsi="Cambria" w:cs="Cambria"/>
          <w:spacing w:val="1"/>
          <w:sz w:val="28"/>
          <w:szCs w:val="28"/>
        </w:rPr>
        <w:t>c</w:t>
      </w:r>
      <w:r>
        <w:rPr>
          <w:rFonts w:ascii="Cambria" w:eastAsia="Cambria" w:hAnsi="Cambria" w:cs="Cambria"/>
          <w:sz w:val="28"/>
          <w:szCs w:val="28"/>
        </w:rPr>
        <w:t>h</w:t>
      </w:r>
      <w:r>
        <w:rPr>
          <w:rFonts w:ascii="Cambria" w:eastAsia="Cambria" w:hAnsi="Cambria" w:cs="Cambria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 xml:space="preserve">số </w:t>
      </w:r>
      <w:r>
        <w:rPr>
          <w:rFonts w:ascii="Cambria" w:eastAsia="Cambria" w:hAnsi="Cambria" w:cs="Cambria"/>
          <w:spacing w:val="-2"/>
          <w:sz w:val="28"/>
          <w:szCs w:val="28"/>
        </w:rPr>
        <w:t>v</w:t>
      </w:r>
      <w:r>
        <w:rPr>
          <w:rFonts w:ascii="Cambria" w:eastAsia="Cambria" w:hAnsi="Cambria" w:cs="Cambria"/>
          <w:sz w:val="28"/>
          <w:szCs w:val="28"/>
        </w:rPr>
        <w:t xml:space="preserve">à </w:t>
      </w:r>
      <w:r>
        <w:rPr>
          <w:rFonts w:ascii="Cambria" w:eastAsia="Cambria" w:hAnsi="Cambria" w:cs="Cambria"/>
          <w:spacing w:val="1"/>
          <w:sz w:val="28"/>
          <w:szCs w:val="28"/>
        </w:rPr>
        <w:t>tí</w:t>
      </w:r>
      <w:r>
        <w:rPr>
          <w:rFonts w:ascii="Cambria" w:eastAsia="Cambria" w:hAnsi="Cambria" w:cs="Cambria"/>
          <w:spacing w:val="-3"/>
          <w:sz w:val="28"/>
          <w:szCs w:val="28"/>
        </w:rPr>
        <w:t>n</w:t>
      </w:r>
      <w:r>
        <w:rPr>
          <w:rFonts w:ascii="Cambria" w:eastAsia="Cambria" w:hAnsi="Cambria" w:cs="Cambria"/>
          <w:sz w:val="28"/>
          <w:szCs w:val="28"/>
        </w:rPr>
        <w:t xml:space="preserve">h </w:t>
      </w:r>
      <w:proofErr w:type="gramStart"/>
      <w:r>
        <w:rPr>
          <w:rFonts w:ascii="Cambria" w:eastAsia="Cambria" w:hAnsi="Cambria" w:cs="Cambria"/>
          <w:spacing w:val="1"/>
          <w:sz w:val="28"/>
          <w:szCs w:val="28"/>
        </w:rPr>
        <w:t>th</w:t>
      </w:r>
      <w:r>
        <w:rPr>
          <w:rFonts w:ascii="Cambria" w:eastAsia="Cambria" w:hAnsi="Cambria" w:cs="Cambria"/>
          <w:spacing w:val="-2"/>
          <w:sz w:val="28"/>
          <w:szCs w:val="28"/>
        </w:rPr>
        <w:t>e</w:t>
      </w:r>
      <w:r>
        <w:rPr>
          <w:rFonts w:ascii="Cambria" w:eastAsia="Cambria" w:hAnsi="Cambria" w:cs="Cambria"/>
          <w:sz w:val="28"/>
          <w:szCs w:val="28"/>
        </w:rPr>
        <w:t>o</w:t>
      </w:r>
      <w:proofErr w:type="gramEnd"/>
      <w:r>
        <w:rPr>
          <w:rFonts w:ascii="Cambria" w:eastAsia="Cambria" w:hAnsi="Cambria" w:cs="Cambria"/>
          <w:sz w:val="28"/>
          <w:szCs w:val="28"/>
        </w:rPr>
        <w:t xml:space="preserve"> </w:t>
      </w:r>
      <w:r>
        <w:rPr>
          <w:rFonts w:ascii="Cambria" w:eastAsia="Cambria" w:hAnsi="Cambria" w:cs="Cambria"/>
          <w:spacing w:val="1"/>
          <w:sz w:val="28"/>
          <w:szCs w:val="28"/>
        </w:rPr>
        <w:t>m</w:t>
      </w:r>
      <w:r>
        <w:rPr>
          <w:rFonts w:ascii="Cambria" w:eastAsia="Cambria" w:hAnsi="Cambria" w:cs="Cambria"/>
          <w:sz w:val="28"/>
          <w:szCs w:val="28"/>
        </w:rPr>
        <w:t>ẫ</w:t>
      </w:r>
      <w:r>
        <w:rPr>
          <w:rFonts w:ascii="Cambria" w:eastAsia="Cambria" w:hAnsi="Cambria" w:cs="Cambria"/>
          <w:spacing w:val="-1"/>
          <w:sz w:val="28"/>
          <w:szCs w:val="28"/>
        </w:rPr>
        <w:t>u:</w:t>
      </w:r>
    </w:p>
    <w:p w:rsidR="006E31D3" w:rsidRDefault="006E31D3">
      <w:pPr>
        <w:spacing w:before="6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225"/>
      </w:pPr>
      <w:r>
        <w:pict>
          <v:shape id="_x0000_s1372" type="#_x0000_t75" style="position:absolute;left:0;text-align:left;margin-left:272.05pt;margin-top:97.8pt;width:67.45pt;height:87.95pt;z-index:-3552;mso-position-horizontal-relative:page">
            <v:imagedata r:id="rId30" o:title=""/>
            <w10:wrap anchorx="page"/>
          </v:shape>
        </w:pict>
      </w:r>
      <w:r>
        <w:pict>
          <v:shape id="_x0000_s1371" type="#_x0000_t75" style="position:absolute;left:0;text-align:left;margin-left:350.3pt;margin-top:0;width:183.5pt;height:96.85pt;z-index:-3551;mso-position-horizontal-relative:page">
            <v:imagedata r:id="rId31" o:title=""/>
            <w10:wrap anchorx="page"/>
          </v:shape>
        </w:pict>
      </w:r>
      <w:r>
        <w:pict>
          <v:shape id="_x0000_i1027" type="#_x0000_t75" style="width:177pt;height:102.5pt">
            <v:imagedata r:id="rId32" o:title=""/>
          </v:shape>
        </w:pict>
      </w: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225"/>
      </w:pPr>
      <w:r>
        <w:pict>
          <v:shape id="_x0000_s1369" type="#_x0000_t75" style="position:absolute;left:0;text-align:left;margin-left:350.3pt;margin-top:0;width:182.3pt;height:97.45pt;z-index:-3550;mso-position-horizontal-relative:page">
            <v:imagedata r:id="rId33" o:title=""/>
            <w10:wrap anchorx="page"/>
          </v:shape>
        </w:pict>
      </w:r>
      <w:r>
        <w:pict>
          <v:shape id="_x0000_i1028" type="#_x0000_t75" style="width:181.5pt;height:112pt">
            <v:imagedata r:id="rId34" o:title=""/>
          </v:shape>
        </w:pict>
      </w: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225"/>
      </w:pPr>
      <w:r>
        <w:pict>
          <v:shape id="_x0000_s1367" type="#_x0000_t75" style="position:absolute;left:0;text-align:left;margin-left:350.3pt;margin-top:0;width:183.5pt;height:117.25pt;z-index:-3549;mso-position-horizontal-relative:page">
            <v:imagedata r:id="rId35" o:title=""/>
            <w10:wrap anchorx="page"/>
          </v:shape>
        </w:pict>
      </w:r>
      <w:r>
        <w:pict>
          <v:shape id="_x0000_i1029" type="#_x0000_t75" style="width:192pt;height:115pt">
            <v:imagedata r:id="rId36" o:title=""/>
          </v:shape>
        </w:pict>
      </w:r>
    </w:p>
    <w:p w:rsidR="006E31D3" w:rsidRDefault="006E31D3">
      <w:pPr>
        <w:spacing w:before="2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Bài</w:t>
      </w:r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proofErr w:type="gramStart"/>
      <w:r>
        <w:rPr>
          <w:rFonts w:ascii="Cambria" w:eastAsia="Cambria" w:hAnsi="Cambria" w:cs="Cambria"/>
          <w:b/>
          <w:sz w:val="28"/>
          <w:szCs w:val="28"/>
        </w:rPr>
        <w:t>4</w:t>
      </w:r>
      <w:r>
        <w:rPr>
          <w:rFonts w:ascii="Cambria" w:eastAsia="Cambria" w:hAnsi="Cambria" w:cs="Cambria"/>
          <w:b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sz w:val="28"/>
          <w:szCs w:val="28"/>
        </w:rPr>
        <w:t>:</w:t>
      </w:r>
      <w:proofErr w:type="gramEnd"/>
      <w:r>
        <w:rPr>
          <w:rFonts w:ascii="Cambria" w:eastAsia="Cambria" w:hAnsi="Cambria" w:cs="Cambria"/>
          <w:b/>
          <w:spacing w:val="1"/>
          <w:sz w:val="28"/>
          <w:szCs w:val="28"/>
        </w:rPr>
        <w:t xml:space="preserve"> </w:t>
      </w:r>
      <w:r>
        <w:rPr>
          <w:rFonts w:ascii="Cambria" w:eastAsia="Cambria" w:hAnsi="Cambria" w:cs="Cambria"/>
          <w:sz w:val="28"/>
          <w:szCs w:val="28"/>
        </w:rPr>
        <w:t>Số?</w:t>
      </w:r>
    </w:p>
    <w:p w:rsidR="006E31D3" w:rsidRDefault="006E31D3">
      <w:pPr>
        <w:spacing w:before="4" w:line="140" w:lineRule="exact"/>
        <w:rPr>
          <w:sz w:val="15"/>
          <w:szCs w:val="15"/>
        </w:rPr>
      </w:pPr>
    </w:p>
    <w:p w:rsidR="006E31D3" w:rsidRDefault="001F343E">
      <w:pPr>
        <w:ind w:left="1773"/>
        <w:sectPr w:rsidR="006E31D3">
          <w:pgSz w:w="12240" w:h="15840"/>
          <w:pgMar w:top="800" w:right="640" w:bottom="280" w:left="1160" w:header="624" w:footer="762" w:gutter="0"/>
          <w:cols w:space="720"/>
        </w:sectPr>
      </w:pPr>
      <w:r>
        <w:pict>
          <v:shape id="_x0000_i1030" type="#_x0000_t75" style="width:318.5pt;height:88.5pt">
            <v:imagedata r:id="rId37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180" w:bottom="280" w:left="102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4147BC" w:rsidRDefault="004147BC" w:rsidP="004147BC">
      <w:pPr>
        <w:spacing w:line="300" w:lineRule="exact"/>
        <w:ind w:right="-62"/>
      </w:pPr>
    </w:p>
    <w:p w:rsidR="004147BC" w:rsidRDefault="004147BC" w:rsidP="004147BC">
      <w:pPr>
        <w:spacing w:line="300" w:lineRule="exact"/>
        <w:ind w:right="-62"/>
      </w:pPr>
    </w:p>
    <w:p w:rsidR="006E31D3" w:rsidRDefault="009771C6" w:rsidP="004147BC">
      <w:pPr>
        <w:spacing w:line="300" w:lineRule="exact"/>
        <w:ind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9771C6" w:rsidRPr="009771C6" w:rsidRDefault="009771C6" w:rsidP="009771C6">
      <w:pPr>
        <w:spacing w:before="24"/>
        <w:rPr>
          <w:sz w:val="28"/>
        </w:rPr>
      </w:pPr>
      <w:r>
        <w:br w:type="column"/>
      </w:r>
      <w:r w:rsidR="004147BC">
        <w:rPr>
          <w:sz w:val="28"/>
        </w:rPr>
        <w:lastRenderedPageBreak/>
        <w:t xml:space="preserve">                    </w:t>
      </w:r>
      <w:r w:rsidRPr="009771C6">
        <w:rPr>
          <w:sz w:val="28"/>
        </w:rPr>
        <w:t>Họ Và Tên</w:t>
      </w:r>
      <w:proofErr w:type="gramStart"/>
      <w:r w:rsidRPr="009771C6">
        <w:rPr>
          <w:sz w:val="28"/>
        </w:rPr>
        <w:t>:…………………</w:t>
      </w:r>
      <w:proofErr w:type="gramEnd"/>
    </w:p>
    <w:p w:rsidR="009771C6" w:rsidRPr="009771C6" w:rsidRDefault="009771C6" w:rsidP="009771C6">
      <w:pPr>
        <w:spacing w:before="24"/>
        <w:rPr>
          <w:sz w:val="28"/>
        </w:rPr>
      </w:pPr>
      <w:r>
        <w:rPr>
          <w:sz w:val="28"/>
        </w:rPr>
        <w:t xml:space="preserve">  </w:t>
      </w:r>
      <w:r w:rsidR="004147BC">
        <w:rPr>
          <w:sz w:val="28"/>
        </w:rPr>
        <w:t xml:space="preserve">                  </w:t>
      </w:r>
      <w:r w:rsidRPr="009771C6">
        <w:rPr>
          <w:sz w:val="28"/>
        </w:rPr>
        <w:t>Lớp: …………………</w:t>
      </w:r>
      <w:r>
        <w:rPr>
          <w:sz w:val="28"/>
        </w:rPr>
        <w:t>……..</w:t>
      </w:r>
    </w:p>
    <w:p w:rsidR="009771C6" w:rsidRPr="009771C6" w:rsidRDefault="009771C6">
      <w:pPr>
        <w:spacing w:before="24"/>
        <w:rPr>
          <w:sz w:val="28"/>
        </w:rPr>
      </w:pPr>
    </w:p>
    <w:p w:rsidR="009771C6" w:rsidRPr="009771C6" w:rsidRDefault="009771C6">
      <w:pPr>
        <w:spacing w:before="24"/>
        <w:rPr>
          <w:b/>
          <w:sz w:val="28"/>
          <w:szCs w:val="28"/>
        </w:rPr>
        <w:sectPr w:rsidR="009771C6" w:rsidRPr="009771C6">
          <w:type w:val="continuous"/>
          <w:pgSz w:w="12240" w:h="15840"/>
          <w:pgMar w:top="800" w:right="180" w:bottom="280" w:left="1020" w:header="720" w:footer="720" w:gutter="0"/>
          <w:cols w:num="2" w:space="720" w:equalWidth="0">
            <w:col w:w="2570" w:space="1744"/>
            <w:col w:w="6726"/>
          </w:cols>
        </w:sectPr>
      </w:pPr>
      <w:r>
        <w:rPr>
          <w:b/>
          <w:sz w:val="28"/>
          <w:szCs w:val="28"/>
        </w:rPr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5</w:t>
      </w:r>
      <w:proofErr w:type="gramEnd"/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 w:rsidP="004147BC">
      <w:pPr>
        <w:spacing w:before="24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9771C6" w:rsidP="004147BC">
      <w:pPr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 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 :</w:t>
      </w:r>
      <w:proofErr w:type="gramEnd"/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102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1                   </w:t>
      </w:r>
      <w:r>
        <w:rPr>
          <w:spacing w:val="4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12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3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25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dưới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6E31D3" w:rsidRDefault="006E31D3">
      <w:pPr>
        <w:spacing w:before="2" w:line="240" w:lineRule="exact"/>
        <w:rPr>
          <w:sz w:val="24"/>
          <w:szCs w:val="24"/>
        </w:rPr>
      </w:pPr>
    </w:p>
    <w:p w:rsidR="006E31D3" w:rsidRDefault="009771C6">
      <w:pPr>
        <w:ind w:left="102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4 + 8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7 + 6          </w:t>
      </w:r>
      <w:r>
        <w:rPr>
          <w:spacing w:val="67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7 +</w:t>
      </w:r>
    </w:p>
    <w:p w:rsidR="006E31D3" w:rsidRDefault="006E31D3">
      <w:pPr>
        <w:spacing w:line="240" w:lineRule="exact"/>
        <w:rPr>
          <w:sz w:val="24"/>
          <w:szCs w:val="24"/>
        </w:rPr>
      </w:pPr>
    </w:p>
    <w:p w:rsidR="006E31D3" w:rsidRDefault="009771C6">
      <w:pPr>
        <w:ind w:left="25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7 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4"/>
          <w:sz w:val="28"/>
          <w:szCs w:val="28"/>
        </w:rPr>
        <w:t>.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spacing w:line="418" w:lineRule="auto"/>
        <w:ind w:left="209" w:right="2316" w:firstLine="770"/>
        <w:jc w:val="right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</w:t>
      </w:r>
      <w:r>
        <w:rPr>
          <w:spacing w:val="2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</w:t>
      </w:r>
      <w:r>
        <w:rPr>
          <w:spacing w:val="4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 xml:space="preserve">ợc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6 cm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ù</w:t>
      </w:r>
      <w:r>
        <w:rPr>
          <w:spacing w:val="-2"/>
          <w:sz w:val="28"/>
          <w:szCs w:val="28"/>
        </w:rPr>
        <w:t xml:space="preserve"> </w:t>
      </w:r>
      <w:r>
        <w:rPr>
          <w:spacing w:val="6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pacing w:val="1"/>
          <w:sz w:val="28"/>
          <w:szCs w:val="28"/>
        </w:rPr>
        <w:t xml:space="preserve">p: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2                             </w:t>
      </w:r>
      <w:r>
        <w:rPr>
          <w:spacing w:val="2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cm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cm               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1</w:t>
      </w:r>
    </w:p>
    <w:p w:rsidR="006E31D3" w:rsidRDefault="009771C6">
      <w:pPr>
        <w:spacing w:before="12" w:line="320" w:lineRule="exact"/>
        <w:ind w:left="257" w:right="733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ền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8 </w:t>
      </w:r>
      <w:r>
        <w:rPr>
          <w:spacing w:val="1"/>
          <w:sz w:val="28"/>
          <w:szCs w:val="28"/>
        </w:rPr>
        <w:t>ng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pacing w:val="3"/>
          <w:sz w:val="28"/>
          <w:szCs w:val="28"/>
        </w:rPr>
        <w:t>ậ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ền có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19" w:line="220" w:lineRule="exact"/>
        <w:rPr>
          <w:sz w:val="22"/>
          <w:szCs w:val="22"/>
        </w:rPr>
      </w:pPr>
    </w:p>
    <w:p w:rsidR="006E31D3" w:rsidRDefault="009771C6">
      <w:pPr>
        <w:ind w:left="110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 xml:space="preserve">i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 xml:space="preserve">i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ười             </w:t>
      </w:r>
      <w:r>
        <w:rPr>
          <w:spacing w:val="6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12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1F343E">
      <w:pPr>
        <w:spacing w:line="355" w:lineRule="auto"/>
        <w:ind w:left="257" w:right="8240"/>
        <w:rPr>
          <w:sz w:val="28"/>
          <w:szCs w:val="28"/>
        </w:rPr>
      </w:pPr>
      <w:r>
        <w:pict>
          <v:shape id="_x0000_s1364" type="#_x0000_t75" style="position:absolute;left:0;text-align:left;margin-left:248.65pt;margin-top:-3.45pt;width:191.75pt;height:61.55pt;z-index:-3548;mso-position-horizontal-relative:page">
            <v:imagedata r:id="rId25" o:title=""/>
            <w10:wrap anchorx="page"/>
          </v:shape>
        </w:pict>
      </w:r>
      <w:r w:rsidR="009771C6">
        <w:rPr>
          <w:b/>
          <w:spacing w:val="1"/>
          <w:sz w:val="28"/>
          <w:szCs w:val="28"/>
        </w:rPr>
        <w:t>II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P</w:t>
      </w:r>
      <w:r w:rsidR="009771C6">
        <w:rPr>
          <w:b/>
          <w:sz w:val="28"/>
          <w:szCs w:val="28"/>
        </w:rPr>
        <w:t>H</w:t>
      </w:r>
      <w:r w:rsidR="009771C6">
        <w:rPr>
          <w:b/>
          <w:spacing w:val="-1"/>
          <w:sz w:val="28"/>
          <w:szCs w:val="28"/>
        </w:rPr>
        <w:t>Ầ</w:t>
      </w:r>
      <w:r w:rsidR="009771C6">
        <w:rPr>
          <w:b/>
          <w:sz w:val="28"/>
          <w:szCs w:val="28"/>
        </w:rPr>
        <w:t>N</w:t>
      </w:r>
      <w:r w:rsidR="009771C6">
        <w:rPr>
          <w:b/>
          <w:spacing w:val="-1"/>
          <w:sz w:val="28"/>
          <w:szCs w:val="28"/>
        </w:rPr>
        <w:t xml:space="preserve"> T</w:t>
      </w:r>
      <w:r w:rsidR="009771C6">
        <w:rPr>
          <w:b/>
          <w:sz w:val="28"/>
          <w:szCs w:val="28"/>
        </w:rPr>
        <w:t>Ự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L</w:t>
      </w:r>
      <w:r w:rsidR="009771C6">
        <w:rPr>
          <w:b/>
          <w:spacing w:val="-1"/>
          <w:sz w:val="28"/>
          <w:szCs w:val="28"/>
        </w:rPr>
        <w:t>UẬ</w:t>
      </w:r>
      <w:r w:rsidR="009771C6">
        <w:rPr>
          <w:b/>
          <w:sz w:val="28"/>
          <w:szCs w:val="28"/>
        </w:rPr>
        <w:t xml:space="preserve">N </w:t>
      </w:r>
      <w:r w:rsidR="009771C6">
        <w:rPr>
          <w:b/>
          <w:sz w:val="28"/>
          <w:szCs w:val="28"/>
          <w:u w:val="thick" w:color="000000"/>
        </w:rPr>
        <w:t>B</w:t>
      </w:r>
      <w:r w:rsidR="009771C6">
        <w:rPr>
          <w:b/>
          <w:spacing w:val="1"/>
          <w:sz w:val="28"/>
          <w:szCs w:val="28"/>
          <w:u w:val="thick" w:color="000000"/>
        </w:rPr>
        <w:t>à</w:t>
      </w:r>
      <w:r w:rsidR="009771C6">
        <w:rPr>
          <w:b/>
          <w:sz w:val="28"/>
          <w:szCs w:val="28"/>
          <w:u w:val="thick" w:color="000000"/>
        </w:rPr>
        <w:t>i</w:t>
      </w:r>
      <w:r w:rsidR="009771C6">
        <w:rPr>
          <w:b/>
          <w:spacing w:val="-2"/>
          <w:sz w:val="28"/>
          <w:szCs w:val="28"/>
          <w:u w:val="thick" w:color="000000"/>
        </w:rPr>
        <w:t xml:space="preserve"> </w:t>
      </w:r>
      <w:r w:rsidR="009771C6">
        <w:rPr>
          <w:b/>
          <w:spacing w:val="2"/>
          <w:sz w:val="28"/>
          <w:szCs w:val="28"/>
          <w:u w:val="thick" w:color="000000"/>
        </w:rPr>
        <w:t>1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2" w:line="0" w:lineRule="atLeast"/>
        <w:rPr>
          <w:sz w:val="1"/>
          <w:szCs w:val="1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52"/>
        <w:gridCol w:w="1352"/>
        <w:gridCol w:w="1351"/>
        <w:gridCol w:w="1352"/>
        <w:gridCol w:w="1354"/>
        <w:gridCol w:w="1352"/>
        <w:gridCol w:w="1351"/>
        <w:gridCol w:w="1352"/>
      </w:tblGrid>
      <w:tr w:rsidR="006E31D3">
        <w:trPr>
          <w:trHeight w:hRule="exact" w:val="564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2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9 </w:t>
            </w:r>
            <w:r>
              <w:rPr>
                <w:spacing w:val="-1"/>
                <w:sz w:val="24"/>
                <w:szCs w:val="24"/>
              </w:rPr>
              <w:t>=</w:t>
            </w:r>
            <w:r>
              <w:rPr>
                <w:sz w:val="24"/>
                <w:szCs w:val="24"/>
              </w:rPr>
              <w:t>….</w:t>
            </w:r>
          </w:p>
        </w:tc>
      </w:tr>
      <w:tr w:rsidR="006E31D3">
        <w:trPr>
          <w:trHeight w:hRule="exact" w:val="581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64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1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62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1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64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1"/>
        </w:trPr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+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ectPr w:rsidR="006E31D3">
          <w:type w:val="continuous"/>
          <w:pgSz w:w="12240" w:h="15840"/>
          <w:pgMar w:top="800" w:right="180" w:bottom="280" w:left="1020" w:header="720" w:footer="720" w:gutter="0"/>
          <w:cols w:space="720"/>
        </w:sectPr>
      </w:pP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ind w:left="18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&gt; &lt;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=</w:t>
      </w:r>
    </w:p>
    <w:p w:rsidR="006E31D3" w:rsidRDefault="006E31D3">
      <w:pPr>
        <w:spacing w:before="1" w:line="160" w:lineRule="exact"/>
        <w:rPr>
          <w:sz w:val="16"/>
          <w:szCs w:val="16"/>
        </w:rPr>
      </w:pPr>
    </w:p>
    <w:p w:rsidR="006E31D3" w:rsidRDefault="009771C6">
      <w:pPr>
        <w:ind w:left="1077"/>
        <w:rPr>
          <w:sz w:val="28"/>
          <w:szCs w:val="28"/>
        </w:rPr>
      </w:pP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6  …</w:t>
      </w:r>
      <w:proofErr w:type="gramEnd"/>
      <w:r>
        <w:rPr>
          <w:sz w:val="28"/>
          <w:szCs w:val="28"/>
        </w:rPr>
        <w:t xml:space="preserve">…..    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3     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40" w:lineRule="exact"/>
        <w:rPr>
          <w:sz w:val="24"/>
          <w:szCs w:val="24"/>
        </w:rPr>
      </w:pPr>
    </w:p>
    <w:p w:rsidR="006E31D3" w:rsidRDefault="009771C6">
      <w:pPr>
        <w:ind w:left="1077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    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</w:p>
    <w:p w:rsidR="006E31D3" w:rsidRDefault="006E31D3">
      <w:pPr>
        <w:spacing w:line="200" w:lineRule="exact"/>
      </w:pPr>
    </w:p>
    <w:p w:rsidR="006E31D3" w:rsidRDefault="006E31D3">
      <w:pPr>
        <w:spacing w:before="6" w:line="240" w:lineRule="exact"/>
        <w:rPr>
          <w:sz w:val="24"/>
          <w:szCs w:val="24"/>
        </w:rPr>
      </w:pPr>
    </w:p>
    <w:p w:rsidR="006E31D3" w:rsidRDefault="009771C6">
      <w:pPr>
        <w:ind w:left="1077"/>
        <w:rPr>
          <w:sz w:val="28"/>
          <w:szCs w:val="28"/>
        </w:rPr>
      </w:pP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+ 3          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40" w:lineRule="exact"/>
        <w:rPr>
          <w:sz w:val="24"/>
          <w:szCs w:val="24"/>
        </w:rPr>
      </w:pPr>
    </w:p>
    <w:p w:rsidR="006E31D3" w:rsidRDefault="009771C6">
      <w:pPr>
        <w:ind w:left="1077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     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6E31D3">
      <w:pPr>
        <w:spacing w:line="200" w:lineRule="exact"/>
      </w:pPr>
    </w:p>
    <w:p w:rsidR="006E31D3" w:rsidRDefault="006E31D3">
      <w:pPr>
        <w:spacing w:before="6" w:line="240" w:lineRule="exact"/>
        <w:rPr>
          <w:sz w:val="24"/>
          <w:szCs w:val="2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ổ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pacing w:val="-3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1F343E">
      <w:pPr>
        <w:ind w:left="1139"/>
      </w:pPr>
      <w:r>
        <w:pict>
          <v:shape id="_x0000_i1031" type="#_x0000_t75" style="width:408pt;height:218.5pt">
            <v:imagedata r:id="rId38" o:title=""/>
          </v:shape>
        </w:pic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spacing w:line="320" w:lineRule="exact"/>
        <w:ind w:left="117" w:right="638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4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:</w:t>
      </w:r>
      <w:proofErr w:type="gramEnd"/>
      <w:r>
        <w:rPr>
          <w:b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ọ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k</w:t>
      </w:r>
      <w:r>
        <w:rPr>
          <w:sz w:val="28"/>
          <w:szCs w:val="28"/>
        </w:rPr>
        <w:t>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 xml:space="preserve">à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ọ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lọ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cả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 xml:space="preserve">ao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2" w:line="200" w:lineRule="exact"/>
        <w:sectPr w:rsidR="006E31D3">
          <w:pgSz w:w="12240" w:h="15840"/>
          <w:pgMar w:top="800" w:right="640" w:bottom="280" w:left="1160" w:header="624" w:footer="762" w:gutter="0"/>
          <w:cols w:space="720"/>
        </w:sectPr>
      </w:pPr>
    </w:p>
    <w:p w:rsidR="006E31D3" w:rsidRDefault="009771C6">
      <w:pPr>
        <w:spacing w:before="24"/>
        <w:ind w:left="1401" w:right="1160"/>
        <w:jc w:val="center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T</w:t>
      </w:r>
      <w:r>
        <w:rPr>
          <w:i/>
          <w:spacing w:val="1"/>
          <w:sz w:val="28"/>
          <w:szCs w:val="28"/>
        </w:rPr>
        <w:t>ó</w:t>
      </w:r>
      <w:r>
        <w:rPr>
          <w:i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tắ</w:t>
      </w:r>
      <w:r>
        <w:rPr>
          <w:i/>
          <w:sz w:val="28"/>
          <w:szCs w:val="28"/>
        </w:rPr>
        <w:t>t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700" w:right="326"/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</w:p>
    <w:p w:rsidR="006E31D3" w:rsidRDefault="006E31D3">
      <w:pPr>
        <w:spacing w:before="1" w:line="160" w:lineRule="exact"/>
        <w:rPr>
          <w:sz w:val="16"/>
          <w:szCs w:val="16"/>
        </w:rPr>
      </w:pPr>
    </w:p>
    <w:p w:rsidR="006E31D3" w:rsidRDefault="009771C6">
      <w:pPr>
        <w:ind w:left="703" w:right="423"/>
        <w:jc w:val="center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……..cái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1F343E">
      <w:pPr>
        <w:ind w:left="744" w:right="-62"/>
        <w:rPr>
          <w:sz w:val="28"/>
          <w:szCs w:val="28"/>
        </w:rPr>
      </w:pPr>
      <w:r>
        <w:pict>
          <v:shape id="_x0000_s1362" type="#_x0000_t75" style="position:absolute;left:0;text-align:left;margin-left:248.4pt;margin-top:29.75pt;width:99pt;height:99pt;z-index:-3547;mso-position-horizontal-relative:page">
            <v:imagedata r:id="rId39" o:title=""/>
            <w10:wrap anchorx="page"/>
          </v:shape>
        </w:pict>
      </w:r>
      <w:r w:rsidR="009771C6">
        <w:rPr>
          <w:sz w:val="28"/>
          <w:szCs w:val="28"/>
        </w:rPr>
        <w:t>Có</w:t>
      </w:r>
      <w:r w:rsidR="009771C6">
        <w:rPr>
          <w:spacing w:val="1"/>
          <w:sz w:val="28"/>
          <w:szCs w:val="28"/>
        </w:rPr>
        <w:t xml:space="preserve"> t</w:t>
      </w:r>
      <w:r w:rsidR="009771C6">
        <w:rPr>
          <w:spacing w:val="-2"/>
          <w:sz w:val="28"/>
          <w:szCs w:val="28"/>
        </w:rPr>
        <w:t>ấ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 xml:space="preserve"> </w:t>
      </w:r>
      <w:proofErr w:type="gramStart"/>
      <w:r w:rsidR="009771C6">
        <w:rPr>
          <w:sz w:val="28"/>
          <w:szCs w:val="28"/>
        </w:rPr>
        <w:t>cả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:</w:t>
      </w:r>
      <w:proofErr w:type="gramEnd"/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c</w:t>
      </w:r>
      <w:r w:rsidR="009771C6">
        <w:rPr>
          <w:sz w:val="28"/>
          <w:szCs w:val="28"/>
        </w:rPr>
        <w:t>ái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k</w:t>
      </w:r>
      <w:r w:rsidR="009771C6">
        <w:rPr>
          <w:spacing w:val="-2"/>
          <w:sz w:val="28"/>
          <w:szCs w:val="28"/>
        </w:rPr>
        <w:t>ẹ</w:t>
      </w:r>
      <w:r w:rsidR="009771C6">
        <w:rPr>
          <w:sz w:val="28"/>
          <w:szCs w:val="28"/>
        </w:rPr>
        <w:t>o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>?</w:t>
      </w:r>
    </w:p>
    <w:p w:rsidR="006E31D3" w:rsidRDefault="009771C6">
      <w:pPr>
        <w:spacing w:before="24"/>
        <w:ind w:left="1236" w:right="2676"/>
        <w:jc w:val="center"/>
        <w:rPr>
          <w:sz w:val="28"/>
          <w:szCs w:val="28"/>
        </w:rPr>
      </w:pPr>
      <w:r>
        <w:br w:type="column"/>
      </w:r>
      <w:r>
        <w:rPr>
          <w:i/>
          <w:spacing w:val="-1"/>
          <w:sz w:val="28"/>
          <w:szCs w:val="28"/>
        </w:rPr>
        <w:lastRenderedPageBreak/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185" w:right="1629"/>
        <w:jc w:val="center"/>
        <w:rPr>
          <w:sz w:val="28"/>
          <w:szCs w:val="28"/>
        </w:rPr>
      </w:pP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ọ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 xml:space="preserve"> c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</w:p>
    <w:p w:rsidR="006E31D3" w:rsidRDefault="006E31D3">
      <w:pPr>
        <w:spacing w:before="1" w:line="160" w:lineRule="exact"/>
        <w:rPr>
          <w:sz w:val="16"/>
          <w:szCs w:val="16"/>
        </w:rPr>
      </w:pPr>
    </w:p>
    <w:p w:rsidR="006E31D3" w:rsidRDefault="009771C6">
      <w:pPr>
        <w:rPr>
          <w:sz w:val="28"/>
          <w:szCs w:val="28"/>
        </w:rPr>
      </w:pPr>
      <w:r>
        <w:rPr>
          <w:sz w:val="28"/>
          <w:szCs w:val="28"/>
        </w:rPr>
        <w:t>……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+ 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=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proofErr w:type="gramEnd"/>
      <w:r>
        <w:rPr>
          <w:spacing w:val="1"/>
          <w:sz w:val="28"/>
          <w:szCs w:val="28"/>
        </w:rPr>
        <w:t xml:space="preserve"> k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o)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501" w:right="1941"/>
        <w:jc w:val="center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3511" w:space="2038"/>
            <w:col w:w="4891"/>
          </w:cols>
        </w:sect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744"/>
            <w:col w:w="626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6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5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- 5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    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 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- 5    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- 6        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- 8</w:t>
      </w:r>
    </w:p>
    <w:p w:rsidR="006E31D3" w:rsidRDefault="006E31D3">
      <w:pPr>
        <w:spacing w:before="3" w:line="240" w:lineRule="exact"/>
        <w:rPr>
          <w:sz w:val="24"/>
          <w:szCs w:val="2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4"/>
          <w:sz w:val="28"/>
          <w:szCs w:val="28"/>
        </w:rPr>
        <w:t>.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</w:t>
      </w:r>
      <w:r>
        <w:rPr>
          <w:spacing w:val="2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</w:t>
      </w:r>
      <w:r>
        <w:rPr>
          <w:spacing w:val="4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6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- 5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ù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pacing w:val="1"/>
          <w:sz w:val="28"/>
          <w:szCs w:val="28"/>
        </w:rPr>
        <w:t>p.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cm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 xml:space="preserve">m                 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spacing w:line="359" w:lineRule="auto"/>
        <w:ind w:left="117" w:right="178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e</w:t>
      </w:r>
      <w:proofErr w:type="gramEnd"/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3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8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x</w:t>
      </w:r>
      <w:r>
        <w:rPr>
          <w:spacing w:val="1"/>
          <w:sz w:val="28"/>
          <w:szCs w:val="28"/>
        </w:rPr>
        <w:t>u</w:t>
      </w:r>
      <w:r>
        <w:rPr>
          <w:spacing w:val="-1"/>
          <w:sz w:val="28"/>
          <w:szCs w:val="28"/>
        </w:rPr>
        <w:t>ốn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xe</w:t>
      </w:r>
      <w:proofErr w:type="gramEnd"/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ậ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e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còn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9" w:line="240" w:lineRule="exact"/>
        <w:rPr>
          <w:sz w:val="24"/>
          <w:szCs w:val="24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ười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ười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6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ười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1F343E">
      <w:pPr>
        <w:spacing w:line="355" w:lineRule="auto"/>
        <w:ind w:left="117" w:right="7780"/>
        <w:rPr>
          <w:sz w:val="28"/>
          <w:szCs w:val="28"/>
        </w:rPr>
      </w:pPr>
      <w:r>
        <w:pict>
          <v:shape id="_x0000_s1361" type="#_x0000_t75" style="position:absolute;left:0;text-align:left;margin-left:287.05pt;margin-top:-2.85pt;width:191.75pt;height:61.55pt;z-index:-3546;mso-position-horizontal-relative:page">
            <v:imagedata r:id="rId25" o:title=""/>
            <w10:wrap anchorx="page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60" type="#_x0000_t202" style="position:absolute;left:0;text-align:left;margin-left:63.8pt;margin-top:47.3pt;width:500.75pt;height:75.35pt;z-index:-3545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999"/>
                    <w:gridCol w:w="2000"/>
                    <w:gridCol w:w="2000"/>
                    <w:gridCol w:w="2000"/>
                    <w:gridCol w:w="1999"/>
                  </w:tblGrid>
                  <w:tr w:rsidR="001F343E">
                    <w:trPr>
                      <w:trHeight w:hRule="exact" w:val="492"/>
                    </w:trPr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9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6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…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4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=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…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6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0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3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</w:tr>
                  <w:tr w:rsidR="001F343E">
                    <w:trPr>
                      <w:trHeight w:hRule="exact" w:val="499"/>
                    </w:trPr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7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5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2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9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0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4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</w:tr>
                  <w:tr w:rsidR="001F343E">
                    <w:trPr>
                      <w:trHeight w:hRule="exact" w:val="494"/>
                    </w:trPr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3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8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7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20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8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  <w:tc>
                      <w:tcPr>
                        <w:tcW w:w="199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343E" w:rsidRDefault="001F343E">
                        <w:pPr>
                          <w:spacing w:before="7"/>
                          <w:ind w:left="100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5  =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z w:val="28"/>
                            <w:szCs w:val="28"/>
                          </w:rPr>
                          <w:t>..</w:t>
                        </w:r>
                      </w:p>
                    </w:tc>
                  </w:tr>
                </w:tbl>
                <w:p w:rsidR="001F343E" w:rsidRDefault="001F343E"/>
              </w:txbxContent>
            </v:textbox>
            <w10:wrap anchorx="page"/>
          </v:shape>
        </w:pict>
      </w:r>
      <w:r w:rsidR="009771C6">
        <w:rPr>
          <w:b/>
          <w:spacing w:val="1"/>
          <w:sz w:val="28"/>
          <w:szCs w:val="28"/>
        </w:rPr>
        <w:t>II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P</w:t>
      </w:r>
      <w:r w:rsidR="009771C6">
        <w:rPr>
          <w:b/>
          <w:sz w:val="28"/>
          <w:szCs w:val="28"/>
        </w:rPr>
        <w:t>H</w:t>
      </w:r>
      <w:r w:rsidR="009771C6">
        <w:rPr>
          <w:b/>
          <w:spacing w:val="-1"/>
          <w:sz w:val="28"/>
          <w:szCs w:val="28"/>
        </w:rPr>
        <w:t>Ầ</w:t>
      </w:r>
      <w:r w:rsidR="009771C6">
        <w:rPr>
          <w:b/>
          <w:sz w:val="28"/>
          <w:szCs w:val="28"/>
        </w:rPr>
        <w:t>N</w:t>
      </w:r>
      <w:r w:rsidR="009771C6">
        <w:rPr>
          <w:b/>
          <w:spacing w:val="-1"/>
          <w:sz w:val="28"/>
          <w:szCs w:val="28"/>
        </w:rPr>
        <w:t xml:space="preserve"> T</w:t>
      </w:r>
      <w:r w:rsidR="009771C6">
        <w:rPr>
          <w:b/>
          <w:sz w:val="28"/>
          <w:szCs w:val="28"/>
        </w:rPr>
        <w:t>Ự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L</w:t>
      </w:r>
      <w:r w:rsidR="009771C6">
        <w:rPr>
          <w:b/>
          <w:spacing w:val="-1"/>
          <w:sz w:val="28"/>
          <w:szCs w:val="28"/>
        </w:rPr>
        <w:t>UẬ</w:t>
      </w:r>
      <w:r w:rsidR="009771C6">
        <w:rPr>
          <w:b/>
          <w:sz w:val="28"/>
          <w:szCs w:val="28"/>
        </w:rPr>
        <w:t>N 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2"/>
          <w:sz w:val="28"/>
          <w:szCs w:val="28"/>
        </w:rPr>
        <w:t>1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3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&gt; &lt;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=</w:t>
      </w:r>
    </w:p>
    <w:p w:rsidR="006E31D3" w:rsidRDefault="006E31D3">
      <w:pPr>
        <w:spacing w:before="4" w:line="80" w:lineRule="exact"/>
        <w:rPr>
          <w:sz w:val="9"/>
          <w:szCs w:val="9"/>
        </w:rPr>
      </w:pPr>
    </w:p>
    <w:tbl>
      <w:tblPr>
        <w:tblW w:w="0" w:type="auto"/>
        <w:tblInd w:w="10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34"/>
        <w:gridCol w:w="860"/>
        <w:gridCol w:w="2034"/>
        <w:gridCol w:w="2557"/>
        <w:gridCol w:w="509"/>
        <w:gridCol w:w="518"/>
      </w:tblGrid>
      <w:tr w:rsidR="006E31D3">
        <w:trPr>
          <w:trHeight w:hRule="exact" w:val="516"/>
        </w:trPr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40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59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2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221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8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</w:t>
            </w:r>
            <w:r>
              <w:rPr>
                <w:spacing w:val="-1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91" w:right="-27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3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pacing w:val="6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</w:t>
            </w:r>
          </w:p>
        </w:tc>
      </w:tr>
      <w:tr w:rsidR="006E31D3">
        <w:trPr>
          <w:trHeight w:hRule="exact" w:val="516"/>
        </w:trPr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40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3 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159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2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1221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7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</w:t>
            </w:r>
            <w:r>
              <w:rPr>
                <w:spacing w:val="-1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191" w:right="-25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6E31D3">
            <w:pPr>
              <w:spacing w:line="100" w:lineRule="exact"/>
              <w:rPr>
                <w:sz w:val="10"/>
                <w:szCs w:val="10"/>
              </w:rPr>
            </w:pPr>
          </w:p>
          <w:p w:rsidR="006E31D3" w:rsidRDefault="009771C6">
            <w:pPr>
              <w:ind w:left="105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pacing w:val="6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8</w:t>
            </w:r>
          </w:p>
        </w:tc>
      </w:tr>
      <w:tr w:rsidR="006E31D3">
        <w:trPr>
          <w:trHeight w:hRule="exact" w:val="481"/>
        </w:trPr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40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7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59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2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221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</w:t>
            </w:r>
            <w:r>
              <w:rPr>
                <w:spacing w:val="-1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91" w:right="-25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105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pacing w:val="6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7</w:t>
            </w:r>
          </w:p>
        </w:tc>
      </w:tr>
      <w:tr w:rsidR="006E31D3">
        <w:trPr>
          <w:trHeight w:hRule="exact" w:val="482"/>
        </w:trPr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40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1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159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2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1221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5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9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</w:t>
            </w:r>
            <w:r>
              <w:rPr>
                <w:spacing w:val="-1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191" w:right="-25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5"/>
              <w:ind w:left="105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pacing w:val="6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</w:t>
            </w:r>
          </w:p>
        </w:tc>
      </w:tr>
    </w:tbl>
    <w:p w:rsidR="006E31D3" w:rsidRDefault="006E31D3">
      <w:p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1F343E">
      <w:pPr>
        <w:spacing w:line="300" w:lineRule="exact"/>
        <w:ind w:left="117"/>
        <w:rPr>
          <w:sz w:val="28"/>
          <w:szCs w:val="28"/>
        </w:rPr>
      </w:pPr>
      <w:r>
        <w:pict>
          <v:shape id="_x0000_s1359" type="#_x0000_t75" style="position:absolute;left:0;text-align:left;margin-left:77.4pt;margin-top:15.6pt;width:97.2pt;height:268.1pt;z-index:-3542;mso-position-horizontal-relative:page">
            <v:imagedata r:id="rId40" o:title=""/>
            <w10:wrap anchorx="page"/>
          </v:shape>
        </w:pict>
      </w:r>
      <w:r w:rsidR="009771C6">
        <w:rPr>
          <w:b/>
          <w:position w:val="-1"/>
          <w:sz w:val="28"/>
          <w:szCs w:val="28"/>
        </w:rPr>
        <w:t>B</w:t>
      </w:r>
      <w:r w:rsidR="009771C6">
        <w:rPr>
          <w:b/>
          <w:spacing w:val="1"/>
          <w:position w:val="-1"/>
          <w:sz w:val="28"/>
          <w:szCs w:val="28"/>
        </w:rPr>
        <w:t>à</w:t>
      </w:r>
      <w:r w:rsidR="009771C6">
        <w:rPr>
          <w:b/>
          <w:position w:val="-1"/>
          <w:sz w:val="28"/>
          <w:szCs w:val="28"/>
        </w:rPr>
        <w:t>i</w:t>
      </w:r>
      <w:r w:rsidR="009771C6">
        <w:rPr>
          <w:b/>
          <w:spacing w:val="-2"/>
          <w:position w:val="-1"/>
          <w:sz w:val="28"/>
          <w:szCs w:val="28"/>
        </w:rPr>
        <w:t xml:space="preserve"> </w:t>
      </w:r>
      <w:r w:rsidR="009771C6">
        <w:rPr>
          <w:b/>
          <w:spacing w:val="1"/>
          <w:position w:val="-1"/>
          <w:sz w:val="28"/>
          <w:szCs w:val="28"/>
        </w:rPr>
        <w:t>3</w:t>
      </w:r>
      <w:r w:rsidR="009771C6">
        <w:rPr>
          <w:b/>
          <w:position w:val="-1"/>
          <w:sz w:val="28"/>
          <w:szCs w:val="28"/>
        </w:rPr>
        <w:t xml:space="preserve">. </w:t>
      </w:r>
      <w:r w:rsidR="009771C6">
        <w:rPr>
          <w:spacing w:val="-1"/>
          <w:position w:val="-1"/>
          <w:sz w:val="28"/>
          <w:szCs w:val="28"/>
        </w:rPr>
        <w:t>T</w:t>
      </w:r>
      <w:r w:rsidR="009771C6">
        <w:rPr>
          <w:spacing w:val="1"/>
          <w:position w:val="-1"/>
          <w:sz w:val="28"/>
          <w:szCs w:val="28"/>
        </w:rPr>
        <w:t>ì</w:t>
      </w:r>
      <w:r w:rsidR="009771C6">
        <w:rPr>
          <w:position w:val="-1"/>
          <w:sz w:val="28"/>
          <w:szCs w:val="28"/>
        </w:rPr>
        <w:t>m</w:t>
      </w:r>
      <w:r w:rsidR="009771C6">
        <w:rPr>
          <w:spacing w:val="-5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cà r</w:t>
      </w:r>
      <w:r w:rsidR="009771C6">
        <w:rPr>
          <w:spacing w:val="1"/>
          <w:position w:val="-1"/>
          <w:sz w:val="28"/>
          <w:szCs w:val="28"/>
        </w:rPr>
        <w:t>ố</w:t>
      </w:r>
      <w:r w:rsidR="009771C6">
        <w:rPr>
          <w:position w:val="-1"/>
          <w:sz w:val="28"/>
          <w:szCs w:val="28"/>
        </w:rPr>
        <w:t>t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c</w:t>
      </w:r>
      <w:r w:rsidR="009771C6">
        <w:rPr>
          <w:spacing w:val="-2"/>
          <w:position w:val="-1"/>
          <w:sz w:val="28"/>
          <w:szCs w:val="28"/>
        </w:rPr>
        <w:t>h</w:t>
      </w:r>
      <w:r w:rsidR="009771C6">
        <w:rPr>
          <w:position w:val="-1"/>
          <w:sz w:val="28"/>
          <w:szCs w:val="28"/>
        </w:rPr>
        <w:t>o</w:t>
      </w:r>
      <w:r w:rsidR="009771C6">
        <w:rPr>
          <w:spacing w:val="-1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th</w:t>
      </w:r>
      <w:r w:rsidR="009771C6">
        <w:rPr>
          <w:spacing w:val="1"/>
          <w:position w:val="-1"/>
          <w:sz w:val="28"/>
          <w:szCs w:val="28"/>
        </w:rPr>
        <w:t>ỏ</w:t>
      </w:r>
      <w:r w:rsidR="009771C6">
        <w:rPr>
          <w:position w:val="-1"/>
          <w:sz w:val="28"/>
          <w:szCs w:val="28"/>
        </w:rPr>
        <w:t>: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position w:val="-1"/>
          <w:sz w:val="28"/>
          <w:szCs w:val="28"/>
        </w:rPr>
        <w:t>(</w:t>
      </w:r>
      <w:r w:rsidR="009771C6">
        <w:rPr>
          <w:spacing w:val="-4"/>
          <w:position w:val="-1"/>
          <w:sz w:val="28"/>
          <w:szCs w:val="28"/>
        </w:rPr>
        <w:t>N</w:t>
      </w:r>
      <w:r w:rsidR="009771C6">
        <w:rPr>
          <w:spacing w:val="1"/>
          <w:position w:val="-1"/>
          <w:sz w:val="28"/>
          <w:szCs w:val="28"/>
        </w:rPr>
        <w:t>ối)</w:t>
      </w:r>
    </w:p>
    <w:p w:rsidR="006E31D3" w:rsidRDefault="006E31D3">
      <w:pPr>
        <w:spacing w:before="10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12" w:line="440" w:lineRule="exact"/>
        <w:ind w:left="763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spacing w:val="1"/>
          <w:position w:val="15"/>
          <w:sz w:val="22"/>
          <w:szCs w:val="22"/>
        </w:rPr>
        <w:t>1</w:t>
      </w:r>
      <w:r>
        <w:rPr>
          <w:rFonts w:ascii="Calibri" w:eastAsia="Calibri" w:hAnsi="Calibri" w:cs="Calibri"/>
          <w:b/>
          <w:position w:val="15"/>
          <w:sz w:val="22"/>
          <w:szCs w:val="22"/>
        </w:rPr>
        <w:t>5</w:t>
      </w:r>
      <w:r>
        <w:rPr>
          <w:rFonts w:ascii="Calibri" w:eastAsia="Calibri" w:hAnsi="Calibri" w:cs="Calibri"/>
          <w:b/>
          <w:spacing w:val="2"/>
          <w:position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position w:val="15"/>
          <w:sz w:val="22"/>
          <w:szCs w:val="22"/>
        </w:rPr>
        <w:t>-</w:t>
      </w:r>
      <w:r>
        <w:rPr>
          <w:rFonts w:ascii="Calibri" w:eastAsia="Calibri" w:hAnsi="Calibri" w:cs="Calibri"/>
          <w:b/>
          <w:spacing w:val="-2"/>
          <w:position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position w:val="15"/>
          <w:sz w:val="22"/>
          <w:szCs w:val="22"/>
        </w:rPr>
        <w:t xml:space="preserve">7                                                                                                           </w:t>
      </w:r>
      <w:r>
        <w:rPr>
          <w:rFonts w:ascii="Calibri" w:eastAsia="Calibri" w:hAnsi="Calibri" w:cs="Calibri"/>
          <w:b/>
          <w:spacing w:val="1"/>
          <w:position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position w:val="-2"/>
          <w:sz w:val="28"/>
          <w:szCs w:val="28"/>
        </w:rPr>
        <w:t>6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7" w:line="280" w:lineRule="exact"/>
        <w:rPr>
          <w:sz w:val="28"/>
          <w:szCs w:val="28"/>
        </w:rPr>
      </w:pPr>
    </w:p>
    <w:p w:rsidR="006E31D3" w:rsidRDefault="001F343E">
      <w:pPr>
        <w:spacing w:before="12"/>
        <w:ind w:left="943"/>
        <w:rPr>
          <w:rFonts w:ascii="Calibri" w:eastAsia="Calibri" w:hAnsi="Calibri" w:cs="Calibri"/>
          <w:sz w:val="28"/>
          <w:szCs w:val="28"/>
        </w:rPr>
      </w:pPr>
      <w:r>
        <w:pict>
          <v:shape id="_x0000_s1358" type="#_x0000_t75" style="position:absolute;left:0;text-align:left;margin-left:368.4pt;margin-top:-95.2pt;width:89.4pt;height:255.85pt;z-index:-3541;mso-position-horizontal-relative:page">
            <v:imagedata r:id="rId41" o:title=""/>
            <w10:wrap anchorx="page"/>
          </v:shape>
        </w:pict>
      </w:r>
      <w:r w:rsidR="009771C6">
        <w:rPr>
          <w:rFonts w:ascii="Calibri" w:eastAsia="Calibri" w:hAnsi="Calibri" w:cs="Calibri"/>
          <w:b/>
          <w:spacing w:val="1"/>
          <w:sz w:val="22"/>
          <w:szCs w:val="22"/>
        </w:rPr>
        <w:t>1</w:t>
      </w:r>
      <w:r w:rsidR="009771C6">
        <w:rPr>
          <w:rFonts w:ascii="Calibri" w:eastAsia="Calibri" w:hAnsi="Calibri" w:cs="Calibri"/>
          <w:b/>
          <w:sz w:val="22"/>
          <w:szCs w:val="22"/>
        </w:rPr>
        <w:t>2</w:t>
      </w:r>
      <w:r w:rsidR="009771C6"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b/>
          <w:sz w:val="22"/>
          <w:szCs w:val="22"/>
        </w:rPr>
        <w:t>-</w:t>
      </w:r>
      <w:r w:rsidR="009771C6">
        <w:rPr>
          <w:rFonts w:ascii="Calibri" w:eastAsia="Calibri" w:hAnsi="Calibri" w:cs="Calibri"/>
          <w:b/>
          <w:spacing w:val="-2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b/>
          <w:sz w:val="22"/>
          <w:szCs w:val="22"/>
        </w:rPr>
        <w:t xml:space="preserve">8                                                                                                           </w:t>
      </w:r>
      <w:r w:rsidR="009771C6">
        <w:rPr>
          <w:rFonts w:ascii="Calibri" w:eastAsia="Calibri" w:hAnsi="Calibri" w:cs="Calibri"/>
          <w:b/>
          <w:spacing w:val="20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b/>
          <w:position w:val="-13"/>
          <w:sz w:val="28"/>
          <w:szCs w:val="28"/>
        </w:rPr>
        <w:t>8</w:t>
      </w:r>
    </w:p>
    <w:p w:rsidR="006E31D3" w:rsidRDefault="006E31D3">
      <w:pPr>
        <w:spacing w:before="3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90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spacing w:val="1"/>
          <w:sz w:val="22"/>
          <w:szCs w:val="22"/>
        </w:rPr>
        <w:t>1</w:t>
      </w:r>
      <w:r>
        <w:rPr>
          <w:rFonts w:ascii="Calibri" w:eastAsia="Calibri" w:hAnsi="Calibri" w:cs="Calibri"/>
          <w:b/>
          <w:sz w:val="22"/>
          <w:szCs w:val="22"/>
        </w:rPr>
        <w:t>4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-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 xml:space="preserve">9                                                                                                              </w:t>
      </w:r>
      <w:r>
        <w:rPr>
          <w:rFonts w:ascii="Calibri" w:eastAsia="Calibri" w:hAnsi="Calibri" w:cs="Calibri"/>
          <w:b/>
          <w:spacing w:val="39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position w:val="-9"/>
          <w:sz w:val="28"/>
          <w:szCs w:val="28"/>
        </w:rPr>
        <w:t>4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7" w:line="240" w:lineRule="exact"/>
        <w:rPr>
          <w:sz w:val="24"/>
          <w:szCs w:val="24"/>
        </w:rPr>
      </w:pPr>
    </w:p>
    <w:p w:rsidR="006E31D3" w:rsidRDefault="009771C6">
      <w:pPr>
        <w:ind w:left="91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spacing w:val="1"/>
          <w:sz w:val="22"/>
          <w:szCs w:val="22"/>
        </w:rPr>
        <w:t>1</w:t>
      </w:r>
      <w:r>
        <w:rPr>
          <w:rFonts w:ascii="Calibri" w:eastAsia="Calibri" w:hAnsi="Calibri" w:cs="Calibri"/>
          <w:b/>
          <w:sz w:val="22"/>
          <w:szCs w:val="22"/>
        </w:rPr>
        <w:t>1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-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 xml:space="preserve">5                                                                                                                </w:t>
      </w:r>
      <w:r>
        <w:rPr>
          <w:rFonts w:ascii="Calibri" w:eastAsia="Calibri" w:hAnsi="Calibri" w:cs="Calibri"/>
          <w:b/>
          <w:spacing w:val="1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position w:val="11"/>
          <w:sz w:val="28"/>
          <w:szCs w:val="28"/>
        </w:rPr>
        <w:t>5</w:t>
      </w:r>
    </w:p>
    <w:p w:rsidR="006E31D3" w:rsidRDefault="006E31D3">
      <w:pPr>
        <w:spacing w:before="9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: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Sau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đó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9 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bay</w:t>
      </w:r>
      <w:r>
        <w:rPr>
          <w:spacing w:val="-1"/>
          <w:sz w:val="28"/>
          <w:szCs w:val="28"/>
        </w:rPr>
        <w:t xml:space="preserve"> </w:t>
      </w:r>
      <w:r>
        <w:rPr>
          <w:spacing w:val="7"/>
          <w:sz w:val="28"/>
          <w:szCs w:val="28"/>
        </w:rPr>
        <w:t>đ</w:t>
      </w:r>
      <w:r>
        <w:rPr>
          <w:spacing w:val="1"/>
          <w:sz w:val="28"/>
          <w:szCs w:val="28"/>
        </w:rPr>
        <w:t>ến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ất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proofErr w:type="gramStart"/>
      <w:r>
        <w:rPr>
          <w:position w:val="-1"/>
          <w:sz w:val="28"/>
          <w:szCs w:val="28"/>
        </w:rPr>
        <w:t>cả</w:t>
      </w:r>
      <w:proofErr w:type="gramEnd"/>
      <w:r>
        <w:rPr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b</w:t>
      </w:r>
      <w:r>
        <w:rPr>
          <w:spacing w:val="-2"/>
          <w:position w:val="-1"/>
          <w:sz w:val="28"/>
          <w:szCs w:val="28"/>
        </w:rPr>
        <w:t>a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êu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2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2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  <w:sectPr w:rsidR="006E31D3">
          <w:pgSz w:w="12240" w:h="15840"/>
          <w:pgMar w:top="800" w:right="460" w:bottom="280" w:left="1160" w:header="624" w:footer="762" w:gutter="0"/>
          <w:cols w:space="720"/>
        </w:sectPr>
      </w:pPr>
    </w:p>
    <w:p w:rsidR="006E31D3" w:rsidRDefault="009771C6">
      <w:pPr>
        <w:spacing w:before="24"/>
        <w:ind w:left="1526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T</w:t>
      </w:r>
      <w:r>
        <w:rPr>
          <w:i/>
          <w:spacing w:val="1"/>
          <w:sz w:val="28"/>
          <w:szCs w:val="28"/>
        </w:rPr>
        <w:t>ó</w:t>
      </w:r>
      <w:r>
        <w:rPr>
          <w:i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ắ</w:t>
      </w:r>
      <w:r>
        <w:rPr>
          <w:i/>
          <w:sz w:val="28"/>
          <w:szCs w:val="28"/>
        </w:rPr>
        <w:t>t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proofErr w:type="gramStart"/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m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>……..con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m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225" w:right="-62"/>
        <w:rPr>
          <w:sz w:val="28"/>
          <w:szCs w:val="28"/>
        </w:rPr>
      </w:pPr>
      <w:r>
        <w:rPr>
          <w:position w:val="-1"/>
          <w:sz w:val="28"/>
          <w:szCs w:val="28"/>
        </w:rPr>
        <w:t>Có</w:t>
      </w:r>
      <w:r>
        <w:rPr>
          <w:spacing w:val="1"/>
          <w:position w:val="-1"/>
          <w:sz w:val="28"/>
          <w:szCs w:val="28"/>
        </w:rPr>
        <w:t xml:space="preserve"> t</w:t>
      </w:r>
      <w:r>
        <w:rPr>
          <w:spacing w:val="-2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proofErr w:type="gramStart"/>
      <w:r>
        <w:rPr>
          <w:position w:val="-1"/>
          <w:sz w:val="28"/>
          <w:szCs w:val="28"/>
        </w:rPr>
        <w:t>cả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:</w:t>
      </w:r>
      <w:proofErr w:type="gramEnd"/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hi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?</w:t>
      </w:r>
    </w:p>
    <w:p w:rsidR="006E31D3" w:rsidRDefault="009771C6">
      <w:pPr>
        <w:spacing w:before="24"/>
        <w:ind w:left="1906" w:right="3828"/>
        <w:jc w:val="center"/>
        <w:rPr>
          <w:sz w:val="28"/>
          <w:szCs w:val="28"/>
        </w:rPr>
      </w:pPr>
      <w:r>
        <w:br w:type="column"/>
      </w:r>
      <w:r>
        <w:rPr>
          <w:i/>
          <w:spacing w:val="-1"/>
          <w:sz w:val="28"/>
          <w:szCs w:val="28"/>
        </w:rPr>
        <w:lastRenderedPageBreak/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rPr>
          <w:sz w:val="28"/>
          <w:szCs w:val="28"/>
        </w:rPr>
      </w:pPr>
      <w:r>
        <w:pict>
          <v:shape id="_x0000_s1357" type="#_x0000_t75" style="position:absolute;margin-left:451.3pt;margin-top:-62.35pt;width:132pt;height:74.9pt;z-index:-3544;mso-position-horizontal-relative:page">
            <v:imagedata r:id="rId42" o:title=""/>
            <w10:wrap anchorx="page"/>
          </v:shape>
        </w:pict>
      </w:r>
      <w:r w:rsidR="009771C6">
        <w:rPr>
          <w:sz w:val="28"/>
          <w:szCs w:val="28"/>
        </w:rPr>
        <w:t>Số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</w:t>
      </w:r>
      <w:r w:rsidR="009771C6">
        <w:rPr>
          <w:spacing w:val="-1"/>
          <w:sz w:val="28"/>
          <w:szCs w:val="28"/>
        </w:rPr>
        <w:t>o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c</w:t>
      </w:r>
      <w:r w:rsidR="009771C6">
        <w:rPr>
          <w:spacing w:val="1"/>
          <w:sz w:val="28"/>
          <w:szCs w:val="28"/>
        </w:rPr>
        <w:t>hi</w:t>
      </w:r>
      <w:r w:rsidR="009771C6">
        <w:rPr>
          <w:sz w:val="28"/>
          <w:szCs w:val="28"/>
        </w:rPr>
        <w:t>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trên</w:t>
      </w:r>
      <w:r w:rsidR="009771C6">
        <w:rPr>
          <w:spacing w:val="2"/>
          <w:sz w:val="28"/>
          <w:szCs w:val="28"/>
        </w:rPr>
        <w:t xml:space="preserve"> </w:t>
      </w:r>
      <w:r w:rsidR="009771C6">
        <w:rPr>
          <w:sz w:val="28"/>
          <w:szCs w:val="28"/>
        </w:rPr>
        <w:t>c</w:t>
      </w:r>
      <w:r w:rsidR="009771C6">
        <w:rPr>
          <w:spacing w:val="-3"/>
          <w:sz w:val="28"/>
          <w:szCs w:val="28"/>
        </w:rPr>
        <w:t>à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có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t</w:t>
      </w:r>
      <w:r w:rsidR="009771C6">
        <w:rPr>
          <w:spacing w:val="-2"/>
          <w:sz w:val="28"/>
          <w:szCs w:val="28"/>
        </w:rPr>
        <w:t>ấ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cả </w:t>
      </w:r>
      <w:r w:rsidR="009771C6">
        <w:rPr>
          <w:spacing w:val="1"/>
          <w:sz w:val="28"/>
          <w:szCs w:val="28"/>
        </w:rPr>
        <w:t>l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73" w:right="2338"/>
        <w:jc w:val="center"/>
        <w:rPr>
          <w:sz w:val="28"/>
          <w:szCs w:val="28"/>
        </w:rPr>
      </w:pPr>
      <w:r>
        <w:rPr>
          <w:sz w:val="28"/>
          <w:szCs w:val="28"/>
        </w:rPr>
        <w:t>……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+ 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=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5"/>
          <w:sz w:val="28"/>
          <w:szCs w:val="28"/>
        </w:rPr>
        <w:t>m)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053" w:right="2978"/>
        <w:jc w:val="center"/>
        <w:rPr>
          <w:sz w:val="28"/>
          <w:szCs w:val="28"/>
        </w:rPr>
        <w:sectPr w:rsidR="006E31D3">
          <w:type w:val="continuous"/>
          <w:pgSz w:w="12240" w:h="15840"/>
          <w:pgMar w:top="800" w:right="460" w:bottom="280" w:left="1160" w:header="720" w:footer="720" w:gutter="0"/>
          <w:cols w:num="2" w:space="720" w:equalWidth="0">
            <w:col w:w="3155" w:space="752"/>
            <w:col w:w="6713"/>
          </w:cols>
        </w:sectPr>
      </w:pPr>
      <w:r>
        <w:rPr>
          <w:spacing w:val="-1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áp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s</w:t>
      </w:r>
      <w:r>
        <w:rPr>
          <w:spacing w:val="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: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….c</w:t>
      </w:r>
      <w:r>
        <w:rPr>
          <w:spacing w:val="-2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m</w:t>
      </w:r>
    </w:p>
    <w:p w:rsidR="006E31D3" w:rsidRDefault="006E31D3">
      <w:pPr>
        <w:spacing w:before="5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 xml:space="preserve">: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3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á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ụ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ố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q</w:t>
      </w:r>
      <w:r>
        <w:rPr>
          <w:spacing w:val="-1"/>
          <w:position w:val="-1"/>
          <w:sz w:val="28"/>
          <w:szCs w:val="28"/>
        </w:rPr>
        <w:t>u</w:t>
      </w:r>
      <w:r>
        <w:rPr>
          <w:position w:val="-1"/>
          <w:sz w:val="28"/>
          <w:szCs w:val="28"/>
        </w:rPr>
        <w:t>ả</w:t>
      </w:r>
      <w:proofErr w:type="gramEnd"/>
      <w:r>
        <w:rPr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á</w:t>
      </w:r>
      <w:r>
        <w:rPr>
          <w:spacing w:val="-1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1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  <w:sectPr w:rsidR="006E31D3">
          <w:type w:val="continuous"/>
          <w:pgSz w:w="12240" w:h="15840"/>
          <w:pgMar w:top="800" w:right="460" w:bottom="280" w:left="1160" w:header="720" w:footer="720" w:gutter="0"/>
          <w:cols w:space="720"/>
        </w:sectPr>
      </w:pPr>
    </w:p>
    <w:p w:rsidR="006E31D3" w:rsidRDefault="009771C6">
      <w:pPr>
        <w:spacing w:before="24"/>
        <w:ind w:left="952" w:right="1037"/>
        <w:jc w:val="center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T</w:t>
      </w:r>
      <w:r>
        <w:rPr>
          <w:i/>
          <w:spacing w:val="1"/>
          <w:sz w:val="28"/>
          <w:szCs w:val="28"/>
        </w:rPr>
        <w:t>ó</w:t>
      </w:r>
      <w:r>
        <w:rPr>
          <w:i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tắ</w:t>
      </w:r>
      <w:r>
        <w:rPr>
          <w:i/>
          <w:sz w:val="28"/>
          <w:szCs w:val="28"/>
        </w:rPr>
        <w:t>t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81" w:right="257"/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áo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84" w:right="354"/>
        <w:jc w:val="center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>……..q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áo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 w:right="-62"/>
        <w:rPr>
          <w:sz w:val="28"/>
          <w:szCs w:val="28"/>
        </w:rPr>
      </w:pP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cả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pacing w:val="-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?</w:t>
      </w:r>
    </w:p>
    <w:p w:rsidR="006E31D3" w:rsidRDefault="009771C6">
      <w:pPr>
        <w:spacing w:before="24"/>
        <w:ind w:left="1558" w:right="3828"/>
        <w:jc w:val="center"/>
        <w:rPr>
          <w:sz w:val="28"/>
          <w:szCs w:val="28"/>
        </w:rPr>
      </w:pPr>
      <w:r>
        <w:br w:type="column"/>
      </w:r>
      <w:r>
        <w:rPr>
          <w:i/>
          <w:spacing w:val="-1"/>
          <w:sz w:val="28"/>
          <w:szCs w:val="28"/>
        </w:rPr>
        <w:lastRenderedPageBreak/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rên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70"/>
        <w:rPr>
          <w:sz w:val="28"/>
          <w:szCs w:val="28"/>
        </w:rPr>
      </w:pPr>
      <w:r>
        <w:pict>
          <v:shape id="_x0000_s1356" type="#_x0000_t75" style="position:absolute;left:0;text-align:left;margin-left:454.2pt;margin-top:-72.95pt;width:120pt;height:89.15pt;z-index:-3543;mso-position-horizontal-relative:page">
            <v:imagedata r:id="rId43" o:title=""/>
            <w10:wrap anchorx="page"/>
          </v:shape>
        </w:pict>
      </w:r>
      <w:r w:rsidR="009771C6">
        <w:rPr>
          <w:sz w:val="28"/>
          <w:szCs w:val="28"/>
        </w:rPr>
        <w:t>……</w:t>
      </w:r>
      <w:r w:rsidR="009771C6">
        <w:rPr>
          <w:spacing w:val="69"/>
          <w:sz w:val="28"/>
          <w:szCs w:val="28"/>
        </w:rPr>
        <w:t xml:space="preserve"> </w:t>
      </w:r>
      <w:r w:rsidR="009771C6">
        <w:rPr>
          <w:sz w:val="28"/>
          <w:szCs w:val="28"/>
        </w:rPr>
        <w:t>- …….=</w:t>
      </w:r>
      <w:r w:rsidR="009771C6">
        <w:rPr>
          <w:spacing w:val="69"/>
          <w:sz w:val="28"/>
          <w:szCs w:val="28"/>
        </w:rPr>
        <w:t xml:space="preserve"> </w:t>
      </w:r>
      <w:r w:rsidR="009771C6">
        <w:rPr>
          <w:sz w:val="28"/>
          <w:szCs w:val="28"/>
        </w:rPr>
        <w:t>……</w:t>
      </w:r>
      <w:r w:rsidR="009771C6">
        <w:rPr>
          <w:spacing w:val="-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proofErr w:type="gramStart"/>
      <w:r w:rsidR="009771C6">
        <w:rPr>
          <w:sz w:val="28"/>
          <w:szCs w:val="28"/>
        </w:rPr>
        <w:t>( quả</w:t>
      </w:r>
      <w:proofErr w:type="gramEnd"/>
      <w:r w:rsidR="009771C6">
        <w:rPr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pacing w:val="-2"/>
          <w:sz w:val="28"/>
          <w:szCs w:val="28"/>
        </w:rPr>
        <w:t>á</w:t>
      </w:r>
      <w:r w:rsidR="009771C6">
        <w:rPr>
          <w:spacing w:val="1"/>
          <w:sz w:val="28"/>
          <w:szCs w:val="28"/>
        </w:rPr>
        <w:t>o</w:t>
      </w:r>
      <w:r w:rsidR="009771C6">
        <w:rPr>
          <w:sz w:val="28"/>
          <w:szCs w:val="28"/>
        </w:rPr>
        <w:t>)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813" w:right="3087"/>
        <w:jc w:val="center"/>
        <w:rPr>
          <w:sz w:val="28"/>
          <w:szCs w:val="28"/>
        </w:rPr>
        <w:sectPr w:rsidR="006E31D3">
          <w:type w:val="continuous"/>
          <w:pgSz w:w="12240" w:h="15840"/>
          <w:pgMar w:top="800" w:right="460" w:bottom="280" w:left="1160" w:header="720" w:footer="720" w:gutter="0"/>
          <w:cols w:num="2" w:space="720" w:equalWidth="0">
            <w:col w:w="2940" w:space="1316"/>
            <w:col w:w="6364"/>
          </w:cols>
        </w:sectPr>
      </w:pP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áo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80" w:bottom="280" w:left="116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80" w:bottom="280" w:left="1160" w:header="720" w:footer="720" w:gutter="0"/>
          <w:cols w:num="2" w:space="720" w:equalWidth="0">
            <w:col w:w="2430" w:space="1744"/>
            <w:col w:w="682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7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2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- 5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      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        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6E31D3" w:rsidRDefault="006E31D3">
      <w:pPr>
        <w:spacing w:before="4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- 9         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- 5         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- 6</w:t>
      </w:r>
    </w:p>
    <w:p w:rsidR="006E31D3" w:rsidRDefault="006E31D3">
      <w:pPr>
        <w:spacing w:before="7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12 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</w:t>
      </w:r>
      <w:r>
        <w:rPr>
          <w:spacing w:val="2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</w:t>
      </w:r>
      <w:r>
        <w:rPr>
          <w:spacing w:val="4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spacing w:line="436" w:lineRule="auto"/>
        <w:ind w:left="93" w:right="2318"/>
        <w:jc w:val="center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6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2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- 5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ù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pacing w:val="1"/>
          <w:sz w:val="28"/>
          <w:szCs w:val="28"/>
        </w:rPr>
        <w:t xml:space="preserve">p: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cm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 xml:space="preserve">m                  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</w:p>
    <w:p w:rsidR="006E31D3" w:rsidRDefault="009771C6">
      <w:pPr>
        <w:spacing w:before="12"/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Mẹ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16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M</w:t>
      </w:r>
      <w:r>
        <w:rPr>
          <w:sz w:val="28"/>
          <w:szCs w:val="28"/>
        </w:rPr>
        <w:t xml:space="preserve">ẹ </w:t>
      </w:r>
      <w:r>
        <w:rPr>
          <w:spacing w:val="-1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Vậy</w:t>
      </w:r>
      <w:r>
        <w:rPr>
          <w:spacing w:val="-2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ẹ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 cái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cái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1F343E">
      <w:pPr>
        <w:spacing w:line="373" w:lineRule="auto"/>
        <w:ind w:left="117" w:right="9201"/>
        <w:rPr>
          <w:sz w:val="28"/>
          <w:szCs w:val="28"/>
        </w:rPr>
      </w:pPr>
      <w:r>
        <w:pict>
          <v:shape id="_x0000_s1355" type="#_x0000_t75" style="position:absolute;left:0;text-align:left;margin-left:252.25pt;margin-top:5.7pt;width:191.75pt;height:61.55pt;z-index:-3540;mso-position-horizontal-relative:page">
            <v:imagedata r:id="rId25" o:title=""/>
            <w10:wrap anchorx="page"/>
          </v:shape>
        </w:pict>
      </w:r>
      <w:r w:rsidR="009771C6">
        <w:rPr>
          <w:b/>
          <w:spacing w:val="1"/>
          <w:sz w:val="28"/>
          <w:szCs w:val="28"/>
        </w:rPr>
        <w:t>II</w:t>
      </w:r>
      <w:r w:rsidR="009771C6">
        <w:rPr>
          <w:b/>
          <w:sz w:val="28"/>
          <w:szCs w:val="28"/>
        </w:rPr>
        <w:t>. TỰ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L</w:t>
      </w:r>
      <w:r w:rsidR="009771C6">
        <w:rPr>
          <w:b/>
          <w:spacing w:val="-1"/>
          <w:sz w:val="28"/>
          <w:szCs w:val="28"/>
        </w:rPr>
        <w:t>UẬ</w:t>
      </w:r>
      <w:r w:rsidR="009771C6">
        <w:rPr>
          <w:b/>
          <w:sz w:val="28"/>
          <w:szCs w:val="28"/>
        </w:rPr>
        <w:t>N 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2"/>
          <w:sz w:val="28"/>
          <w:szCs w:val="28"/>
        </w:rPr>
        <w:t>1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2" w:line="140" w:lineRule="exact"/>
        <w:rPr>
          <w:sz w:val="15"/>
          <w:szCs w:val="15"/>
        </w:rPr>
      </w:pPr>
    </w:p>
    <w:tbl>
      <w:tblPr>
        <w:tblW w:w="0" w:type="auto"/>
        <w:tblInd w:w="11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46"/>
        <w:gridCol w:w="1347"/>
        <w:gridCol w:w="1346"/>
        <w:gridCol w:w="1344"/>
        <w:gridCol w:w="1346"/>
        <w:gridCol w:w="1347"/>
        <w:gridCol w:w="1346"/>
        <w:gridCol w:w="1347"/>
      </w:tblGrid>
      <w:tr w:rsidR="006E31D3">
        <w:trPr>
          <w:trHeight w:hRule="exact" w:val="586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2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9 </w:t>
            </w:r>
            <w:r>
              <w:rPr>
                <w:spacing w:val="-1"/>
                <w:sz w:val="24"/>
                <w:szCs w:val="24"/>
              </w:rPr>
              <w:t>=</w:t>
            </w:r>
            <w:r>
              <w:rPr>
                <w:sz w:val="24"/>
                <w:szCs w:val="24"/>
              </w:rPr>
              <w:t>….</w:t>
            </w:r>
          </w:p>
        </w:tc>
      </w:tr>
      <w:tr w:rsidR="006E31D3">
        <w:trPr>
          <w:trHeight w:hRule="exact" w:val="602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3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6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605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5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5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6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6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602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7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586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8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  <w:tr w:rsidR="006E31D3">
        <w:trPr>
          <w:trHeight w:hRule="exact" w:val="605"/>
        </w:trPr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before="3"/>
              <w:ind w:left="1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  =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...</w:t>
            </w:r>
          </w:p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3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ectPr w:rsidR="006E31D3">
          <w:type w:val="continuous"/>
          <w:pgSz w:w="12240" w:h="15840"/>
          <w:pgMar w:top="800" w:right="80" w:bottom="280" w:left="1160" w:header="720" w:footer="720" w:gutter="0"/>
          <w:cols w:space="720"/>
        </w:sectPr>
      </w:pP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spacing w:line="300" w:lineRule="exact"/>
        <w:ind w:left="18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2"/>
          <w:position w:val="-1"/>
          <w:sz w:val="28"/>
          <w:szCs w:val="28"/>
        </w:rPr>
        <w:t>2</w:t>
      </w:r>
      <w:r>
        <w:rPr>
          <w:b/>
          <w:position w:val="-1"/>
          <w:sz w:val="28"/>
          <w:szCs w:val="28"/>
        </w:rPr>
        <w:t xml:space="preserve">: </w:t>
      </w:r>
      <w:proofErr w:type="gramStart"/>
      <w:r>
        <w:rPr>
          <w:position w:val="-1"/>
          <w:sz w:val="28"/>
          <w:szCs w:val="28"/>
        </w:rPr>
        <w:t>Số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?</w:t>
      </w:r>
      <w:proofErr w:type="gramEnd"/>
    </w:p>
    <w:p w:rsidR="006E31D3" w:rsidRDefault="006E31D3">
      <w:pPr>
        <w:spacing w:before="3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4994" w:right="4589"/>
        <w:jc w:val="center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2</w:t>
      </w:r>
      <w:r>
        <w:rPr>
          <w:b/>
          <w:spacing w:val="1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 xml:space="preserve">- </w:t>
      </w:r>
      <w:r>
        <w:rPr>
          <w:b/>
          <w:spacing w:val="-1"/>
          <w:sz w:val="28"/>
          <w:szCs w:val="28"/>
        </w:rPr>
        <w:t>....</w:t>
      </w:r>
      <w:proofErr w:type="gramEnd"/>
    </w:p>
    <w:p w:rsidR="006E31D3" w:rsidRDefault="006E31D3">
      <w:pPr>
        <w:spacing w:before="1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80" w:lineRule="exact"/>
        <w:ind w:left="729"/>
        <w:rPr>
          <w:sz w:val="28"/>
          <w:szCs w:val="28"/>
        </w:rPr>
      </w:pPr>
      <w:r>
        <w:rPr>
          <w:b/>
          <w:spacing w:val="1"/>
          <w:position w:val="6"/>
          <w:sz w:val="28"/>
          <w:szCs w:val="28"/>
        </w:rPr>
        <w:t>1</w:t>
      </w:r>
      <w:r>
        <w:rPr>
          <w:b/>
          <w:position w:val="6"/>
          <w:sz w:val="28"/>
          <w:szCs w:val="28"/>
        </w:rPr>
        <w:t>1</w:t>
      </w:r>
      <w:r>
        <w:rPr>
          <w:b/>
          <w:spacing w:val="1"/>
          <w:position w:val="6"/>
          <w:sz w:val="28"/>
          <w:szCs w:val="28"/>
        </w:rPr>
        <w:t xml:space="preserve"> </w:t>
      </w:r>
      <w:r>
        <w:rPr>
          <w:b/>
          <w:position w:val="6"/>
          <w:sz w:val="28"/>
          <w:szCs w:val="28"/>
        </w:rPr>
        <w:t xml:space="preserve">- </w:t>
      </w:r>
      <w:r>
        <w:rPr>
          <w:b/>
          <w:spacing w:val="-1"/>
          <w:position w:val="6"/>
          <w:sz w:val="28"/>
          <w:szCs w:val="28"/>
        </w:rPr>
        <w:t>..</w:t>
      </w:r>
      <w:r>
        <w:rPr>
          <w:b/>
          <w:position w:val="6"/>
          <w:sz w:val="28"/>
          <w:szCs w:val="28"/>
        </w:rPr>
        <w:t xml:space="preserve">.                                                                                                       </w:t>
      </w:r>
      <w:r>
        <w:rPr>
          <w:b/>
          <w:spacing w:val="36"/>
          <w:position w:val="6"/>
          <w:sz w:val="28"/>
          <w:szCs w:val="28"/>
        </w:rPr>
        <w:t xml:space="preserve"> </w:t>
      </w:r>
      <w:r>
        <w:rPr>
          <w:b/>
          <w:spacing w:val="1"/>
          <w:position w:val="-2"/>
          <w:sz w:val="28"/>
          <w:szCs w:val="28"/>
        </w:rPr>
        <w:t>1</w:t>
      </w:r>
      <w:r>
        <w:rPr>
          <w:b/>
          <w:position w:val="-2"/>
          <w:sz w:val="28"/>
          <w:szCs w:val="28"/>
        </w:rPr>
        <w:t>3</w:t>
      </w:r>
      <w:r>
        <w:rPr>
          <w:b/>
          <w:spacing w:val="1"/>
          <w:position w:val="-2"/>
          <w:sz w:val="28"/>
          <w:szCs w:val="28"/>
        </w:rPr>
        <w:t xml:space="preserve"> </w:t>
      </w:r>
      <w:proofErr w:type="gramStart"/>
      <w:r>
        <w:rPr>
          <w:b/>
          <w:position w:val="-2"/>
          <w:sz w:val="28"/>
          <w:szCs w:val="28"/>
        </w:rPr>
        <w:t xml:space="preserve">- </w:t>
      </w:r>
      <w:r>
        <w:rPr>
          <w:b/>
          <w:spacing w:val="-1"/>
          <w:position w:val="-2"/>
          <w:sz w:val="28"/>
          <w:szCs w:val="28"/>
        </w:rPr>
        <w:t>....</w:t>
      </w:r>
      <w:proofErr w:type="gramEnd"/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line="580" w:lineRule="exact"/>
        <w:ind w:left="4688" w:right="4966"/>
        <w:jc w:val="center"/>
        <w:rPr>
          <w:sz w:val="52"/>
          <w:szCs w:val="52"/>
        </w:rPr>
      </w:pPr>
      <w:r>
        <w:pict>
          <v:group id="_x0000_s1347" style="position:absolute;left:0;text-align:left;margin-left:63.85pt;margin-top:81.85pt;width:513.5pt;height:275.15pt;z-index:-3538;mso-position-horizontal-relative:page;mso-position-vertical-relative:page" coordorigin="1277,1637" coordsize="10270,5503">
            <v:shape id="_x0000_s1354" type="#_x0000_t75" style="position:absolute;left:1277;top:1637;width:10270;height:5503">
              <v:imagedata r:id="rId44" o:title=""/>
            </v:shape>
            <v:shape id="_x0000_s1353" style="position:absolute;left:6043;top:1793;width:1260;height:665" coordorigin="6043,1793" coordsize="1260,665" path="m6043,2458r1260,l7303,1793r-1260,l6043,2458xe" fillcolor="#f1f1f1" stroked="f">
              <v:path arrowok="t"/>
            </v:shape>
            <v:shape id="_x0000_s1352" style="position:absolute;left:9564;top:5520;width:1289;height:636" coordorigin="9564,5520" coordsize="1289,636" path="m9564,6156r1289,l10853,5520r-1289,l9564,6156xe" fillcolor="#f1f1f1" stroked="f">
              <v:path arrowok="t"/>
            </v:shape>
            <v:shape id="_x0000_s1351" style="position:absolute;left:4848;top:6504;width:1349;height:588" coordorigin="4848,6504" coordsize="1349,588" path="m4848,7092r1349,l6197,6504r-1349,l4848,7092xe" fillcolor="#f1f1f1" stroked="f">
              <v:path arrowok="t"/>
            </v:shape>
            <v:shape id="_x0000_s1350" style="position:absolute;left:1812;top:4776;width:1306;height:588" coordorigin="1812,4776" coordsize="1306,588" path="m1812,5364r1306,l3118,4776r-1306,l1812,5364xe" fillcolor="#f1f1f1" stroked="f">
              <v:path arrowok="t"/>
            </v:shape>
            <v:shape id="_x0000_s1349" style="position:absolute;left:1738;top:2422;width:1080;height:665" coordorigin="1738,2422" coordsize="1080,665" path="m1738,3086r1080,l2818,2422r-1080,l1738,3086xe" fillcolor="#f1f1f1" stroked="f">
              <v:path arrowok="t"/>
            </v:shape>
            <v:shape id="_x0000_s1348" style="position:absolute;left:9778;top:2506;width:1260;height:665" coordorigin="9778,2506" coordsize="1260,665" path="m9778,3170r1260,l11038,2506r-1260,l9778,3170xe" fillcolor="#f1f1f1" stroked="f">
              <v:path arrowok="t"/>
            </v:shape>
            <w10:wrap anchorx="page" anchory="page"/>
          </v:group>
        </w:pict>
      </w:r>
      <w:r w:rsidR="009771C6">
        <w:rPr>
          <w:b/>
          <w:position w:val="-1"/>
          <w:sz w:val="52"/>
          <w:szCs w:val="52"/>
        </w:rPr>
        <w:t>= 6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7" w:line="220" w:lineRule="exact"/>
        <w:rPr>
          <w:sz w:val="22"/>
          <w:szCs w:val="22"/>
        </w:rPr>
      </w:pPr>
    </w:p>
    <w:p w:rsidR="006E31D3" w:rsidRDefault="009771C6">
      <w:pPr>
        <w:spacing w:before="24" w:line="300" w:lineRule="exact"/>
        <w:ind w:left="804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1</w:t>
      </w:r>
      <w:r>
        <w:rPr>
          <w:b/>
          <w:position w:val="-1"/>
          <w:sz w:val="28"/>
          <w:szCs w:val="28"/>
        </w:rPr>
        <w:t>6</w:t>
      </w:r>
      <w:r>
        <w:rPr>
          <w:b/>
          <w:spacing w:val="1"/>
          <w:position w:val="-1"/>
          <w:sz w:val="28"/>
          <w:szCs w:val="28"/>
        </w:rPr>
        <w:t xml:space="preserve"> </w:t>
      </w:r>
      <w:proofErr w:type="gramStart"/>
      <w:r>
        <w:rPr>
          <w:b/>
          <w:position w:val="-1"/>
          <w:sz w:val="28"/>
          <w:szCs w:val="28"/>
        </w:rPr>
        <w:t xml:space="preserve">- </w:t>
      </w:r>
      <w:r>
        <w:rPr>
          <w:b/>
          <w:spacing w:val="-1"/>
          <w:position w:val="-1"/>
          <w:sz w:val="28"/>
          <w:szCs w:val="28"/>
        </w:rPr>
        <w:t>....</w:t>
      </w:r>
      <w:proofErr w:type="gramEnd"/>
    </w:p>
    <w:p w:rsidR="006E31D3" w:rsidRDefault="006E31D3">
      <w:pPr>
        <w:spacing w:line="200" w:lineRule="exact"/>
      </w:pPr>
    </w:p>
    <w:p w:rsidR="006E31D3" w:rsidRDefault="006E31D3">
      <w:pPr>
        <w:spacing w:before="3" w:line="200" w:lineRule="exact"/>
      </w:pPr>
    </w:p>
    <w:p w:rsidR="006E31D3" w:rsidRDefault="009771C6">
      <w:pPr>
        <w:spacing w:before="24" w:line="300" w:lineRule="exact"/>
        <w:ind w:right="1108"/>
        <w:jc w:val="right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1</w:t>
      </w:r>
      <w:r>
        <w:rPr>
          <w:b/>
          <w:position w:val="-1"/>
          <w:sz w:val="28"/>
          <w:szCs w:val="28"/>
        </w:rPr>
        <w:t>4</w:t>
      </w:r>
      <w:r>
        <w:rPr>
          <w:b/>
          <w:spacing w:val="1"/>
          <w:position w:val="-1"/>
          <w:sz w:val="28"/>
          <w:szCs w:val="28"/>
        </w:rPr>
        <w:t xml:space="preserve"> </w:t>
      </w:r>
      <w:proofErr w:type="gramStart"/>
      <w:r>
        <w:rPr>
          <w:b/>
          <w:position w:val="-1"/>
          <w:sz w:val="28"/>
          <w:szCs w:val="28"/>
        </w:rPr>
        <w:t xml:space="preserve">- </w:t>
      </w:r>
      <w:r>
        <w:rPr>
          <w:b/>
          <w:spacing w:val="-1"/>
          <w:position w:val="-1"/>
          <w:sz w:val="28"/>
          <w:szCs w:val="28"/>
        </w:rPr>
        <w:t>....</w:t>
      </w:r>
      <w:proofErr w:type="gramEnd"/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3" w:line="240" w:lineRule="exact"/>
        <w:rPr>
          <w:sz w:val="24"/>
          <w:szCs w:val="24"/>
        </w:rPr>
      </w:pPr>
    </w:p>
    <w:p w:rsidR="006E31D3" w:rsidRDefault="009771C6">
      <w:pPr>
        <w:spacing w:before="24" w:line="300" w:lineRule="exact"/>
        <w:ind w:left="3799" w:right="5784"/>
        <w:jc w:val="center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1</w:t>
      </w:r>
      <w:r>
        <w:rPr>
          <w:b/>
          <w:position w:val="-1"/>
          <w:sz w:val="28"/>
          <w:szCs w:val="28"/>
        </w:rPr>
        <w:t>5</w:t>
      </w:r>
      <w:r>
        <w:rPr>
          <w:b/>
          <w:spacing w:val="1"/>
          <w:position w:val="-1"/>
          <w:sz w:val="28"/>
          <w:szCs w:val="28"/>
        </w:rPr>
        <w:t xml:space="preserve"> </w:t>
      </w:r>
      <w:proofErr w:type="gramStart"/>
      <w:r>
        <w:rPr>
          <w:b/>
          <w:position w:val="-1"/>
          <w:sz w:val="28"/>
          <w:szCs w:val="28"/>
        </w:rPr>
        <w:t xml:space="preserve">- </w:t>
      </w:r>
      <w:r>
        <w:rPr>
          <w:b/>
          <w:spacing w:val="-1"/>
          <w:position w:val="-1"/>
          <w:sz w:val="28"/>
          <w:szCs w:val="28"/>
        </w:rPr>
        <w:t>....</w:t>
      </w:r>
      <w:proofErr w:type="gramEnd"/>
    </w:p>
    <w:p w:rsidR="006E31D3" w:rsidRDefault="006E31D3">
      <w:pPr>
        <w:spacing w:before="10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3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ùn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b</w:t>
      </w:r>
      <w:r>
        <w:rPr>
          <w:spacing w:val="-1"/>
          <w:position w:val="-1"/>
          <w:sz w:val="28"/>
          <w:szCs w:val="28"/>
        </w:rPr>
        <w:t>i</w:t>
      </w:r>
      <w:proofErr w:type="gramEnd"/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3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  <w:sectPr w:rsidR="006E31D3">
          <w:pgSz w:w="12240" w:h="15840"/>
          <w:pgMar w:top="800" w:right="620" w:bottom="280" w:left="1160" w:header="624" w:footer="762" w:gutter="0"/>
          <w:cols w:space="720"/>
        </w:sectPr>
      </w:pPr>
    </w:p>
    <w:p w:rsidR="006E31D3" w:rsidRDefault="009771C6">
      <w:pPr>
        <w:spacing w:before="24"/>
        <w:ind w:left="225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T</w:t>
      </w:r>
      <w:r>
        <w:rPr>
          <w:i/>
          <w:spacing w:val="1"/>
          <w:sz w:val="28"/>
          <w:szCs w:val="28"/>
        </w:rPr>
        <w:t>ó</w:t>
      </w:r>
      <w:r>
        <w:rPr>
          <w:i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t</w:t>
      </w:r>
      <w:r>
        <w:rPr>
          <w:i/>
          <w:spacing w:val="1"/>
          <w:sz w:val="28"/>
          <w:szCs w:val="28"/>
        </w:rPr>
        <w:t>ắ</w:t>
      </w:r>
      <w:r>
        <w:rPr>
          <w:i/>
          <w:sz w:val="28"/>
          <w:szCs w:val="28"/>
        </w:rPr>
        <w:t>t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z w:val="28"/>
          <w:szCs w:val="28"/>
        </w:rPr>
        <w:t>o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 w:right="-68"/>
        <w:rPr>
          <w:sz w:val="28"/>
          <w:szCs w:val="28"/>
        </w:rPr>
      </w:pPr>
      <w:r>
        <w:rPr>
          <w:sz w:val="28"/>
          <w:szCs w:val="28"/>
        </w:rPr>
        <w:t>M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pacing w:val="-3"/>
          <w:sz w:val="28"/>
          <w:szCs w:val="28"/>
        </w:rPr>
        <w:t>.</w:t>
      </w:r>
      <w:proofErr w:type="gramStart"/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i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225"/>
        <w:rPr>
          <w:sz w:val="28"/>
          <w:szCs w:val="28"/>
        </w:rPr>
      </w:pPr>
      <w:r>
        <w:rPr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proofErr w:type="gramStart"/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:</w:t>
      </w:r>
      <w:proofErr w:type="gramEnd"/>
      <w:r>
        <w:rPr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</w:t>
      </w:r>
      <w:r>
        <w:rPr>
          <w:spacing w:val="-1"/>
          <w:position w:val="-1"/>
          <w:sz w:val="28"/>
          <w:szCs w:val="28"/>
        </w:rPr>
        <w:t>v</w:t>
      </w:r>
      <w:r>
        <w:rPr>
          <w:spacing w:val="1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ê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b</w:t>
      </w:r>
      <w:r>
        <w:rPr>
          <w:spacing w:val="-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?</w:t>
      </w:r>
    </w:p>
    <w:p w:rsidR="006E31D3" w:rsidRDefault="009771C6">
      <w:pPr>
        <w:spacing w:before="24"/>
        <w:ind w:left="1459" w:right="3138"/>
        <w:jc w:val="center"/>
        <w:rPr>
          <w:sz w:val="28"/>
          <w:szCs w:val="28"/>
        </w:rPr>
      </w:pPr>
      <w:r>
        <w:br w:type="column"/>
      </w:r>
      <w:r>
        <w:rPr>
          <w:i/>
          <w:spacing w:val="-1"/>
          <w:sz w:val="28"/>
          <w:szCs w:val="28"/>
        </w:rPr>
        <w:lastRenderedPageBreak/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gi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562" w:right="2240"/>
        <w:jc w:val="center"/>
        <w:rPr>
          <w:sz w:val="28"/>
          <w:szCs w:val="28"/>
        </w:rPr>
      </w:pPr>
      <w:r>
        <w:pict>
          <v:shape id="_x0000_s1346" type="#_x0000_t75" style="position:absolute;left:0;text-align:left;margin-left:437.65pt;margin-top:-69.45pt;width:142.3pt;height:79.45pt;z-index:-3539;mso-position-horizontal-relative:page">
            <v:imagedata r:id="rId45" o:title=""/>
            <w10:wrap anchorx="page"/>
          </v:shape>
        </w:pict>
      </w:r>
      <w:r w:rsidR="009771C6">
        <w:rPr>
          <w:sz w:val="28"/>
          <w:szCs w:val="28"/>
        </w:rPr>
        <w:t>Số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v</w:t>
      </w:r>
      <w:r w:rsidR="009771C6">
        <w:rPr>
          <w:spacing w:val="1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b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c</w:t>
      </w:r>
      <w:r w:rsidR="009771C6">
        <w:rPr>
          <w:spacing w:val="1"/>
          <w:sz w:val="28"/>
          <w:szCs w:val="28"/>
        </w:rPr>
        <w:t>ủ</w:t>
      </w:r>
      <w:r w:rsidR="009771C6">
        <w:rPr>
          <w:sz w:val="28"/>
          <w:szCs w:val="28"/>
        </w:rPr>
        <w:t>a M</w:t>
      </w:r>
      <w:r w:rsidR="009771C6">
        <w:rPr>
          <w:spacing w:val="-2"/>
          <w:sz w:val="28"/>
          <w:szCs w:val="28"/>
        </w:rPr>
        <w:t>i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proofErr w:type="gramStart"/>
      <w:r w:rsidR="009771C6">
        <w:rPr>
          <w:spacing w:val="-2"/>
          <w:sz w:val="28"/>
          <w:szCs w:val="28"/>
        </w:rPr>
        <w:t>l</w:t>
      </w:r>
      <w:r w:rsidR="009771C6">
        <w:rPr>
          <w:sz w:val="28"/>
          <w:szCs w:val="28"/>
        </w:rPr>
        <w:t>à :</w:t>
      </w:r>
      <w:proofErr w:type="gramEnd"/>
    </w:p>
    <w:p w:rsidR="006E31D3" w:rsidRDefault="009771C6">
      <w:pPr>
        <w:spacing w:before="3" w:line="640" w:lineRule="atLeast"/>
        <w:ind w:left="783" w:right="1869" w:hanging="783"/>
        <w:rPr>
          <w:sz w:val="28"/>
          <w:szCs w:val="28"/>
        </w:rPr>
        <w:sectPr w:rsidR="006E31D3">
          <w:type w:val="continuous"/>
          <w:pgSz w:w="12240" w:h="15840"/>
          <w:pgMar w:top="800" w:right="620" w:bottom="280" w:left="1160" w:header="720" w:footer="720" w:gutter="0"/>
          <w:cols w:num="2" w:space="720" w:equalWidth="0">
            <w:col w:w="3281" w:space="1603"/>
            <w:col w:w="5576"/>
          </w:cols>
        </w:sectPr>
      </w:pPr>
      <w:r>
        <w:rPr>
          <w:sz w:val="28"/>
          <w:szCs w:val="28"/>
        </w:rPr>
        <w:t>……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+ ……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=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z w:val="28"/>
          <w:szCs w:val="28"/>
        </w:rPr>
        <w:t xml:space="preserve">)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2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i</w:t>
      </w:r>
    </w:p>
    <w:p w:rsidR="006E31D3" w:rsidRDefault="006E31D3">
      <w:pPr>
        <w:spacing w:before="17" w:line="280" w:lineRule="exact"/>
        <w:rPr>
          <w:sz w:val="28"/>
          <w:szCs w:val="28"/>
        </w:rPr>
      </w:pPr>
    </w:p>
    <w:p w:rsidR="006E31D3" w:rsidRDefault="009771C6">
      <w:pPr>
        <w:spacing w:before="7" w:line="340" w:lineRule="exact"/>
        <w:ind w:left="117" w:right="206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tá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cam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ít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4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táo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pacing w:val="-1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vư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 xml:space="preserve">o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cây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a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?</w:t>
      </w:r>
    </w:p>
    <w:p w:rsidR="006E31D3" w:rsidRDefault="006E31D3">
      <w:pPr>
        <w:spacing w:before="1" w:line="140" w:lineRule="exact"/>
        <w:rPr>
          <w:sz w:val="15"/>
          <w:szCs w:val="15"/>
        </w:rPr>
      </w:pPr>
    </w:p>
    <w:p w:rsidR="006E31D3" w:rsidRDefault="009771C6">
      <w:pPr>
        <w:spacing w:before="24"/>
        <w:ind w:left="4685" w:right="4700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ải:</w:t>
      </w:r>
    </w:p>
    <w:p w:rsidR="006E31D3" w:rsidRDefault="006E31D3">
      <w:pPr>
        <w:spacing w:before="4" w:line="180" w:lineRule="exact"/>
        <w:rPr>
          <w:sz w:val="19"/>
          <w:szCs w:val="19"/>
        </w:rPr>
      </w:pPr>
    </w:p>
    <w:p w:rsidR="006E31D3" w:rsidRDefault="001F343E">
      <w:pPr>
        <w:ind w:left="117"/>
        <w:sectPr w:rsidR="006E31D3">
          <w:type w:val="continuous"/>
          <w:pgSz w:w="12240" w:h="15840"/>
          <w:pgMar w:top="800" w:right="620" w:bottom="280" w:left="1160" w:header="720" w:footer="720" w:gutter="0"/>
          <w:cols w:space="720"/>
        </w:sectPr>
      </w:pPr>
      <w:r>
        <w:pict>
          <v:shape id="_x0000_i1032" type="#_x0000_t75" style="width:511.5pt;height:104pt">
            <v:imagedata r:id="rId46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744"/>
            <w:col w:w="626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8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2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 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3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 :</w:t>
      </w:r>
      <w:proofErr w:type="gramEnd"/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1                   </w:t>
      </w:r>
      <w:r>
        <w:rPr>
          <w:spacing w:val="4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12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3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2"/>
          <w:sz w:val="28"/>
          <w:szCs w:val="28"/>
        </w:rPr>
        <w:t>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đâ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6E31D3" w:rsidRDefault="006E31D3">
      <w:pPr>
        <w:spacing w:before="4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- 9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- 5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11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- 8          </w:t>
      </w:r>
      <w:r>
        <w:rPr>
          <w:spacing w:val="6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- 6</w:t>
      </w:r>
    </w:p>
    <w:p w:rsidR="006E31D3" w:rsidRDefault="006E31D3">
      <w:pPr>
        <w:spacing w:before="7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12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8.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</w:t>
      </w:r>
      <w:r>
        <w:rPr>
          <w:spacing w:val="4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ôn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>ợc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spacing w:line="436" w:lineRule="auto"/>
        <w:ind w:left="969" w:right="854" w:hanging="852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ển</w:t>
      </w:r>
      <w:r>
        <w:rPr>
          <w:spacing w:val="1"/>
          <w:sz w:val="28"/>
          <w:szCs w:val="28"/>
        </w:rPr>
        <w:t xml:space="preserve"> v</w:t>
      </w:r>
      <w:r>
        <w:rPr>
          <w:sz w:val="28"/>
          <w:szCs w:val="28"/>
        </w:rPr>
        <w:t xml:space="preserve">ở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âm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đã </w:t>
      </w:r>
      <w:r>
        <w:rPr>
          <w:spacing w:val="1"/>
          <w:sz w:val="28"/>
          <w:szCs w:val="28"/>
        </w:rPr>
        <w:t>v</w:t>
      </w:r>
      <w:r>
        <w:rPr>
          <w:spacing w:val="4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Vậy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2"/>
          <w:sz w:val="28"/>
          <w:szCs w:val="28"/>
        </w:rPr>
        <w:t>ắ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là</w:t>
      </w:r>
      <w:r>
        <w:rPr>
          <w:sz w:val="28"/>
          <w:szCs w:val="28"/>
        </w:rPr>
        <w:t xml:space="preserve">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 xml:space="preserve">7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</w:t>
      </w:r>
      <w:r>
        <w:rPr>
          <w:spacing w:val="3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trang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trang        </w:t>
      </w:r>
      <w:r>
        <w:rPr>
          <w:spacing w:val="6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</w:p>
    <w:p w:rsidR="006E31D3" w:rsidRDefault="009771C6">
      <w:pPr>
        <w:spacing w:before="14" w:line="257" w:lineRule="auto"/>
        <w:ind w:left="117" w:right="249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z w:val="28"/>
          <w:szCs w:val="28"/>
        </w:rPr>
        <w:t xml:space="preserve">Mẹ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a 12</w:t>
      </w:r>
      <w:r>
        <w:rPr>
          <w:spacing w:val="-1"/>
          <w:sz w:val="28"/>
          <w:szCs w:val="28"/>
        </w:rPr>
        <w:t xml:space="preserve"> 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e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e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ỗ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ười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e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Vậy</w:t>
      </w:r>
      <w:r>
        <w:rPr>
          <w:spacing w:val="-2"/>
          <w:sz w:val="28"/>
          <w:szCs w:val="28"/>
        </w:rPr>
        <w:t xml:space="preserve"> 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 xml:space="preserve">e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4" w:line="240" w:lineRule="exact"/>
        <w:rPr>
          <w:sz w:val="24"/>
          <w:szCs w:val="24"/>
        </w:rPr>
      </w:pPr>
    </w:p>
    <w:p w:rsidR="006E31D3" w:rsidRDefault="009771C6">
      <w:pPr>
        <w:ind w:left="969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e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e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e              </w:t>
      </w:r>
      <w:r>
        <w:rPr>
          <w:spacing w:val="6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e</w:t>
      </w:r>
      <w:proofErr w:type="gramEnd"/>
      <w:r>
        <w:rPr>
          <w:sz w:val="28"/>
          <w:szCs w:val="28"/>
        </w:rPr>
        <w:t>.</w:t>
      </w:r>
    </w:p>
    <w:p w:rsidR="006E31D3" w:rsidRDefault="006E31D3">
      <w:pPr>
        <w:spacing w:before="9" w:line="180" w:lineRule="exact"/>
        <w:rPr>
          <w:sz w:val="18"/>
          <w:szCs w:val="18"/>
        </w:rPr>
      </w:pPr>
    </w:p>
    <w:p w:rsidR="006E31D3" w:rsidRDefault="001F343E">
      <w:pPr>
        <w:spacing w:line="375" w:lineRule="auto"/>
        <w:ind w:left="117" w:right="7780"/>
        <w:rPr>
          <w:sz w:val="28"/>
          <w:szCs w:val="28"/>
        </w:rPr>
      </w:pPr>
      <w:r>
        <w:pict>
          <v:shape id="_x0000_s1344" type="#_x0000_t75" style="position:absolute;left:0;text-align:left;margin-left:266.65pt;margin-top:6.4pt;width:191.75pt;height:61.55pt;z-index:-3537;mso-position-horizontal-relative:page">
            <v:imagedata r:id="rId25" o:title=""/>
            <w10:wrap anchorx="page"/>
          </v:shape>
        </w:pict>
      </w:r>
      <w:r w:rsidR="009771C6">
        <w:rPr>
          <w:b/>
          <w:spacing w:val="1"/>
          <w:sz w:val="28"/>
          <w:szCs w:val="28"/>
        </w:rPr>
        <w:t>II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P</w:t>
      </w:r>
      <w:r w:rsidR="009771C6">
        <w:rPr>
          <w:b/>
          <w:sz w:val="28"/>
          <w:szCs w:val="28"/>
        </w:rPr>
        <w:t>H</w:t>
      </w:r>
      <w:r w:rsidR="009771C6">
        <w:rPr>
          <w:b/>
          <w:spacing w:val="-1"/>
          <w:sz w:val="28"/>
          <w:szCs w:val="28"/>
        </w:rPr>
        <w:t>Ầ</w:t>
      </w:r>
      <w:r w:rsidR="009771C6">
        <w:rPr>
          <w:b/>
          <w:sz w:val="28"/>
          <w:szCs w:val="28"/>
        </w:rPr>
        <w:t>N</w:t>
      </w:r>
      <w:r w:rsidR="009771C6">
        <w:rPr>
          <w:b/>
          <w:spacing w:val="-1"/>
          <w:sz w:val="28"/>
          <w:szCs w:val="28"/>
        </w:rPr>
        <w:t xml:space="preserve"> T</w:t>
      </w:r>
      <w:r w:rsidR="009771C6">
        <w:rPr>
          <w:b/>
          <w:sz w:val="28"/>
          <w:szCs w:val="28"/>
        </w:rPr>
        <w:t>Ự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L</w:t>
      </w:r>
      <w:r w:rsidR="009771C6">
        <w:rPr>
          <w:b/>
          <w:spacing w:val="-1"/>
          <w:sz w:val="28"/>
          <w:szCs w:val="28"/>
        </w:rPr>
        <w:t>UẬ</w:t>
      </w:r>
      <w:r w:rsidR="009771C6">
        <w:rPr>
          <w:b/>
          <w:sz w:val="28"/>
          <w:szCs w:val="28"/>
        </w:rPr>
        <w:t>N 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2"/>
          <w:sz w:val="28"/>
          <w:szCs w:val="28"/>
        </w:rPr>
        <w:t>1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10" w:line="140" w:lineRule="exact"/>
        <w:rPr>
          <w:sz w:val="14"/>
          <w:szCs w:val="14"/>
        </w:rPr>
      </w:pPr>
    </w:p>
    <w:tbl>
      <w:tblPr>
        <w:tblW w:w="0" w:type="auto"/>
        <w:tblInd w:w="2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7"/>
        <w:gridCol w:w="941"/>
        <w:gridCol w:w="936"/>
        <w:gridCol w:w="900"/>
        <w:gridCol w:w="900"/>
        <w:gridCol w:w="809"/>
        <w:gridCol w:w="811"/>
        <w:gridCol w:w="989"/>
        <w:gridCol w:w="991"/>
        <w:gridCol w:w="989"/>
      </w:tblGrid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9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bị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trừ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36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0" w:right="28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53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before="1" w:line="240" w:lineRule="exact"/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3" w:right="261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17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15</w:t>
            </w:r>
          </w:p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line="200" w:lineRule="exact"/>
            </w:pPr>
          </w:p>
          <w:p w:rsidR="006E31D3" w:rsidRDefault="006E31D3">
            <w:pPr>
              <w:spacing w:before="1" w:line="240" w:lineRule="exact"/>
              <w:rPr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7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12</w:t>
            </w:r>
          </w:p>
        </w:tc>
      </w:tr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02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trừ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22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0" w:right="28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12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3" w:right="26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24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7" w:right="28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42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8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31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78" w:right="376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89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i</w:t>
            </w:r>
            <w:r>
              <w:rPr>
                <w:b/>
                <w:sz w:val="28"/>
                <w:szCs w:val="28"/>
              </w:rPr>
              <w:t>ệu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14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3" w:right="26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31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32" w:right="3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23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78" w:right="37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8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56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2" w:line="220" w:lineRule="exact"/>
        <w:rPr>
          <w:sz w:val="22"/>
          <w:szCs w:val="22"/>
        </w:rPr>
      </w:pPr>
    </w:p>
    <w:tbl>
      <w:tblPr>
        <w:tblW w:w="0" w:type="auto"/>
        <w:tblInd w:w="2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7"/>
        <w:gridCol w:w="941"/>
        <w:gridCol w:w="936"/>
        <w:gridCol w:w="900"/>
        <w:gridCol w:w="900"/>
        <w:gridCol w:w="809"/>
        <w:gridCol w:w="811"/>
        <w:gridCol w:w="989"/>
        <w:gridCol w:w="991"/>
        <w:gridCol w:w="989"/>
      </w:tblGrid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99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ạ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46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0" w:right="28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43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32" w:right="3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20</w:t>
            </w:r>
          </w:p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78" w:right="37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34</w:t>
            </w:r>
          </w:p>
        </w:tc>
      </w:tr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99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1"/>
                <w:sz w:val="28"/>
                <w:szCs w:val="28"/>
              </w:rPr>
              <w:t>ạ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32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0" w:right="28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12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32" w:right="3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45</w:t>
            </w:r>
          </w:p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42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78" w:right="37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6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25</w:t>
            </w:r>
          </w:p>
        </w:tc>
      </w:tr>
      <w:tr w:rsidR="006E31D3">
        <w:trPr>
          <w:trHeight w:hRule="exact" w:val="653"/>
        </w:trPr>
        <w:tc>
          <w:tcPr>
            <w:tcW w:w="1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467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</w:t>
            </w:r>
            <w:r>
              <w:rPr>
                <w:b/>
                <w:spacing w:val="1"/>
                <w:sz w:val="28"/>
                <w:szCs w:val="28"/>
              </w:rPr>
              <w:t>ổ</w:t>
            </w:r>
            <w:r>
              <w:rPr>
                <w:b/>
                <w:spacing w:val="-3"/>
                <w:sz w:val="28"/>
                <w:szCs w:val="28"/>
              </w:rPr>
              <w:t>ng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82" w:right="283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78</w:t>
            </w:r>
          </w:p>
        </w:tc>
        <w:tc>
          <w:tcPr>
            <w:tcW w:w="9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3" w:right="260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11</w:t>
            </w:r>
          </w:p>
        </w:tc>
        <w:tc>
          <w:tcPr>
            <w:tcW w:w="9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3" w:right="261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13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8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58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83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7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306" w:right="308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17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2</w:t>
      </w:r>
      <w:r>
        <w:rPr>
          <w:b/>
          <w:position w:val="-1"/>
          <w:sz w:val="28"/>
          <w:szCs w:val="28"/>
        </w:rPr>
        <w:t xml:space="preserve">. </w:t>
      </w:r>
      <w:r>
        <w:rPr>
          <w:position w:val="-1"/>
          <w:sz w:val="28"/>
          <w:szCs w:val="28"/>
        </w:rPr>
        <w:t>S</w:t>
      </w:r>
      <w:r>
        <w:rPr>
          <w:spacing w:val="-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9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line="480" w:lineRule="exact"/>
        <w:ind w:left="3912"/>
        <w:rPr>
          <w:rFonts w:ascii="Calibri" w:eastAsia="Calibri" w:hAnsi="Calibri" w:cs="Calibri"/>
          <w:sz w:val="40"/>
          <w:szCs w:val="40"/>
        </w:rPr>
      </w:pPr>
      <w:r>
        <w:pict>
          <v:shape id="_x0000_s1343" type="#_x0000_t75" style="position:absolute;left:0;text-align:left;margin-left:63.85pt;margin-top:81.85pt;width:489.85pt;height:129.85pt;z-index:-3536;mso-position-horizontal-relative:page;mso-position-vertical-relative:page">
            <v:imagedata r:id="rId47" o:title=""/>
            <w10:wrap anchorx="page" anchory="page"/>
          </v:shape>
        </w:pict>
      </w:r>
      <w:r w:rsidR="009771C6">
        <w:rPr>
          <w:rFonts w:ascii="Calibri" w:eastAsia="Calibri" w:hAnsi="Calibri" w:cs="Calibri"/>
          <w:b/>
          <w:spacing w:val="1"/>
          <w:position w:val="4"/>
          <w:sz w:val="40"/>
          <w:szCs w:val="40"/>
        </w:rPr>
        <w:t>1</w:t>
      </w:r>
      <w:r w:rsidR="009771C6">
        <w:rPr>
          <w:rFonts w:ascii="Calibri" w:eastAsia="Calibri" w:hAnsi="Calibri" w:cs="Calibri"/>
          <w:b/>
          <w:position w:val="4"/>
          <w:sz w:val="40"/>
          <w:szCs w:val="40"/>
        </w:rPr>
        <w:t xml:space="preserve">2                           </w:t>
      </w:r>
      <w:r w:rsidR="009771C6">
        <w:rPr>
          <w:rFonts w:ascii="Calibri" w:eastAsia="Calibri" w:hAnsi="Calibri" w:cs="Calibri"/>
          <w:b/>
          <w:spacing w:val="47"/>
          <w:position w:val="4"/>
          <w:sz w:val="40"/>
          <w:szCs w:val="40"/>
        </w:rPr>
        <w:t xml:space="preserve"> </w:t>
      </w:r>
      <w:r w:rsidR="009771C6">
        <w:rPr>
          <w:rFonts w:ascii="Calibri" w:eastAsia="Calibri" w:hAnsi="Calibri" w:cs="Calibri"/>
          <w:b/>
          <w:sz w:val="40"/>
          <w:szCs w:val="40"/>
        </w:rPr>
        <w:t>9</w:t>
      </w:r>
    </w:p>
    <w:p w:rsidR="006E31D3" w:rsidRDefault="006E31D3">
      <w:pPr>
        <w:spacing w:line="200" w:lineRule="exact"/>
      </w:pPr>
    </w:p>
    <w:p w:rsidR="006E31D3" w:rsidRDefault="006E31D3">
      <w:pPr>
        <w:spacing w:before="7" w:line="220" w:lineRule="exact"/>
        <w:rPr>
          <w:sz w:val="22"/>
          <w:szCs w:val="22"/>
        </w:rPr>
      </w:pPr>
    </w:p>
    <w:p w:rsidR="006E31D3" w:rsidRDefault="009771C6">
      <w:pPr>
        <w:spacing w:before="24"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3</w:t>
      </w:r>
      <w:r>
        <w:rPr>
          <w:b/>
          <w:position w:val="-1"/>
          <w:sz w:val="28"/>
          <w:szCs w:val="28"/>
        </w:rPr>
        <w:t xml:space="preserve">. </w:t>
      </w:r>
      <w:r>
        <w:rPr>
          <w:spacing w:val="-1"/>
          <w:position w:val="-1"/>
          <w:sz w:val="28"/>
          <w:szCs w:val="28"/>
        </w:rPr>
        <w:t>Nố</w:t>
      </w:r>
      <w:r>
        <w:rPr>
          <w:spacing w:val="1"/>
          <w:position w:val="-1"/>
          <w:sz w:val="28"/>
          <w:szCs w:val="28"/>
        </w:rPr>
        <w:t>i:</w:t>
      </w:r>
    </w:p>
    <w:p w:rsidR="006E31D3" w:rsidRDefault="006E31D3">
      <w:pPr>
        <w:spacing w:before="5" w:line="160" w:lineRule="exact"/>
        <w:rPr>
          <w:sz w:val="17"/>
          <w:szCs w:val="17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18" w:line="320" w:lineRule="exact"/>
        <w:ind w:left="5964" w:right="4067"/>
        <w:jc w:val="center"/>
        <w:rPr>
          <w:sz w:val="32"/>
          <w:szCs w:val="32"/>
        </w:rPr>
      </w:pPr>
      <w:r>
        <w:rPr>
          <w:b/>
          <w:spacing w:val="1"/>
          <w:w w:val="99"/>
          <w:position w:val="-4"/>
          <w:sz w:val="32"/>
          <w:szCs w:val="32"/>
        </w:rPr>
        <w:t>13</w:t>
      </w:r>
    </w:p>
    <w:p w:rsidR="006E31D3" w:rsidRDefault="009771C6">
      <w:pPr>
        <w:spacing w:line="260" w:lineRule="exact"/>
        <w:ind w:left="1466"/>
        <w:rPr>
          <w:sz w:val="32"/>
          <w:szCs w:val="32"/>
        </w:rPr>
      </w:pPr>
      <w:r>
        <w:rPr>
          <w:b/>
          <w:spacing w:val="1"/>
          <w:position w:val="1"/>
          <w:sz w:val="32"/>
          <w:szCs w:val="32"/>
        </w:rPr>
        <w:t>1</w:t>
      </w:r>
      <w:r>
        <w:rPr>
          <w:b/>
          <w:position w:val="1"/>
          <w:sz w:val="32"/>
          <w:szCs w:val="32"/>
        </w:rPr>
        <w:t>2</w:t>
      </w:r>
      <w:r>
        <w:rPr>
          <w:b/>
          <w:spacing w:val="-3"/>
          <w:position w:val="1"/>
          <w:sz w:val="32"/>
          <w:szCs w:val="32"/>
        </w:rPr>
        <w:t xml:space="preserve"> </w:t>
      </w:r>
      <w:r>
        <w:rPr>
          <w:b/>
          <w:position w:val="1"/>
          <w:sz w:val="32"/>
          <w:szCs w:val="32"/>
        </w:rPr>
        <w:t>-</w:t>
      </w:r>
      <w:r>
        <w:rPr>
          <w:b/>
          <w:spacing w:val="-2"/>
          <w:position w:val="1"/>
          <w:sz w:val="32"/>
          <w:szCs w:val="32"/>
        </w:rPr>
        <w:t xml:space="preserve"> </w:t>
      </w:r>
      <w:r>
        <w:rPr>
          <w:b/>
          <w:position w:val="1"/>
          <w:sz w:val="32"/>
          <w:szCs w:val="32"/>
        </w:rPr>
        <w:t>8</w:t>
      </w:r>
    </w:p>
    <w:p w:rsidR="006E31D3" w:rsidRDefault="006E31D3">
      <w:pPr>
        <w:spacing w:before="9" w:line="180" w:lineRule="exact"/>
        <w:rPr>
          <w:sz w:val="19"/>
          <w:szCs w:val="19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18"/>
        <w:ind w:left="6163" w:right="4029"/>
        <w:jc w:val="center"/>
        <w:rPr>
          <w:sz w:val="32"/>
          <w:szCs w:val="32"/>
        </w:rPr>
      </w:pPr>
      <w:r>
        <w:rPr>
          <w:b/>
          <w:w w:val="99"/>
          <w:sz w:val="32"/>
          <w:szCs w:val="32"/>
        </w:rPr>
        <w:t>4</w:t>
      </w:r>
    </w:p>
    <w:p w:rsidR="006E31D3" w:rsidRDefault="006E31D3">
      <w:pPr>
        <w:spacing w:before="4" w:line="120" w:lineRule="exact"/>
        <w:rPr>
          <w:sz w:val="13"/>
          <w:szCs w:val="13"/>
        </w:rPr>
      </w:pPr>
    </w:p>
    <w:p w:rsidR="006E31D3" w:rsidRDefault="001F343E">
      <w:pPr>
        <w:spacing w:line="360" w:lineRule="exact"/>
        <w:ind w:left="1632"/>
        <w:rPr>
          <w:sz w:val="32"/>
          <w:szCs w:val="32"/>
        </w:rPr>
      </w:pPr>
      <w:r>
        <w:pict>
          <v:group id="_x0000_s1340" style="position:absolute;left:0;text-align:left;margin-left:63.85pt;margin-top:-138.95pt;width:405.1pt;height:307.7pt;z-index:-3535;mso-position-horizontal-relative:page" coordorigin="1277,-2779" coordsize="8102,6154">
            <v:shape id="_x0000_s1342" type="#_x0000_t75" style="position:absolute;left:1277;top:-2779;width:8102;height:6154">
              <v:imagedata r:id="rId48" o:title=""/>
            </v:shape>
            <v:shape id="_x0000_s1341" style="position:absolute;left:4051;top:-1440;width:3110;height:1159" coordorigin="4051,-1440" coordsize="3110,1159" path="m4051,-1440r48,41l4147,-1357r48,41l4243,-1274r50,41l4343,-1193r50,41l4445,-1112r53,39l4553,-1034r56,38l4666,-959r60,37l4787,-886r64,35l4916,-817r69,33l5055,-752r74,31l5205,-692r84,29l5386,-633r106,29l5608,-575r121,29l5856,-518r130,28l6118,-464r131,26l6378,-414r125,23l6622,-370r112,19l6837,-333r92,15l7008,-305r64,10l7151,-283r11,2e" filled="f" strokecolor="#2e528f" strokeweight=".96pt">
              <v:path arrowok="t"/>
            </v:shape>
            <w10:wrap anchorx="page"/>
          </v:group>
        </w:pict>
      </w:r>
      <w:r w:rsidR="009771C6">
        <w:rPr>
          <w:b/>
          <w:spacing w:val="1"/>
          <w:position w:val="-1"/>
          <w:sz w:val="32"/>
          <w:szCs w:val="32"/>
        </w:rPr>
        <w:t>1</w:t>
      </w:r>
      <w:r w:rsidR="009771C6">
        <w:rPr>
          <w:b/>
          <w:position w:val="-1"/>
          <w:sz w:val="32"/>
          <w:szCs w:val="32"/>
        </w:rPr>
        <w:t>3</w:t>
      </w:r>
      <w:r w:rsidR="009771C6">
        <w:rPr>
          <w:b/>
          <w:spacing w:val="-3"/>
          <w:position w:val="-1"/>
          <w:sz w:val="32"/>
          <w:szCs w:val="32"/>
        </w:rPr>
        <w:t xml:space="preserve"> </w:t>
      </w:r>
      <w:r w:rsidR="009771C6">
        <w:rPr>
          <w:b/>
          <w:position w:val="-1"/>
          <w:sz w:val="32"/>
          <w:szCs w:val="32"/>
        </w:rPr>
        <w:t>-</w:t>
      </w:r>
      <w:r w:rsidR="009771C6">
        <w:rPr>
          <w:b/>
          <w:spacing w:val="-2"/>
          <w:position w:val="-1"/>
          <w:sz w:val="32"/>
          <w:szCs w:val="32"/>
        </w:rPr>
        <w:t xml:space="preserve"> </w:t>
      </w:r>
      <w:r w:rsidR="009771C6">
        <w:rPr>
          <w:b/>
          <w:position w:val="-1"/>
          <w:sz w:val="32"/>
          <w:szCs w:val="32"/>
        </w:rPr>
        <w:t>6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spacing w:before="18"/>
        <w:ind w:left="6607" w:right="3585"/>
        <w:jc w:val="center"/>
        <w:rPr>
          <w:sz w:val="32"/>
          <w:szCs w:val="32"/>
        </w:rPr>
      </w:pPr>
      <w:r>
        <w:rPr>
          <w:b/>
          <w:w w:val="99"/>
          <w:sz w:val="32"/>
          <w:szCs w:val="32"/>
        </w:rPr>
        <w:t>7</w:t>
      </w:r>
    </w:p>
    <w:p w:rsidR="006E31D3" w:rsidRDefault="009771C6">
      <w:pPr>
        <w:spacing w:before="47" w:line="360" w:lineRule="exact"/>
        <w:ind w:left="1586"/>
        <w:rPr>
          <w:sz w:val="32"/>
          <w:szCs w:val="32"/>
        </w:rPr>
      </w:pPr>
      <w:r>
        <w:rPr>
          <w:b/>
          <w:position w:val="-1"/>
          <w:sz w:val="32"/>
          <w:szCs w:val="32"/>
        </w:rPr>
        <w:t>9</w:t>
      </w:r>
      <w:r>
        <w:rPr>
          <w:b/>
          <w:spacing w:val="-2"/>
          <w:position w:val="-1"/>
          <w:sz w:val="32"/>
          <w:szCs w:val="32"/>
        </w:rPr>
        <w:t xml:space="preserve"> </w:t>
      </w:r>
      <w:r>
        <w:rPr>
          <w:b/>
          <w:position w:val="-1"/>
          <w:sz w:val="32"/>
          <w:szCs w:val="32"/>
        </w:rPr>
        <w:t>+</w:t>
      </w:r>
      <w:r>
        <w:rPr>
          <w:b/>
          <w:spacing w:val="-2"/>
          <w:position w:val="-1"/>
          <w:sz w:val="32"/>
          <w:szCs w:val="32"/>
        </w:rPr>
        <w:t xml:space="preserve"> </w:t>
      </w:r>
      <w:r>
        <w:rPr>
          <w:b/>
          <w:position w:val="-1"/>
          <w:sz w:val="32"/>
          <w:szCs w:val="32"/>
        </w:rPr>
        <w:t>5</w:t>
      </w:r>
    </w:p>
    <w:p w:rsidR="006E31D3" w:rsidRDefault="006E31D3">
      <w:pPr>
        <w:spacing w:before="6" w:line="280" w:lineRule="exact"/>
        <w:rPr>
          <w:sz w:val="28"/>
          <w:szCs w:val="28"/>
        </w:rPr>
      </w:pPr>
    </w:p>
    <w:p w:rsidR="006E31D3" w:rsidRDefault="009771C6">
      <w:pPr>
        <w:spacing w:before="18" w:line="360" w:lineRule="exact"/>
        <w:ind w:left="6771"/>
        <w:rPr>
          <w:sz w:val="32"/>
          <w:szCs w:val="32"/>
        </w:rPr>
      </w:pPr>
      <w:r>
        <w:rPr>
          <w:b/>
          <w:spacing w:val="1"/>
          <w:position w:val="-1"/>
          <w:sz w:val="32"/>
          <w:szCs w:val="32"/>
        </w:rPr>
        <w:t>14</w:t>
      </w:r>
    </w:p>
    <w:p w:rsidR="006E31D3" w:rsidRDefault="006E31D3">
      <w:pPr>
        <w:spacing w:before="2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18" w:line="360" w:lineRule="exact"/>
        <w:ind w:left="1706"/>
        <w:rPr>
          <w:sz w:val="32"/>
          <w:szCs w:val="32"/>
        </w:rPr>
      </w:pPr>
      <w:r>
        <w:rPr>
          <w:b/>
          <w:position w:val="-1"/>
          <w:sz w:val="32"/>
          <w:szCs w:val="32"/>
        </w:rPr>
        <w:t>6</w:t>
      </w:r>
      <w:r>
        <w:rPr>
          <w:b/>
          <w:spacing w:val="-2"/>
          <w:position w:val="-1"/>
          <w:sz w:val="32"/>
          <w:szCs w:val="32"/>
        </w:rPr>
        <w:t xml:space="preserve"> </w:t>
      </w:r>
      <w:r>
        <w:rPr>
          <w:b/>
          <w:position w:val="-1"/>
          <w:sz w:val="32"/>
          <w:szCs w:val="32"/>
        </w:rPr>
        <w:t>+</w:t>
      </w:r>
      <w:r>
        <w:rPr>
          <w:b/>
          <w:spacing w:val="-2"/>
          <w:position w:val="-1"/>
          <w:sz w:val="32"/>
          <w:szCs w:val="32"/>
        </w:rPr>
        <w:t xml:space="preserve"> </w:t>
      </w:r>
      <w:r>
        <w:rPr>
          <w:b/>
          <w:position w:val="-1"/>
          <w:sz w:val="32"/>
          <w:szCs w:val="32"/>
        </w:rPr>
        <w:t>7</w:t>
      </w:r>
    </w:p>
    <w:p w:rsidR="006E31D3" w:rsidRDefault="006E31D3">
      <w:pPr>
        <w:spacing w:before="3" w:line="240" w:lineRule="exact"/>
        <w:rPr>
          <w:sz w:val="24"/>
          <w:szCs w:val="24"/>
        </w:rPr>
      </w:pPr>
    </w:p>
    <w:p w:rsidR="006E31D3" w:rsidRDefault="009771C6">
      <w:pPr>
        <w:spacing w:before="24"/>
        <w:ind w:left="76" w:right="5359"/>
        <w:jc w:val="center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8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u</w:t>
      </w:r>
      <w:r>
        <w:rPr>
          <w:spacing w:val="1"/>
          <w:sz w:val="28"/>
          <w:szCs w:val="28"/>
        </w:rPr>
        <w:t>ổi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pacing w:val="-1"/>
          <w:sz w:val="28"/>
          <w:szCs w:val="28"/>
        </w:rPr>
        <w:t>i:</w:t>
      </w:r>
    </w:p>
    <w:p w:rsidR="006E31D3" w:rsidRDefault="006E31D3">
      <w:pPr>
        <w:spacing w:before="9" w:line="180" w:lineRule="exact"/>
        <w:rPr>
          <w:sz w:val="18"/>
          <w:szCs w:val="18"/>
        </w:rPr>
      </w:pPr>
    </w:p>
    <w:p w:rsidR="006E31D3" w:rsidRDefault="009771C6">
      <w:pPr>
        <w:ind w:left="477"/>
        <w:rPr>
          <w:sz w:val="28"/>
          <w:szCs w:val="28"/>
        </w:rPr>
      </w:pPr>
      <w:r>
        <w:rPr>
          <w:rFonts w:ascii="Cambria" w:eastAsia="Cambria" w:hAnsi="Cambria" w:cs="Cambria"/>
          <w:sz w:val="28"/>
          <w:szCs w:val="28"/>
        </w:rPr>
        <w:t xml:space="preserve">-   </w:t>
      </w:r>
      <w:r>
        <w:rPr>
          <w:rFonts w:ascii="Cambria" w:eastAsia="Cambria" w:hAnsi="Cambria" w:cs="Cambria"/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3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</w:p>
    <w:p w:rsidR="006E31D3" w:rsidRDefault="009771C6">
      <w:pPr>
        <w:spacing w:line="300" w:lineRule="exact"/>
        <w:ind w:left="477"/>
        <w:rPr>
          <w:sz w:val="28"/>
          <w:szCs w:val="28"/>
        </w:rPr>
      </w:pPr>
      <w:r>
        <w:rPr>
          <w:rFonts w:ascii="Cambria" w:eastAsia="Cambria" w:hAnsi="Cambria" w:cs="Cambria"/>
          <w:position w:val="-1"/>
          <w:sz w:val="28"/>
          <w:szCs w:val="28"/>
        </w:rPr>
        <w:t xml:space="preserve">-   </w:t>
      </w:r>
      <w:r>
        <w:rPr>
          <w:rFonts w:ascii="Cambria" w:eastAsia="Cambria" w:hAnsi="Cambria" w:cs="Cambria"/>
          <w:spacing w:val="20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5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năm</w:t>
      </w:r>
      <w:r>
        <w:rPr>
          <w:spacing w:val="-4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ữ</w:t>
      </w:r>
      <w:r>
        <w:rPr>
          <w:position w:val="-1"/>
          <w:sz w:val="28"/>
          <w:szCs w:val="28"/>
        </w:rPr>
        <w:t xml:space="preserve">a </w:t>
      </w:r>
      <w:r>
        <w:rPr>
          <w:spacing w:val="2"/>
          <w:position w:val="-1"/>
          <w:sz w:val="28"/>
          <w:szCs w:val="28"/>
        </w:rPr>
        <w:t>e</w:t>
      </w:r>
      <w:r>
        <w:rPr>
          <w:position w:val="-1"/>
          <w:sz w:val="28"/>
          <w:szCs w:val="28"/>
        </w:rPr>
        <w:t>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bao</w:t>
      </w:r>
      <w:r>
        <w:rPr>
          <w:spacing w:val="2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êu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t</w:t>
      </w:r>
      <w:r>
        <w:rPr>
          <w:spacing w:val="3"/>
          <w:position w:val="-1"/>
          <w:sz w:val="28"/>
          <w:szCs w:val="28"/>
        </w:rPr>
        <w:t>u</w:t>
      </w:r>
      <w:r>
        <w:rPr>
          <w:spacing w:val="-1"/>
          <w:position w:val="-1"/>
          <w:sz w:val="28"/>
          <w:szCs w:val="28"/>
        </w:rPr>
        <w:t>ổi?</w:t>
      </w:r>
    </w:p>
    <w:p w:rsidR="006E31D3" w:rsidRDefault="009771C6">
      <w:pPr>
        <w:spacing w:before="3"/>
        <w:ind w:left="4733" w:right="4728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………..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</w:t>
      </w:r>
      <w:r>
        <w:rPr>
          <w:i/>
          <w:spacing w:val="-3"/>
          <w:sz w:val="28"/>
          <w:szCs w:val="28"/>
        </w:rPr>
        <w:t>…</w:t>
      </w:r>
      <w:r>
        <w:rPr>
          <w:i/>
          <w:sz w:val="28"/>
          <w:szCs w:val="28"/>
        </w:rPr>
        <w:t>………..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62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744"/>
            <w:col w:w="626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9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5" w:line="220" w:lineRule="exact"/>
        <w:rPr>
          <w:sz w:val="22"/>
          <w:szCs w:val="22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ộ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3k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 xml:space="preserve">g              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11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 xml:space="preserve">g                        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  </w:t>
      </w:r>
      <w:r>
        <w:rPr>
          <w:spacing w:val="6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kg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line="200" w:lineRule="exact"/>
      </w:pPr>
    </w:p>
    <w:p w:rsidR="006E31D3" w:rsidRDefault="006E31D3">
      <w:pPr>
        <w:spacing w:before="3" w:line="200" w:lineRule="exact"/>
      </w:pPr>
    </w:p>
    <w:p w:rsidR="006E31D3" w:rsidRDefault="009771C6">
      <w:pPr>
        <w:ind w:left="888"/>
        <w:rPr>
          <w:sz w:val="28"/>
          <w:szCs w:val="28"/>
        </w:rPr>
      </w:pPr>
      <w:r>
        <w:rPr>
          <w:spacing w:val="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9k</w:t>
      </w:r>
      <w:r>
        <w:rPr>
          <w:sz w:val="28"/>
          <w:szCs w:val="28"/>
        </w:rPr>
        <w:t>g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h 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2</w:t>
      </w:r>
      <w:proofErr w:type="gramEnd"/>
      <w:r>
        <w:rPr>
          <w:spacing w:val="2"/>
          <w:sz w:val="28"/>
          <w:szCs w:val="28"/>
        </w:rPr>
        <w:t xml:space="preserve"> </w:t>
      </w:r>
      <w:r>
        <w:rPr>
          <w:i/>
          <w:sz w:val="28"/>
          <w:szCs w:val="28"/>
        </w:rPr>
        <w:t>l</w:t>
      </w:r>
      <w:r>
        <w:rPr>
          <w:i/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i/>
          <w:sz w:val="28"/>
          <w:szCs w:val="28"/>
        </w:rPr>
        <w:t>l</w:t>
      </w:r>
      <w:r>
        <w:rPr>
          <w:i/>
          <w:spacing w:val="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568" w:right="2772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8 </w:t>
      </w:r>
      <w:r>
        <w:rPr>
          <w:i/>
          <w:sz w:val="28"/>
          <w:szCs w:val="28"/>
        </w:rPr>
        <w:t xml:space="preserve">l                        </w:t>
      </w:r>
      <w:r>
        <w:rPr>
          <w:i/>
          <w:spacing w:val="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l                      </w:t>
      </w:r>
      <w:r>
        <w:rPr>
          <w:i/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l               </w:t>
      </w:r>
      <w:r>
        <w:rPr>
          <w:i/>
          <w:spacing w:val="3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l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540" w:lineRule="auto"/>
        <w:ind w:left="969" w:right="653" w:hanging="852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can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ã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z w:val="28"/>
          <w:szCs w:val="28"/>
        </w:rPr>
        <w:t>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can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l</w:t>
      </w:r>
      <w:r>
        <w:rPr>
          <w:sz w:val="28"/>
          <w:szCs w:val="28"/>
        </w:rPr>
        <w:t>ại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d</w:t>
      </w:r>
      <w:r>
        <w:rPr>
          <w:sz w:val="28"/>
          <w:szCs w:val="28"/>
        </w:rPr>
        <w:t>ầu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à: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l                  </w:t>
      </w:r>
      <w:r>
        <w:rPr>
          <w:i/>
          <w:spacing w:val="69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l                        </w:t>
      </w:r>
      <w:r>
        <w:rPr>
          <w:i/>
          <w:spacing w:val="4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 xml:space="preserve">9 </w:t>
      </w:r>
      <w:r>
        <w:rPr>
          <w:i/>
          <w:sz w:val="28"/>
          <w:szCs w:val="28"/>
        </w:rPr>
        <w:t xml:space="preserve">l                     </w:t>
      </w:r>
      <w:r>
        <w:rPr>
          <w:i/>
          <w:spacing w:val="2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l</w:t>
      </w:r>
    </w:p>
    <w:p w:rsidR="006E31D3" w:rsidRDefault="009771C6">
      <w:pPr>
        <w:spacing w:line="240" w:lineRule="exact"/>
        <w:ind w:left="117"/>
        <w:rPr>
          <w:sz w:val="28"/>
          <w:szCs w:val="28"/>
        </w:rPr>
      </w:pPr>
      <w:r>
        <w:rPr>
          <w:b/>
          <w:spacing w:val="-1"/>
          <w:position w:val="1"/>
          <w:sz w:val="28"/>
          <w:szCs w:val="28"/>
        </w:rPr>
        <w:t>C</w:t>
      </w:r>
      <w:r>
        <w:rPr>
          <w:b/>
          <w:spacing w:val="1"/>
          <w:position w:val="1"/>
          <w:sz w:val="28"/>
          <w:szCs w:val="28"/>
        </w:rPr>
        <w:t>â</w:t>
      </w:r>
      <w:r>
        <w:rPr>
          <w:b/>
          <w:position w:val="1"/>
          <w:sz w:val="28"/>
          <w:szCs w:val="28"/>
        </w:rPr>
        <w:t xml:space="preserve">u </w:t>
      </w:r>
      <w:r>
        <w:rPr>
          <w:b/>
          <w:spacing w:val="1"/>
          <w:position w:val="1"/>
          <w:sz w:val="28"/>
          <w:szCs w:val="28"/>
        </w:rPr>
        <w:t>6</w:t>
      </w:r>
      <w:r>
        <w:rPr>
          <w:b/>
          <w:position w:val="1"/>
          <w:sz w:val="28"/>
          <w:szCs w:val="28"/>
        </w:rPr>
        <w:t>.</w:t>
      </w:r>
      <w:r>
        <w:rPr>
          <w:b/>
          <w:spacing w:val="69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 xml:space="preserve">Bé </w:t>
      </w:r>
      <w:r>
        <w:rPr>
          <w:spacing w:val="-2"/>
          <w:position w:val="1"/>
          <w:sz w:val="28"/>
          <w:szCs w:val="28"/>
        </w:rPr>
        <w:t>K</w:t>
      </w:r>
      <w:r>
        <w:rPr>
          <w:spacing w:val="-1"/>
          <w:position w:val="1"/>
          <w:sz w:val="28"/>
          <w:szCs w:val="28"/>
        </w:rPr>
        <w:t>h</w:t>
      </w:r>
      <w:r>
        <w:rPr>
          <w:spacing w:val="1"/>
          <w:position w:val="1"/>
          <w:sz w:val="28"/>
          <w:szCs w:val="28"/>
        </w:rPr>
        <w:t>ô</w:t>
      </w:r>
      <w:r>
        <w:rPr>
          <w:position w:val="1"/>
          <w:sz w:val="28"/>
          <w:szCs w:val="28"/>
        </w:rPr>
        <w:t>i</w:t>
      </w:r>
      <w:r>
        <w:rPr>
          <w:spacing w:val="-2"/>
          <w:position w:val="1"/>
          <w:sz w:val="28"/>
          <w:szCs w:val="28"/>
        </w:rPr>
        <w:t xml:space="preserve"> </w:t>
      </w:r>
      <w:r>
        <w:rPr>
          <w:spacing w:val="2"/>
          <w:position w:val="1"/>
          <w:sz w:val="28"/>
          <w:szCs w:val="28"/>
        </w:rPr>
        <w:t>n</w:t>
      </w:r>
      <w:r>
        <w:rPr>
          <w:spacing w:val="-2"/>
          <w:position w:val="1"/>
          <w:sz w:val="28"/>
          <w:szCs w:val="28"/>
        </w:rPr>
        <w:t>ặ</w:t>
      </w:r>
      <w:r>
        <w:rPr>
          <w:spacing w:val="-1"/>
          <w:position w:val="1"/>
          <w:sz w:val="28"/>
          <w:szCs w:val="28"/>
        </w:rPr>
        <w:t>n</w:t>
      </w:r>
      <w:r>
        <w:rPr>
          <w:position w:val="1"/>
          <w:sz w:val="28"/>
          <w:szCs w:val="28"/>
        </w:rPr>
        <w:t>g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spacing w:val="-2"/>
          <w:position w:val="1"/>
          <w:sz w:val="28"/>
          <w:szCs w:val="28"/>
        </w:rPr>
        <w:t>1</w:t>
      </w:r>
      <w:r>
        <w:rPr>
          <w:position w:val="1"/>
          <w:sz w:val="28"/>
          <w:szCs w:val="28"/>
        </w:rPr>
        <w:t>1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spacing w:val="-2"/>
          <w:position w:val="1"/>
          <w:sz w:val="28"/>
          <w:szCs w:val="28"/>
        </w:rPr>
        <w:t>k</w:t>
      </w:r>
      <w:r>
        <w:rPr>
          <w:spacing w:val="1"/>
          <w:position w:val="1"/>
          <w:sz w:val="28"/>
          <w:szCs w:val="28"/>
        </w:rPr>
        <w:t>g</w:t>
      </w:r>
      <w:r>
        <w:rPr>
          <w:position w:val="1"/>
          <w:sz w:val="28"/>
          <w:szCs w:val="28"/>
        </w:rPr>
        <w:t>.</w:t>
      </w:r>
      <w:r>
        <w:rPr>
          <w:spacing w:val="-1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 xml:space="preserve">Bé </w:t>
      </w:r>
      <w:r>
        <w:rPr>
          <w:spacing w:val="-2"/>
          <w:position w:val="1"/>
          <w:sz w:val="28"/>
          <w:szCs w:val="28"/>
        </w:rPr>
        <w:t>K</w:t>
      </w:r>
      <w:r>
        <w:rPr>
          <w:spacing w:val="1"/>
          <w:position w:val="1"/>
          <w:sz w:val="28"/>
          <w:szCs w:val="28"/>
        </w:rPr>
        <w:t>i</w:t>
      </w:r>
      <w:r>
        <w:rPr>
          <w:spacing w:val="-2"/>
          <w:position w:val="1"/>
          <w:sz w:val="28"/>
          <w:szCs w:val="28"/>
        </w:rPr>
        <w:t>ê</w:t>
      </w:r>
      <w:r>
        <w:rPr>
          <w:position w:val="1"/>
          <w:sz w:val="28"/>
          <w:szCs w:val="28"/>
        </w:rPr>
        <w:t>n</w:t>
      </w:r>
      <w:r>
        <w:rPr>
          <w:spacing w:val="-2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n</w:t>
      </w:r>
      <w:r>
        <w:rPr>
          <w:spacing w:val="4"/>
          <w:position w:val="1"/>
          <w:sz w:val="28"/>
          <w:szCs w:val="28"/>
        </w:rPr>
        <w:t>h</w:t>
      </w:r>
      <w:r>
        <w:rPr>
          <w:position w:val="1"/>
          <w:sz w:val="28"/>
          <w:szCs w:val="28"/>
        </w:rPr>
        <w:t>ẹ</w:t>
      </w:r>
      <w:r>
        <w:rPr>
          <w:spacing w:val="-3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h</w:t>
      </w:r>
      <w:r>
        <w:rPr>
          <w:spacing w:val="-2"/>
          <w:position w:val="1"/>
          <w:sz w:val="28"/>
          <w:szCs w:val="28"/>
        </w:rPr>
        <w:t>ơ</w:t>
      </w:r>
      <w:r>
        <w:rPr>
          <w:position w:val="1"/>
          <w:sz w:val="28"/>
          <w:szCs w:val="28"/>
        </w:rPr>
        <w:t>n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 xml:space="preserve">bé </w:t>
      </w:r>
      <w:r>
        <w:rPr>
          <w:spacing w:val="-3"/>
          <w:position w:val="1"/>
          <w:sz w:val="28"/>
          <w:szCs w:val="28"/>
        </w:rPr>
        <w:t>K</w:t>
      </w:r>
      <w:r>
        <w:rPr>
          <w:spacing w:val="1"/>
          <w:position w:val="1"/>
          <w:sz w:val="28"/>
          <w:szCs w:val="28"/>
        </w:rPr>
        <w:t>h</w:t>
      </w:r>
      <w:r>
        <w:rPr>
          <w:spacing w:val="-1"/>
          <w:position w:val="1"/>
          <w:sz w:val="28"/>
          <w:szCs w:val="28"/>
        </w:rPr>
        <w:t>ô</w:t>
      </w:r>
      <w:r>
        <w:rPr>
          <w:position w:val="1"/>
          <w:sz w:val="28"/>
          <w:szCs w:val="28"/>
        </w:rPr>
        <w:t>i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>2</w:t>
      </w:r>
      <w:r>
        <w:rPr>
          <w:spacing w:val="-2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kg</w:t>
      </w:r>
      <w:r>
        <w:rPr>
          <w:position w:val="1"/>
          <w:sz w:val="28"/>
          <w:szCs w:val="28"/>
        </w:rPr>
        <w:t>.</w:t>
      </w:r>
      <w:r>
        <w:rPr>
          <w:spacing w:val="-1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V</w:t>
      </w:r>
      <w:r>
        <w:rPr>
          <w:spacing w:val="-2"/>
          <w:position w:val="1"/>
          <w:sz w:val="28"/>
          <w:szCs w:val="28"/>
        </w:rPr>
        <w:t>ậ</w:t>
      </w:r>
      <w:r>
        <w:rPr>
          <w:position w:val="1"/>
          <w:sz w:val="28"/>
          <w:szCs w:val="28"/>
        </w:rPr>
        <w:t>y</w:t>
      </w:r>
      <w:r>
        <w:rPr>
          <w:spacing w:val="-1"/>
          <w:position w:val="1"/>
          <w:sz w:val="28"/>
          <w:szCs w:val="28"/>
        </w:rPr>
        <w:t xml:space="preserve"> </w:t>
      </w:r>
      <w:r>
        <w:rPr>
          <w:position w:val="1"/>
          <w:sz w:val="28"/>
          <w:szCs w:val="28"/>
        </w:rPr>
        <w:t xml:space="preserve">bé </w:t>
      </w:r>
      <w:r>
        <w:rPr>
          <w:spacing w:val="-1"/>
          <w:position w:val="1"/>
          <w:sz w:val="28"/>
          <w:szCs w:val="28"/>
        </w:rPr>
        <w:t>K</w:t>
      </w:r>
      <w:r>
        <w:rPr>
          <w:spacing w:val="1"/>
          <w:position w:val="1"/>
          <w:sz w:val="28"/>
          <w:szCs w:val="28"/>
        </w:rPr>
        <w:t>i</w:t>
      </w:r>
      <w:r>
        <w:rPr>
          <w:position w:val="1"/>
          <w:sz w:val="28"/>
          <w:szCs w:val="28"/>
        </w:rPr>
        <w:t>ên</w:t>
      </w:r>
      <w:r>
        <w:rPr>
          <w:spacing w:val="1"/>
          <w:position w:val="1"/>
          <w:sz w:val="28"/>
          <w:szCs w:val="28"/>
        </w:rPr>
        <w:t xml:space="preserve"> </w:t>
      </w:r>
      <w:r>
        <w:rPr>
          <w:spacing w:val="-3"/>
          <w:position w:val="1"/>
          <w:sz w:val="28"/>
          <w:szCs w:val="28"/>
        </w:rPr>
        <w:t>c</w:t>
      </w:r>
      <w:r>
        <w:rPr>
          <w:position w:val="1"/>
          <w:sz w:val="28"/>
          <w:szCs w:val="28"/>
        </w:rPr>
        <w:t>ân</w:t>
      </w:r>
      <w:r>
        <w:rPr>
          <w:spacing w:val="-2"/>
          <w:position w:val="1"/>
          <w:sz w:val="28"/>
          <w:szCs w:val="28"/>
        </w:rPr>
        <w:t xml:space="preserve"> </w:t>
      </w:r>
      <w:r>
        <w:rPr>
          <w:spacing w:val="3"/>
          <w:position w:val="1"/>
          <w:sz w:val="28"/>
          <w:szCs w:val="28"/>
        </w:rPr>
        <w:t>n</w:t>
      </w:r>
      <w:r>
        <w:rPr>
          <w:spacing w:val="-2"/>
          <w:position w:val="1"/>
          <w:sz w:val="28"/>
          <w:szCs w:val="28"/>
        </w:rPr>
        <w:t>ặ</w:t>
      </w:r>
      <w:r>
        <w:rPr>
          <w:spacing w:val="1"/>
          <w:position w:val="1"/>
          <w:sz w:val="28"/>
          <w:szCs w:val="28"/>
        </w:rPr>
        <w:t>n</w:t>
      </w:r>
      <w:r>
        <w:rPr>
          <w:position w:val="1"/>
          <w:sz w:val="28"/>
          <w:szCs w:val="28"/>
        </w:rPr>
        <w:t>g</w:t>
      </w:r>
      <w:r>
        <w:rPr>
          <w:spacing w:val="-2"/>
          <w:position w:val="1"/>
          <w:sz w:val="28"/>
          <w:szCs w:val="28"/>
        </w:rPr>
        <w:t xml:space="preserve"> </w:t>
      </w:r>
      <w:r>
        <w:rPr>
          <w:spacing w:val="1"/>
          <w:position w:val="1"/>
          <w:sz w:val="28"/>
          <w:szCs w:val="28"/>
        </w:rPr>
        <w:t>l</w:t>
      </w:r>
      <w:r>
        <w:rPr>
          <w:spacing w:val="-2"/>
          <w:position w:val="1"/>
          <w:sz w:val="28"/>
          <w:szCs w:val="28"/>
        </w:rPr>
        <w:t>à</w:t>
      </w:r>
      <w:r>
        <w:rPr>
          <w:position w:val="1"/>
          <w:sz w:val="28"/>
          <w:szCs w:val="28"/>
        </w:rPr>
        <w:t>: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proofErr w:type="gramStart"/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 xml:space="preserve">.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9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kg              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</w:t>
      </w: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T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9771C6">
      <w:pPr>
        <w:spacing w:before="95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“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” ,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”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pacing w:val="-5"/>
          <w:sz w:val="28"/>
          <w:szCs w:val="28"/>
        </w:rPr>
        <w:t>m: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6598"/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ê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……..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áo</w:t>
      </w:r>
    </w:p>
    <w:p w:rsidR="006E31D3" w:rsidRDefault="006E31D3">
      <w:pPr>
        <w:spacing w:before="6" w:line="180" w:lineRule="exact"/>
        <w:rPr>
          <w:sz w:val="19"/>
          <w:szCs w:val="19"/>
        </w:rPr>
      </w:pPr>
    </w:p>
    <w:p w:rsidR="006E31D3" w:rsidRDefault="009771C6">
      <w:pPr>
        <w:ind w:left="6598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 xml:space="preserve">ả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.q</w:t>
      </w:r>
      <w:r>
        <w:rPr>
          <w:sz w:val="28"/>
          <w:szCs w:val="28"/>
        </w:rPr>
        <w:t xml:space="preserve">uả </w:t>
      </w:r>
      <w:r>
        <w:rPr>
          <w:spacing w:val="1"/>
          <w:sz w:val="28"/>
          <w:szCs w:val="28"/>
        </w:rPr>
        <w:t>lê</w:t>
      </w: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ind w:left="117"/>
        <w:rPr>
          <w:sz w:val="28"/>
          <w:szCs w:val="28"/>
        </w:rPr>
      </w:pPr>
      <w:r>
        <w:pict>
          <v:shape id="_x0000_s1339" type="#_x0000_t75" style="position:absolute;left:0;text-align:left;margin-left:84pt;margin-top:-97.9pt;width:237pt;height:100.8pt;z-index:-3534;mso-position-horizontal-relative:page">
            <v:imagedata r:id="rId49" o:title=""/>
            <w10:wrap anchorx="page"/>
          </v:shape>
        </w:pict>
      </w:r>
      <w:r w:rsidR="009771C6">
        <w:rPr>
          <w:b/>
          <w:sz w:val="28"/>
          <w:szCs w:val="28"/>
          <w:u w:val="thick" w:color="000000"/>
        </w:rPr>
        <w:t>B</w:t>
      </w:r>
      <w:r w:rsidR="009771C6">
        <w:rPr>
          <w:b/>
          <w:spacing w:val="1"/>
          <w:sz w:val="28"/>
          <w:szCs w:val="28"/>
          <w:u w:val="thick" w:color="000000"/>
        </w:rPr>
        <w:t>à</w:t>
      </w:r>
      <w:r w:rsidR="009771C6">
        <w:rPr>
          <w:b/>
          <w:sz w:val="28"/>
          <w:szCs w:val="28"/>
          <w:u w:val="thick" w:color="000000"/>
        </w:rPr>
        <w:t>i</w:t>
      </w:r>
      <w:r w:rsidR="009771C6">
        <w:rPr>
          <w:b/>
          <w:spacing w:val="-2"/>
          <w:sz w:val="28"/>
          <w:szCs w:val="28"/>
          <w:u w:val="thick" w:color="000000"/>
        </w:rPr>
        <w:t xml:space="preserve"> </w:t>
      </w:r>
      <w:r w:rsidR="009771C6">
        <w:rPr>
          <w:b/>
          <w:spacing w:val="1"/>
          <w:sz w:val="28"/>
          <w:szCs w:val="28"/>
          <w:u w:val="thick" w:color="000000"/>
        </w:rPr>
        <w:t>2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T</w:t>
      </w:r>
      <w:r w:rsidR="009771C6">
        <w:rPr>
          <w:b/>
          <w:spacing w:val="1"/>
          <w:sz w:val="28"/>
          <w:szCs w:val="28"/>
        </w:rPr>
        <w:t>í</w:t>
      </w:r>
      <w:r w:rsidR="009771C6">
        <w:rPr>
          <w:b/>
          <w:spacing w:val="-3"/>
          <w:sz w:val="28"/>
          <w:szCs w:val="28"/>
        </w:rPr>
        <w:t>n</w:t>
      </w:r>
      <w:r w:rsidR="009771C6">
        <w:rPr>
          <w:b/>
          <w:sz w:val="28"/>
          <w:szCs w:val="28"/>
        </w:rPr>
        <w:t>h.</w:t>
      </w:r>
    </w:p>
    <w:p w:rsidR="006E31D3" w:rsidRDefault="006E31D3">
      <w:pPr>
        <w:spacing w:before="3" w:line="140" w:lineRule="exact"/>
        <w:rPr>
          <w:sz w:val="15"/>
          <w:szCs w:val="15"/>
        </w:rPr>
      </w:pPr>
    </w:p>
    <w:p w:rsidR="006E31D3" w:rsidRDefault="009771C6">
      <w:pPr>
        <w:ind w:left="779" w:right="2808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  =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.k</w:t>
      </w:r>
      <w:r>
        <w:rPr>
          <w:sz w:val="28"/>
          <w:szCs w:val="28"/>
        </w:rPr>
        <w:t xml:space="preserve">g                                         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- 9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70"/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i/>
          <w:sz w:val="28"/>
          <w:szCs w:val="28"/>
        </w:rPr>
        <w:t>l</w:t>
      </w:r>
    </w:p>
    <w:p w:rsidR="006E31D3" w:rsidRDefault="006E31D3">
      <w:pPr>
        <w:spacing w:line="220" w:lineRule="exact"/>
        <w:rPr>
          <w:sz w:val="22"/>
          <w:szCs w:val="22"/>
        </w:rPr>
      </w:pPr>
    </w:p>
    <w:p w:rsidR="006E31D3" w:rsidRDefault="009771C6">
      <w:pPr>
        <w:ind w:left="779" w:right="2808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  =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.k</w:t>
      </w:r>
      <w:r>
        <w:rPr>
          <w:sz w:val="28"/>
          <w:szCs w:val="28"/>
        </w:rPr>
        <w:t xml:space="preserve">g                                         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- 7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70"/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i/>
          <w:sz w:val="28"/>
          <w:szCs w:val="28"/>
        </w:rPr>
        <w:t>l</w:t>
      </w:r>
    </w:p>
    <w:p w:rsidR="006E31D3" w:rsidRDefault="006E31D3">
      <w:pPr>
        <w:spacing w:before="20" w:line="220" w:lineRule="exact"/>
        <w:rPr>
          <w:sz w:val="22"/>
          <w:szCs w:val="22"/>
        </w:rPr>
      </w:pPr>
    </w:p>
    <w:p w:rsidR="006E31D3" w:rsidRDefault="009771C6">
      <w:pPr>
        <w:ind w:left="779" w:right="2813"/>
        <w:jc w:val="center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  =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.k</w:t>
      </w:r>
      <w:r>
        <w:rPr>
          <w:sz w:val="28"/>
          <w:szCs w:val="28"/>
        </w:rPr>
        <w:t xml:space="preserve">g                           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 + 7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70"/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i/>
          <w:sz w:val="28"/>
          <w:szCs w:val="28"/>
        </w:rPr>
        <w:t>l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2"/>
          <w:position w:val="-1"/>
          <w:sz w:val="28"/>
          <w:szCs w:val="28"/>
        </w:rPr>
        <w:t>3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2"/>
          <w:position w:val="-1"/>
          <w:sz w:val="28"/>
          <w:szCs w:val="28"/>
        </w:rPr>
        <w:t>r</w:t>
      </w:r>
      <w:r>
        <w:rPr>
          <w:b/>
          <w:spacing w:val="1"/>
          <w:position w:val="-1"/>
          <w:sz w:val="28"/>
          <w:szCs w:val="28"/>
        </w:rPr>
        <w:t>o</w:t>
      </w:r>
      <w:r>
        <w:rPr>
          <w:b/>
          <w:position w:val="-1"/>
          <w:sz w:val="28"/>
          <w:szCs w:val="28"/>
        </w:rPr>
        <w:t>ng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-3"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>ò</w:t>
      </w:r>
      <w:r>
        <w:rPr>
          <w:b/>
          <w:position w:val="-1"/>
          <w:sz w:val="28"/>
          <w:szCs w:val="28"/>
        </w:rPr>
        <w:t xml:space="preserve">n </w:t>
      </w:r>
      <w:r>
        <w:rPr>
          <w:b/>
          <w:spacing w:val="2"/>
          <w:position w:val="-1"/>
          <w:sz w:val="28"/>
          <w:szCs w:val="28"/>
        </w:rPr>
        <w:t>l</w:t>
      </w:r>
      <w:r>
        <w:rPr>
          <w:b/>
          <w:spacing w:val="-1"/>
          <w:position w:val="-1"/>
          <w:sz w:val="28"/>
          <w:szCs w:val="28"/>
        </w:rPr>
        <w:t>ạ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b</w:t>
      </w:r>
      <w:r>
        <w:rPr>
          <w:b/>
          <w:spacing w:val="-2"/>
          <w:position w:val="-1"/>
          <w:sz w:val="28"/>
          <w:szCs w:val="28"/>
        </w:rPr>
        <w:t>a</w:t>
      </w:r>
      <w:r>
        <w:rPr>
          <w:b/>
          <w:position w:val="-1"/>
          <w:sz w:val="28"/>
          <w:szCs w:val="28"/>
        </w:rPr>
        <w:t>o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3"/>
          <w:position w:val="-1"/>
          <w:sz w:val="28"/>
          <w:szCs w:val="28"/>
        </w:rPr>
        <w:t>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 xml:space="preserve">êu </w:t>
      </w:r>
      <w:r>
        <w:rPr>
          <w:b/>
          <w:spacing w:val="-2"/>
          <w:position w:val="-1"/>
          <w:sz w:val="28"/>
          <w:szCs w:val="28"/>
        </w:rPr>
        <w:t>l</w:t>
      </w:r>
      <w:r>
        <w:rPr>
          <w:b/>
          <w:spacing w:val="1"/>
          <w:position w:val="-1"/>
          <w:sz w:val="28"/>
          <w:szCs w:val="28"/>
        </w:rPr>
        <w:t>í</w:t>
      </w:r>
      <w:r>
        <w:rPr>
          <w:b/>
          <w:position w:val="-1"/>
          <w:sz w:val="28"/>
          <w:szCs w:val="28"/>
        </w:rPr>
        <w:t xml:space="preserve">t </w:t>
      </w:r>
      <w:proofErr w:type="gramStart"/>
      <w:r>
        <w:rPr>
          <w:b/>
          <w:spacing w:val="-3"/>
          <w:position w:val="-1"/>
          <w:sz w:val="28"/>
          <w:szCs w:val="28"/>
        </w:rPr>
        <w:t>n</w:t>
      </w:r>
      <w:r>
        <w:rPr>
          <w:b/>
          <w:spacing w:val="1"/>
          <w:position w:val="-1"/>
          <w:sz w:val="28"/>
          <w:szCs w:val="28"/>
        </w:rPr>
        <w:t>ư</w:t>
      </w:r>
      <w:r>
        <w:rPr>
          <w:b/>
          <w:position w:val="-1"/>
          <w:sz w:val="28"/>
          <w:szCs w:val="28"/>
        </w:rPr>
        <w:t>ớc ?</w:t>
      </w:r>
      <w:proofErr w:type="gramEnd"/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6" w:line="260" w:lineRule="exact"/>
        <w:rPr>
          <w:sz w:val="26"/>
          <w:szCs w:val="26"/>
        </w:rPr>
      </w:pPr>
    </w:p>
    <w:p w:rsidR="006E31D3" w:rsidRDefault="001F343E">
      <w:pPr>
        <w:spacing w:before="25" w:line="300" w:lineRule="exact"/>
        <w:ind w:left="1557"/>
        <w:rPr>
          <w:sz w:val="28"/>
          <w:szCs w:val="28"/>
        </w:rPr>
      </w:pPr>
      <w:r>
        <w:pict>
          <v:group id="_x0000_s1336" style="position:absolute;left:0;text-align:left;margin-left:77.4pt;margin-top:73.2pt;width:456.7pt;height:180pt;z-index:-3532;mso-position-horizontal-relative:page;mso-position-vertical-relative:page" coordorigin="1548,1464" coordsize="9134,3600">
            <v:shape id="_x0000_s1338" type="#_x0000_t75" style="position:absolute;left:1548;top:1464;width:9134;height:3600">
              <v:imagedata r:id="rId50" o:title=""/>
            </v:shape>
            <v:shape id="_x0000_s1337" type="#_x0000_t75" style="position:absolute;left:2573;top:4601;width:430;height:350">
              <v:imagedata r:id="rId51" o:title=""/>
            </v:shape>
            <w10:wrap anchorx="page" anchory="page"/>
          </v:group>
        </w:pict>
      </w:r>
      <w:r w:rsidR="009771C6">
        <w:rPr>
          <w:b/>
          <w:position w:val="-1"/>
          <w:sz w:val="28"/>
          <w:szCs w:val="28"/>
        </w:rPr>
        <w:t>9</w:t>
      </w:r>
    </w:p>
    <w:p w:rsidR="006E31D3" w:rsidRDefault="006E31D3">
      <w:pPr>
        <w:spacing w:before="9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Mỗ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đồ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v</w:t>
      </w:r>
      <w:r>
        <w:rPr>
          <w:b/>
          <w:spacing w:val="-1"/>
          <w:sz w:val="28"/>
          <w:szCs w:val="28"/>
        </w:rPr>
        <w:t>ậ</w:t>
      </w:r>
      <w:r>
        <w:rPr>
          <w:b/>
          <w:sz w:val="28"/>
          <w:szCs w:val="28"/>
        </w:rPr>
        <w:t xml:space="preserve">t </w:t>
      </w:r>
      <w:r>
        <w:rPr>
          <w:b/>
          <w:spacing w:val="-1"/>
          <w:sz w:val="28"/>
          <w:szCs w:val="28"/>
        </w:rPr>
        <w:t>đ</w:t>
      </w:r>
      <w:r>
        <w:rPr>
          <w:b/>
          <w:spacing w:val="-3"/>
          <w:sz w:val="28"/>
          <w:szCs w:val="28"/>
        </w:rPr>
        <w:t>ự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t n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 xml:space="preserve">c </w:t>
      </w:r>
      <w:r>
        <w:rPr>
          <w:b/>
          <w:spacing w:val="-1"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ằ</w:t>
      </w:r>
      <w:r>
        <w:rPr>
          <w:b/>
          <w:spacing w:val="-3"/>
          <w:sz w:val="28"/>
          <w:szCs w:val="28"/>
        </w:rPr>
        <w:t>n</w:t>
      </w:r>
      <w:r>
        <w:rPr>
          <w:b/>
          <w:sz w:val="28"/>
          <w:szCs w:val="28"/>
        </w:rPr>
        <w:t>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</w:t>
      </w:r>
      <w:r>
        <w:rPr>
          <w:b/>
          <w:spacing w:val="1"/>
          <w:sz w:val="28"/>
          <w:szCs w:val="28"/>
        </w:rPr>
        <w:t>ổ</w:t>
      </w:r>
      <w:r>
        <w:rPr>
          <w:b/>
          <w:sz w:val="28"/>
          <w:szCs w:val="28"/>
        </w:rPr>
        <w:t>ng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s</w:t>
      </w:r>
      <w:r>
        <w:rPr>
          <w:b/>
          <w:sz w:val="28"/>
          <w:szCs w:val="28"/>
        </w:rPr>
        <w:t>ố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í</w:t>
      </w:r>
      <w:r>
        <w:rPr>
          <w:b/>
          <w:sz w:val="28"/>
          <w:szCs w:val="28"/>
        </w:rPr>
        <w:t>t n</w:t>
      </w:r>
      <w:r>
        <w:rPr>
          <w:b/>
          <w:spacing w:val="-1"/>
          <w:sz w:val="28"/>
          <w:szCs w:val="28"/>
        </w:rPr>
        <w:t>ư</w:t>
      </w:r>
      <w:r>
        <w:rPr>
          <w:b/>
          <w:sz w:val="28"/>
          <w:szCs w:val="28"/>
        </w:rPr>
        <w:t xml:space="preserve">ớc ở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ố</w:t>
      </w:r>
      <w:r>
        <w:rPr>
          <w:b/>
          <w:sz w:val="28"/>
          <w:szCs w:val="28"/>
        </w:rPr>
        <w:t xml:space="preserve">c bên </w:t>
      </w:r>
      <w:r>
        <w:rPr>
          <w:b/>
          <w:spacing w:val="-3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ạ</w:t>
      </w:r>
      <w:r>
        <w:rPr>
          <w:b/>
          <w:sz w:val="28"/>
          <w:szCs w:val="28"/>
        </w:rPr>
        <w:t>nh.</w:t>
      </w:r>
    </w:p>
    <w:p w:rsidR="006E31D3" w:rsidRDefault="006E31D3">
      <w:pPr>
        <w:spacing w:before="10" w:line="140" w:lineRule="exact"/>
        <w:rPr>
          <w:sz w:val="14"/>
          <w:szCs w:val="14"/>
        </w:rPr>
      </w:pPr>
    </w:p>
    <w:p w:rsidR="006E31D3" w:rsidRDefault="001F343E">
      <w:pPr>
        <w:ind w:left="623"/>
      </w:pPr>
      <w:r>
        <w:pict>
          <v:shape id="_x0000_i1033" type="#_x0000_t75" style="width:418.5pt;height:180.5pt">
            <v:imagedata r:id="rId52" o:title=""/>
          </v:shape>
        </w:pict>
      </w:r>
    </w:p>
    <w:p w:rsidR="006E31D3" w:rsidRDefault="006E31D3">
      <w:pPr>
        <w:spacing w:before="7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tbl>
      <w:tblPr>
        <w:tblW w:w="0" w:type="auto"/>
        <w:tblInd w:w="25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2"/>
        <w:gridCol w:w="1983"/>
        <w:gridCol w:w="1983"/>
        <w:gridCol w:w="1985"/>
        <w:gridCol w:w="1982"/>
      </w:tblGrid>
      <w:tr w:rsidR="006E31D3">
        <w:trPr>
          <w:trHeight w:hRule="exact" w:val="492"/>
        </w:trPr>
        <w:tc>
          <w:tcPr>
            <w:tcW w:w="1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105"/>
              <w:rPr>
                <w:sz w:val="28"/>
                <w:szCs w:val="28"/>
              </w:rPr>
            </w:pPr>
            <w:r>
              <w:rPr>
                <w:b/>
                <w:spacing w:val="-1"/>
                <w:sz w:val="28"/>
                <w:szCs w:val="28"/>
              </w:rPr>
              <w:t>Đ</w:t>
            </w:r>
            <w:r>
              <w:rPr>
                <w:b/>
                <w:sz w:val="28"/>
                <w:szCs w:val="28"/>
              </w:rPr>
              <w:t>ồ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pacing w:val="-1"/>
                <w:sz w:val="28"/>
                <w:szCs w:val="28"/>
              </w:rPr>
              <w:t>v</w:t>
            </w:r>
            <w:r>
              <w:rPr>
                <w:b/>
                <w:spacing w:val="1"/>
                <w:sz w:val="28"/>
                <w:szCs w:val="28"/>
              </w:rPr>
              <w:t>ậ</w:t>
            </w:r>
            <w:r>
              <w:rPr>
                <w:b/>
                <w:sz w:val="28"/>
                <w:szCs w:val="28"/>
              </w:rPr>
              <w:t>t</w:t>
            </w:r>
          </w:p>
        </w:tc>
        <w:tc>
          <w:tcPr>
            <w:tcW w:w="19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789" w:right="78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Ca</w:t>
            </w:r>
          </w:p>
        </w:tc>
        <w:tc>
          <w:tcPr>
            <w:tcW w:w="19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  <w:r>
              <w:rPr>
                <w:spacing w:val="1"/>
                <w:sz w:val="28"/>
                <w:szCs w:val="28"/>
              </w:rPr>
              <w:t>ì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si</w:t>
            </w:r>
            <w:r>
              <w:rPr>
                <w:spacing w:val="-2"/>
                <w:sz w:val="28"/>
                <w:szCs w:val="28"/>
              </w:rPr>
              <w:t>ê</w:t>
            </w:r>
            <w:r>
              <w:rPr>
                <w:sz w:val="28"/>
                <w:szCs w:val="28"/>
              </w:rPr>
              <w:t>u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652" w:right="64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pacing w:val="-2"/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u</w:t>
            </w:r>
          </w:p>
        </w:tc>
        <w:tc>
          <w:tcPr>
            <w:tcW w:w="1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802" w:right="802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xô</w:t>
            </w:r>
          </w:p>
        </w:tc>
      </w:tr>
      <w:tr w:rsidR="006E31D3">
        <w:trPr>
          <w:trHeight w:hRule="exact" w:val="492"/>
        </w:trPr>
        <w:tc>
          <w:tcPr>
            <w:tcW w:w="1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105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Số</w:t>
            </w:r>
            <w:r>
              <w:rPr>
                <w:b/>
                <w:spacing w:val="1"/>
                <w:sz w:val="28"/>
                <w:szCs w:val="28"/>
              </w:rPr>
              <w:t xml:space="preserve"> </w:t>
            </w:r>
            <w:r>
              <w:rPr>
                <w:b/>
                <w:spacing w:val="-1"/>
                <w:sz w:val="28"/>
                <w:szCs w:val="28"/>
              </w:rPr>
              <w:t>l</w:t>
            </w:r>
            <w:r>
              <w:rPr>
                <w:b/>
                <w:spacing w:val="1"/>
                <w:sz w:val="28"/>
                <w:szCs w:val="28"/>
              </w:rPr>
              <w:t>í</w:t>
            </w:r>
            <w:r>
              <w:rPr>
                <w:b/>
                <w:sz w:val="28"/>
                <w:szCs w:val="28"/>
              </w:rPr>
              <w:t>t n</w:t>
            </w:r>
            <w:r>
              <w:rPr>
                <w:b/>
                <w:spacing w:val="-1"/>
                <w:sz w:val="28"/>
                <w:szCs w:val="28"/>
              </w:rPr>
              <w:t>ư</w:t>
            </w:r>
            <w:r>
              <w:rPr>
                <w:b/>
                <w:sz w:val="28"/>
                <w:szCs w:val="28"/>
              </w:rPr>
              <w:t>ớc</w:t>
            </w:r>
          </w:p>
        </w:tc>
        <w:tc>
          <w:tcPr>
            <w:tcW w:w="19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9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  <w:tc>
          <w:tcPr>
            <w:tcW w:w="1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6E31D3"/>
        </w:tc>
      </w:tr>
    </w:tbl>
    <w:p w:rsidR="006E31D3" w:rsidRDefault="006E31D3">
      <w:pPr>
        <w:spacing w:line="200" w:lineRule="exact"/>
      </w:pPr>
    </w:p>
    <w:p w:rsidR="006E31D3" w:rsidRDefault="006E31D3">
      <w:pPr>
        <w:spacing w:before="8" w:line="260" w:lineRule="exact"/>
        <w:rPr>
          <w:sz w:val="26"/>
          <w:szCs w:val="26"/>
        </w:rPr>
      </w:pPr>
    </w:p>
    <w:p w:rsidR="006E31D3" w:rsidRDefault="001F343E">
      <w:pPr>
        <w:ind w:left="117"/>
        <w:rPr>
          <w:sz w:val="28"/>
          <w:szCs w:val="28"/>
        </w:rPr>
        <w:sectPr w:rsidR="006E31D3">
          <w:footerReference w:type="default" r:id="rId53"/>
          <w:pgSz w:w="12240" w:h="15840"/>
          <w:pgMar w:top="800" w:right="640" w:bottom="280" w:left="1160" w:header="624" w:footer="608" w:gutter="0"/>
          <w:cols w:space="720"/>
        </w:sectPr>
      </w:pPr>
      <w:r>
        <w:pict>
          <v:shape id="_x0000_s1334" type="#_x0000_t75" style="position:absolute;left:0;text-align:left;margin-left:107.05pt;margin-top:11.9pt;width:432.5pt;height:147.85pt;z-index:-3533;mso-position-horizontal-relative:page">
            <v:imagedata r:id="rId54" o:title=""/>
            <w10:wrap anchorx="page"/>
          </v:shape>
        </w:pic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5</w:t>
      </w:r>
      <w:r w:rsidR="009771C6">
        <w:rPr>
          <w:b/>
          <w:sz w:val="28"/>
          <w:szCs w:val="28"/>
        </w:rPr>
        <w:t xml:space="preserve">. </w:t>
      </w:r>
      <w:r w:rsidR="009771C6">
        <w:rPr>
          <w:sz w:val="28"/>
          <w:szCs w:val="28"/>
        </w:rPr>
        <w:t>S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?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footerReference w:type="default" r:id="rId55"/>
          <w:pgSz w:w="12240" w:h="15840"/>
          <w:pgMar w:top="800" w:right="640" w:bottom="280" w:left="1160" w:header="624" w:footer="861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674"/>
            <w:col w:w="63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10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4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úng</w:t>
      </w:r>
      <w:r>
        <w:rPr>
          <w:sz w:val="28"/>
          <w:szCs w:val="28"/>
        </w:rPr>
        <w:t>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95" w:lineRule="auto"/>
        <w:ind w:left="117" w:right="163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i –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g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ắt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.                        </w:t>
      </w:r>
      <w:r>
        <w:rPr>
          <w:spacing w:val="1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ô 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1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m C.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ô 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1"/>
          <w:sz w:val="28"/>
          <w:szCs w:val="28"/>
        </w:rPr>
        <w:t>ắ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       </w:t>
      </w:r>
      <w:r>
        <w:rPr>
          <w:spacing w:val="3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g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tắ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-</w:t>
      </w:r>
      <w:r>
        <w:rPr>
          <w:spacing w:val="1"/>
          <w:sz w:val="28"/>
          <w:szCs w:val="28"/>
        </w:rPr>
        <w:t xml:space="preserve">lô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>uả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3</w:t>
      </w:r>
      <w:r>
        <w:rPr>
          <w:spacing w:val="-1"/>
          <w:sz w:val="28"/>
          <w:szCs w:val="28"/>
        </w:rPr>
        <w:t>7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8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9771C6">
      <w:pPr>
        <w:spacing w:before="8"/>
        <w:ind w:left="400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pacing w:val="-1"/>
          <w:sz w:val="28"/>
          <w:szCs w:val="28"/>
        </w:rPr>
        <w:t>5k</w:t>
      </w:r>
      <w:r>
        <w:rPr>
          <w:sz w:val="28"/>
          <w:szCs w:val="28"/>
        </w:rPr>
        <w:t xml:space="preserve">g      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</w:t>
      </w:r>
      <w:r>
        <w:rPr>
          <w:spacing w:val="1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g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45kg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4</w:t>
      </w:r>
      <w:r>
        <w:rPr>
          <w:spacing w:val="1"/>
          <w:sz w:val="28"/>
          <w:szCs w:val="28"/>
        </w:rPr>
        <w:t>5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10kg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= ….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1F343E">
      <w:pPr>
        <w:ind w:left="400"/>
        <w:rPr>
          <w:sz w:val="28"/>
          <w:szCs w:val="28"/>
        </w:rPr>
      </w:pPr>
      <w:r>
        <w:pict>
          <v:group id="_x0000_s1324" style="position:absolute;left:0;text-align:left;margin-left:320.05pt;margin-top:548.05pt;width:158.15pt;height:32.5pt;z-index:-3528;mso-position-horizontal-relative:page;mso-position-vertical-relative:page" coordorigin="6401,10961" coordsize="3163,650">
            <v:shape id="_x0000_s1333" style="position:absolute;left:6408;top:10968;width:646;height:636" coordorigin="6408,10968" coordsize="646,636" path="m6408,11286r1,-26l6412,11234r5,-24l6424,11185r9,-23l6444,11140r12,-21l6470,11098r16,-19l6503,11061r18,-16l6540,11029r21,-13l6582,11003r23,-10l6629,10984r24,-7l6678,10972r26,-3l6731,10968r26,1l6783,10972r25,5l6833,10984r23,9l6879,11003r22,13l6921,11029r20,16l6959,11061r17,18l6991,11098r14,21l7018,11140r10,22l7037,11185r7,25l7049,11234r4,26l7054,11286r-1,26l7049,11338r-5,24l7037,11387r-9,23l7018,11432r-13,21l6991,11474r-15,19l6959,11511r-18,16l6921,11543r-20,13l6879,11569r-23,10l6833,11588r-25,7l6783,11600r-26,3l6731,11604r-27,-1l6678,11600r-25,-5l6629,11588r-24,-9l6582,11569r-21,-13l6540,11543r-19,-16l6503,11511r-17,-18l6470,11474r-14,-21l6444,11432r-11,-22l6424,11387r-7,-25l6412,11338r-3,-26l6408,11286xe" filled="f" strokeweight=".72pt">
              <v:path arrowok="t"/>
            </v:shape>
            <v:shape id="_x0000_s1332" style="position:absolute;left:7082;top:11230;width:719;height:120" coordorigin="7082,11230" coordsize="719,120" path="m7701,11300r-20,l7681,11350r120,-60l7701,11300xe" fillcolor="black" stroked="f">
              <v:path arrowok="t"/>
            </v:shape>
            <v:shape id="_x0000_s1331" style="position:absolute;left:7082;top:11230;width:719;height:120" coordorigin="7082,11230" coordsize="719,120" path="m7701,11280r-20,-50l7681,11280r20,xe" fillcolor="black" stroked="f">
              <v:path arrowok="t"/>
            </v:shape>
            <v:shape id="_x0000_s1330" style="position:absolute;left:7082;top:11230;width:719;height:120" coordorigin="7082,11230" coordsize="719,120" path="m7082,11280r,20l7701,11300r100,-10l7681,11230r20,50l7082,11280xe" fillcolor="black" stroked="f">
              <v:path arrowok="t"/>
            </v:shape>
            <v:shape id="_x0000_s1329" style="position:absolute;left:7822;top:11028;width:490;height:492" coordorigin="7822,11028" coordsize="490,492" path="m7822,11520r489,l8311,11028r-489,l7822,11520xe" filled="f" strokeweight=".72pt">
              <v:path arrowok="t"/>
            </v:shape>
            <v:shape id="_x0000_s1328" style="position:absolute;left:8328;top:11225;width:719;height:120" coordorigin="8328,11225" coordsize="719,120" path="m8947,11295r-20,l8927,11345r120,-60l8947,11295xe" fillcolor="black" stroked="f">
              <v:path arrowok="t"/>
            </v:shape>
            <v:shape id="_x0000_s1327" style="position:absolute;left:8328;top:11225;width:719;height:120" coordorigin="8328,11225" coordsize="719,120" path="m8947,11275r-20,-50l8927,11275r20,xe" fillcolor="black" stroked="f">
              <v:path arrowok="t"/>
            </v:shape>
            <v:shape id="_x0000_s1326" style="position:absolute;left:8328;top:11225;width:719;height:120" coordorigin="8328,11225" coordsize="719,120" path="m8328,11275r,20l8947,11295r100,-10l8927,11225r20,50l8328,11275xe" fillcolor="black" stroked="f">
              <v:path arrowok="t"/>
            </v:shape>
            <v:shape id="_x0000_s1325" style="position:absolute;left:9065;top:11026;width:492;height:490" coordorigin="9065,11026" coordsize="492,490" path="m9065,11515r492,l9557,11026r-492,l9065,11515xe" filled="f" strokeweight=".72pt">
              <v:path arrowok="t"/>
            </v:shape>
            <w10:wrap anchorx="page" anchory="page"/>
          </v:group>
        </w:pic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.</w:t>
      </w:r>
      <w:r w:rsidR="009771C6">
        <w:rPr>
          <w:spacing w:val="18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9</w:t>
      </w:r>
      <w:r w:rsidR="009771C6">
        <w:rPr>
          <w:spacing w:val="-1"/>
          <w:sz w:val="28"/>
          <w:szCs w:val="28"/>
        </w:rPr>
        <w:t>0k</w:t>
      </w:r>
      <w:r w:rsidR="009771C6">
        <w:rPr>
          <w:sz w:val="28"/>
          <w:szCs w:val="28"/>
        </w:rPr>
        <w:t xml:space="preserve">g                      </w:t>
      </w:r>
      <w:r w:rsidR="009771C6">
        <w:rPr>
          <w:spacing w:val="67"/>
          <w:sz w:val="28"/>
          <w:szCs w:val="28"/>
        </w:rPr>
        <w:t xml:space="preserve"> </w:t>
      </w:r>
      <w:r w:rsidR="009771C6">
        <w:rPr>
          <w:sz w:val="28"/>
          <w:szCs w:val="28"/>
        </w:rPr>
        <w:t>B.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</w:t>
      </w:r>
      <w:r w:rsidR="009771C6">
        <w:rPr>
          <w:spacing w:val="-1"/>
          <w:sz w:val="28"/>
          <w:szCs w:val="28"/>
        </w:rPr>
        <w:t>0</w:t>
      </w:r>
      <w:r w:rsidR="009771C6">
        <w:rPr>
          <w:sz w:val="28"/>
          <w:szCs w:val="28"/>
        </w:rPr>
        <w:t>0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k</w:t>
      </w:r>
      <w:r w:rsidR="009771C6">
        <w:rPr>
          <w:sz w:val="28"/>
          <w:szCs w:val="28"/>
        </w:rPr>
        <w:t xml:space="preserve">g              </w:t>
      </w:r>
      <w:r w:rsidR="009771C6">
        <w:rPr>
          <w:spacing w:val="13"/>
          <w:sz w:val="28"/>
          <w:szCs w:val="28"/>
        </w:rPr>
        <w:t xml:space="preserve"> </w:t>
      </w:r>
      <w:r w:rsidR="009771C6">
        <w:rPr>
          <w:sz w:val="28"/>
          <w:szCs w:val="28"/>
        </w:rPr>
        <w:t>C.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9</w:t>
      </w:r>
      <w:r w:rsidR="009771C6">
        <w:rPr>
          <w:sz w:val="28"/>
          <w:szCs w:val="28"/>
        </w:rPr>
        <w:t xml:space="preserve">0                     </w:t>
      </w:r>
      <w:r w:rsidR="009771C6">
        <w:rPr>
          <w:spacing w:val="1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D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10</w:t>
      </w:r>
      <w:r w:rsidR="009771C6">
        <w:rPr>
          <w:sz w:val="28"/>
          <w:szCs w:val="28"/>
        </w:rPr>
        <w:t>0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60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N</w:t>
      </w:r>
      <w:r>
        <w:rPr>
          <w:spacing w:val="4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â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ễ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đ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a c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xác</w:t>
      </w:r>
    </w:p>
    <w:p w:rsidR="006E31D3" w:rsidRDefault="009771C6">
      <w:pPr>
        <w:spacing w:before="26"/>
        <w:ind w:left="117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i</w:t>
      </w:r>
      <w:proofErr w:type="gramEnd"/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>ề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?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ợn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2"/>
          <w:sz w:val="28"/>
          <w:szCs w:val="28"/>
        </w:rPr>
        <w:t>ặ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 xml:space="preserve">ó                               </w:t>
      </w:r>
      <w:r>
        <w:rPr>
          <w:spacing w:val="3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ẹ 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ơn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ó                              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hẹ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</w:p>
    <w:p w:rsidR="006E31D3" w:rsidRDefault="006E31D3">
      <w:pPr>
        <w:spacing w:before="5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5.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cân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2</w:t>
      </w:r>
      <w:r>
        <w:rPr>
          <w:spacing w:val="-1"/>
          <w:sz w:val="28"/>
          <w:szCs w:val="28"/>
        </w:rPr>
        <w:t>2k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ẹ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â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n</w:t>
      </w:r>
      <w:r>
        <w:rPr>
          <w:spacing w:val="-2"/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3"/>
          <w:sz w:val="28"/>
          <w:szCs w:val="28"/>
        </w:rPr>
        <w:t>i</w:t>
      </w:r>
      <w:r>
        <w:rPr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a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?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746"/>
        <w:rPr>
          <w:sz w:val="28"/>
          <w:szCs w:val="28"/>
        </w:rPr>
      </w:pP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ú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</w:t>
      </w:r>
      <w:r>
        <w:rPr>
          <w:spacing w:val="1"/>
          <w:sz w:val="28"/>
          <w:szCs w:val="28"/>
        </w:rPr>
        <w:t>củ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án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395" w:lineRule="auto"/>
        <w:ind w:left="477" w:right="3072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(</w:t>
      </w:r>
      <w:r>
        <w:rPr>
          <w:spacing w:val="1"/>
          <w:sz w:val="28"/>
          <w:szCs w:val="28"/>
        </w:rPr>
        <w:t>kg</w:t>
      </w:r>
      <w:r>
        <w:rPr>
          <w:sz w:val="28"/>
          <w:szCs w:val="28"/>
        </w:rPr>
        <w:t xml:space="preserve">)                                   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3</w:t>
      </w:r>
      <w:r>
        <w:rPr>
          <w:sz w:val="28"/>
          <w:szCs w:val="28"/>
        </w:rPr>
        <w:t>1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(</w:t>
      </w:r>
      <w:r>
        <w:rPr>
          <w:spacing w:val="1"/>
          <w:sz w:val="28"/>
          <w:szCs w:val="28"/>
        </w:rPr>
        <w:t>kg</w:t>
      </w:r>
      <w:r>
        <w:rPr>
          <w:sz w:val="28"/>
          <w:szCs w:val="28"/>
        </w:rPr>
        <w:t>) 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3                                          </w:t>
      </w:r>
      <w:r>
        <w:rPr>
          <w:spacing w:val="6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1</w:t>
      </w:r>
    </w:p>
    <w:p w:rsidR="006E31D3" w:rsidRDefault="009771C6">
      <w:pPr>
        <w:spacing w:before="8" w:line="300" w:lineRule="exact"/>
        <w:ind w:left="117"/>
        <w:rPr>
          <w:sz w:val="28"/>
          <w:szCs w:val="28"/>
        </w:rPr>
      </w:pPr>
      <w:r>
        <w:rPr>
          <w:b/>
          <w:spacing w:val="-1"/>
          <w:position w:val="-1"/>
          <w:sz w:val="28"/>
          <w:szCs w:val="28"/>
        </w:rPr>
        <w:t>C</w:t>
      </w:r>
      <w:r>
        <w:rPr>
          <w:b/>
          <w:spacing w:val="1"/>
          <w:position w:val="-1"/>
          <w:sz w:val="28"/>
          <w:szCs w:val="28"/>
        </w:rPr>
        <w:t>â</w:t>
      </w:r>
      <w:r>
        <w:rPr>
          <w:b/>
          <w:position w:val="-1"/>
          <w:sz w:val="28"/>
          <w:szCs w:val="28"/>
        </w:rPr>
        <w:t xml:space="preserve">u </w:t>
      </w:r>
      <w:r>
        <w:rPr>
          <w:b/>
          <w:spacing w:val="1"/>
          <w:position w:val="-1"/>
          <w:sz w:val="28"/>
          <w:szCs w:val="28"/>
        </w:rPr>
        <w:t>6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</w:t>
      </w:r>
      <w:r>
        <w:rPr>
          <w:spacing w:val="-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line="160" w:lineRule="exact"/>
        <w:rPr>
          <w:sz w:val="16"/>
          <w:szCs w:val="16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1F343E">
      <w:pPr>
        <w:spacing w:before="55"/>
        <w:ind w:left="501"/>
        <w:rPr>
          <w:sz w:val="24"/>
          <w:szCs w:val="24"/>
        </w:rPr>
      </w:pPr>
      <w:r>
        <w:lastRenderedPageBreak/>
        <w:pict>
          <v:group id="_x0000_s1314" style="position:absolute;left:0;text-align:left;margin-left:70.45pt;margin-top:.1pt;width:157.3pt;height:32.4pt;z-index:-3530;mso-position-horizontal-relative:page" coordorigin="1409,2" coordsize="3146,648">
            <v:shape id="_x0000_s1323" style="position:absolute;left:1416;top:9;width:643;height:634" coordorigin="1416,9" coordsize="643,634" path="m1416,326r1,-26l1420,274r5,-24l1432,226r9,-24l1452,180r12,-21l1478,139r15,-20l1510,102r18,-17l1548,70r20,-14l1590,44r22,-10l1636,25r24,-7l1685,13r26,-3l1738,9r26,1l1790,13r25,5l1839,25r24,9l1885,44r22,12l1928,70r19,15l1965,102r17,17l1997,139r14,20l2023,180r11,22l2043,226r7,24l2055,274r3,26l2059,326r-1,26l2055,377r-5,25l2043,426r-9,23l2023,471r-12,22l1997,513r-15,19l1965,550r-18,16l1928,581r-21,14l1885,607r-22,11l1839,626r-24,7l1790,638r-26,3l1738,642r-27,-1l1685,638r-25,-5l1636,626r-24,-8l1590,607r-22,-12l1548,581r-20,-15l1510,550r-17,-18l1478,513r-14,-20l1452,471r-11,-22l1432,426r-7,-24l1420,377r-3,-25l1416,326xe" filled="f" strokeweight=".72pt">
              <v:path arrowok="t"/>
            </v:shape>
            <v:shape id="_x0000_s1322" style="position:absolute;left:2059;top:290;width:719;height:120" coordorigin="2059,290" coordsize="719,120" path="m2678,360r-20,l2658,410r120,-60l2678,360xe" fillcolor="black" stroked="f">
              <v:path arrowok="t"/>
            </v:shape>
            <v:shape id="_x0000_s1321" style="position:absolute;left:2059;top:290;width:719;height:120" coordorigin="2059,290" coordsize="719,120" path="m2678,340r-20,-50l2658,340r20,xe" fillcolor="black" stroked="f">
              <v:path arrowok="t"/>
            </v:shape>
            <v:shape id="_x0000_s1320" style="position:absolute;left:2059;top:290;width:719;height:120" coordorigin="2059,290" coordsize="719,120" path="m2059,340r,20l2678,360r100,-10l2658,290r20,50l2059,340xe" fillcolor="black" stroked="f">
              <v:path arrowok="t"/>
            </v:shape>
            <v:shape id="_x0000_s1319" style="position:absolute;left:2796;top:90;width:492;height:490" coordorigin="2796,90" coordsize="492,490" path="m2796,580r492,l3288,90r-492,l2796,580xe" filled="f" strokeweight=".72pt">
              <v:path arrowok="t"/>
            </v:shape>
            <v:shape id="_x0000_s1318" style="position:absolute;left:3319;top:290;width:719;height:120" coordorigin="3319,290" coordsize="719,120" path="m3938,360r-20,l3918,410r120,-60l3938,360xe" fillcolor="black" stroked="f">
              <v:path arrowok="t"/>
            </v:shape>
            <v:shape id="_x0000_s1317" style="position:absolute;left:3319;top:290;width:719;height:120" coordorigin="3319,290" coordsize="719,120" path="m3938,340r-20,-50l3918,340r20,xe" fillcolor="black" stroked="f">
              <v:path arrowok="t"/>
            </v:shape>
            <v:shape id="_x0000_s1316" style="position:absolute;left:3319;top:290;width:719;height:120" coordorigin="3319,290" coordsize="719,120" path="m3319,340r,20l3938,360r100,-10l3918,290r20,50l3319,340xe" fillcolor="black" stroked="f">
              <v:path arrowok="t"/>
            </v:shape>
            <v:shape id="_x0000_s1315" style="position:absolute;left:4056;top:90;width:492;height:490" coordorigin="4056,90" coordsize="492,490" path="m4056,580r492,l4548,90r-492,l4056,580xe" filled="f" strokeweight=".72pt">
              <v:path arrowok="t"/>
            </v:shape>
            <w10:wrap anchorx="page"/>
          </v:group>
        </w:pict>
      </w:r>
      <w:r w:rsidR="009771C6">
        <w:rPr>
          <w:position w:val="-12"/>
          <w:sz w:val="24"/>
          <w:szCs w:val="24"/>
        </w:rPr>
        <w:t xml:space="preserve">4      </w:t>
      </w:r>
      <w:r w:rsidR="009771C6">
        <w:rPr>
          <w:spacing w:val="17"/>
          <w:position w:val="-12"/>
          <w:sz w:val="24"/>
          <w:szCs w:val="24"/>
        </w:rPr>
        <w:t xml:space="preserve"> </w:t>
      </w:r>
      <w:r w:rsidR="009771C6">
        <w:rPr>
          <w:sz w:val="24"/>
          <w:szCs w:val="24"/>
        </w:rPr>
        <w:t>+</w:t>
      </w:r>
      <w:r w:rsidR="009771C6">
        <w:rPr>
          <w:spacing w:val="-1"/>
          <w:sz w:val="24"/>
          <w:szCs w:val="24"/>
        </w:rPr>
        <w:t xml:space="preserve"> </w:t>
      </w:r>
      <w:r w:rsidR="009771C6">
        <w:rPr>
          <w:sz w:val="24"/>
          <w:szCs w:val="24"/>
        </w:rPr>
        <w:t xml:space="preserve">17             </w:t>
      </w:r>
      <w:r w:rsidR="009771C6">
        <w:rPr>
          <w:spacing w:val="31"/>
          <w:sz w:val="24"/>
          <w:szCs w:val="24"/>
        </w:rPr>
        <w:t xml:space="preserve"> </w:t>
      </w:r>
      <w:r w:rsidR="009771C6">
        <w:rPr>
          <w:sz w:val="24"/>
          <w:szCs w:val="24"/>
        </w:rPr>
        <w:t>+</w:t>
      </w:r>
      <w:r w:rsidR="009771C6">
        <w:rPr>
          <w:spacing w:val="-1"/>
          <w:sz w:val="24"/>
          <w:szCs w:val="24"/>
        </w:rPr>
        <w:t xml:space="preserve"> </w:t>
      </w:r>
      <w:r w:rsidR="009771C6">
        <w:rPr>
          <w:sz w:val="24"/>
          <w:szCs w:val="24"/>
        </w:rPr>
        <w:t>9</w:t>
      </w:r>
    </w:p>
    <w:p w:rsidR="006E31D3" w:rsidRDefault="006E31D3">
      <w:pPr>
        <w:spacing w:before="7" w:line="160" w:lineRule="exact"/>
        <w:rPr>
          <w:sz w:val="17"/>
          <w:szCs w:val="17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line="300" w:lineRule="exact"/>
        <w:ind w:left="1012" w:right="-69"/>
        <w:rPr>
          <w:sz w:val="24"/>
          <w:szCs w:val="24"/>
        </w:rPr>
      </w:pPr>
      <w:r>
        <w:pict>
          <v:group id="_x0000_s1304" style="position:absolute;left:0;text-align:left;margin-left:68.9pt;margin-top:2.2pt;width:158.05pt;height:32.5pt;z-index:-3529;mso-position-horizontal-relative:page" coordorigin="1378,44" coordsize="3161,650">
            <v:shape id="_x0000_s1313" style="position:absolute;left:1385;top:52;width:643;height:636" coordorigin="1385,52" coordsize="643,636" path="m1385,370r1,-26l1389,318r5,-25l1401,269r9,-23l1421,224r12,-22l1447,182r15,-19l1479,145r18,-17l1516,113r21,-14l1559,87r22,-10l1605,68r24,-7l1654,56r26,-3l1706,52r27,1l1759,56r25,5l1808,68r24,9l1854,87r22,12l1896,113r20,15l1934,145r17,18l1966,182r14,20l1992,224r11,22l2012,269r7,24l2024,318r3,26l2028,370r-1,26l2024,421r-5,25l2012,470r-9,23l1992,516r-12,21l1966,557r-15,20l1934,595r-18,16l1896,626r-20,14l1854,652r-22,11l1808,671r-24,7l1759,683r-26,4l1706,688r-26,-1l1654,683r-25,-5l1605,671r-24,-8l1559,652r-22,-12l1516,626r-19,-15l1479,595r-17,-18l1447,557r-14,-20l1421,516r-11,-23l1401,470r-7,-24l1389,421r-3,-25l1385,370xe" filled="f" strokeweight=".72pt">
              <v:path arrowok="t"/>
            </v:shape>
            <v:shape id="_x0000_s1312" style="position:absolute;left:2059;top:296;width:719;height:120" coordorigin="2059,296" coordsize="719,120" path="m2678,366r-20,l2658,416r120,-60l2678,366xe" fillcolor="black" stroked="f">
              <v:path arrowok="t"/>
            </v:shape>
            <v:shape id="_x0000_s1311" style="position:absolute;left:2059;top:296;width:719;height:120" coordorigin="2059,296" coordsize="719,120" path="m2678,346r-20,-50l2658,346r20,xe" fillcolor="black" stroked="f">
              <v:path arrowok="t"/>
            </v:shape>
            <v:shape id="_x0000_s1310" style="position:absolute;left:2059;top:296;width:719;height:120" coordorigin="2059,296" coordsize="719,120" path="m2059,346r,20l2678,366r100,-10l2658,296r20,50l2059,346xe" fillcolor="black" stroked="f">
              <v:path arrowok="t"/>
            </v:shape>
            <v:shape id="_x0000_s1309" style="position:absolute;left:2796;top:112;width:492;height:492" coordorigin="2796,112" coordsize="492,492" path="m2796,604r492,l3288,112r-492,l2796,604xe" filled="f" strokeweight=".72pt">
              <v:path arrowok="t"/>
            </v:shape>
            <v:shape id="_x0000_s1308" style="position:absolute;left:3305;top:292;width:719;height:120" coordorigin="3305,292" coordsize="719,120" path="m3924,362r-20,l3904,412r120,-60l3924,362xe" fillcolor="black" stroked="f">
              <v:path arrowok="t"/>
            </v:shape>
            <v:shape id="_x0000_s1307" style="position:absolute;left:3305;top:292;width:719;height:120" coordorigin="3305,292" coordsize="719,120" path="m3924,342r-20,-50l3904,342r20,xe" fillcolor="black" stroked="f">
              <v:path arrowok="t"/>
            </v:shape>
            <v:shape id="_x0000_s1306" style="position:absolute;left:3305;top:292;width:719;height:120" coordorigin="3305,292" coordsize="719,120" path="m3305,342r,20l3924,362r100,-10l3904,292r20,50l3305,342xe" fillcolor="black" stroked="f">
              <v:path arrowok="t"/>
            </v:shape>
            <v:shape id="_x0000_s1305" style="position:absolute;left:4042;top:109;width:490;height:490" coordorigin="4042,109" coordsize="490,490" path="m4042,599r489,l4531,109r-489,l4042,599xe" filled="f" strokeweight=".72pt">
              <v:path arrowok="t"/>
            </v:shape>
            <w10:wrap anchorx="page"/>
          </v:group>
        </w:pict>
      </w:r>
      <w:r w:rsidR="009771C6">
        <w:rPr>
          <w:position w:val="-7"/>
          <w:sz w:val="24"/>
          <w:szCs w:val="24"/>
        </w:rPr>
        <w:t>+</w:t>
      </w:r>
      <w:r w:rsidR="009771C6">
        <w:rPr>
          <w:spacing w:val="-1"/>
          <w:position w:val="-7"/>
          <w:sz w:val="24"/>
          <w:szCs w:val="24"/>
        </w:rPr>
        <w:t xml:space="preserve"> </w:t>
      </w:r>
      <w:r w:rsidR="009771C6">
        <w:rPr>
          <w:position w:val="-7"/>
          <w:sz w:val="24"/>
          <w:szCs w:val="24"/>
        </w:rPr>
        <w:t xml:space="preserve">18              </w:t>
      </w:r>
      <w:r w:rsidR="009771C6">
        <w:rPr>
          <w:spacing w:val="17"/>
          <w:position w:val="-7"/>
          <w:sz w:val="24"/>
          <w:szCs w:val="24"/>
        </w:rPr>
        <w:t xml:space="preserve"> </w:t>
      </w:r>
      <w:r w:rsidR="009771C6">
        <w:rPr>
          <w:position w:val="2"/>
          <w:sz w:val="24"/>
          <w:szCs w:val="24"/>
        </w:rPr>
        <w:t>+</w:t>
      </w:r>
      <w:r w:rsidR="009771C6">
        <w:rPr>
          <w:spacing w:val="-1"/>
          <w:position w:val="2"/>
          <w:sz w:val="24"/>
          <w:szCs w:val="24"/>
        </w:rPr>
        <w:t xml:space="preserve"> </w:t>
      </w:r>
      <w:r w:rsidR="009771C6">
        <w:rPr>
          <w:position w:val="2"/>
          <w:sz w:val="24"/>
          <w:szCs w:val="24"/>
        </w:rPr>
        <w:t>15</w:t>
      </w:r>
    </w:p>
    <w:p w:rsidR="006E31D3" w:rsidRDefault="009771C6">
      <w:pPr>
        <w:spacing w:line="180" w:lineRule="exact"/>
        <w:ind w:left="472"/>
        <w:rPr>
          <w:sz w:val="24"/>
          <w:szCs w:val="24"/>
        </w:rPr>
      </w:pPr>
      <w:r>
        <w:rPr>
          <w:position w:val="1"/>
          <w:sz w:val="24"/>
          <w:szCs w:val="24"/>
        </w:rPr>
        <w:t>6</w:t>
      </w:r>
    </w:p>
    <w:p w:rsidR="006E31D3" w:rsidRDefault="009771C6">
      <w:pPr>
        <w:spacing w:before="29"/>
        <w:rPr>
          <w:sz w:val="24"/>
          <w:szCs w:val="24"/>
        </w:rPr>
      </w:pPr>
      <w:r>
        <w:br w:type="column"/>
      </w:r>
      <w:r>
        <w:rPr>
          <w:position w:val="-17"/>
          <w:sz w:val="24"/>
          <w:szCs w:val="24"/>
        </w:rPr>
        <w:lastRenderedPageBreak/>
        <w:t xml:space="preserve">5       </w:t>
      </w:r>
      <w:r>
        <w:rPr>
          <w:sz w:val="24"/>
          <w:szCs w:val="24"/>
        </w:rPr>
        <w:t>+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 xml:space="preserve">26             </w:t>
      </w:r>
      <w:r>
        <w:rPr>
          <w:spacing w:val="46"/>
          <w:sz w:val="24"/>
          <w:szCs w:val="24"/>
        </w:rPr>
        <w:t xml:space="preserve"> </w:t>
      </w:r>
      <w:r>
        <w:rPr>
          <w:position w:val="-3"/>
          <w:sz w:val="24"/>
          <w:szCs w:val="24"/>
        </w:rPr>
        <w:t>+</w:t>
      </w:r>
      <w:r>
        <w:rPr>
          <w:spacing w:val="-1"/>
          <w:position w:val="-3"/>
          <w:sz w:val="24"/>
          <w:szCs w:val="24"/>
        </w:rPr>
        <w:t xml:space="preserve"> </w:t>
      </w:r>
      <w:r>
        <w:rPr>
          <w:position w:val="-3"/>
          <w:sz w:val="24"/>
          <w:szCs w:val="24"/>
        </w:rPr>
        <w:t>8</w:t>
      </w:r>
    </w:p>
    <w:p w:rsidR="006E31D3" w:rsidRDefault="006E31D3">
      <w:pPr>
        <w:spacing w:before="9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line="280" w:lineRule="exact"/>
        <w:ind w:left="586"/>
        <w:rPr>
          <w:sz w:val="24"/>
          <w:szCs w:val="24"/>
        </w:rPr>
      </w:pPr>
      <w:r>
        <w:pict>
          <v:group id="_x0000_s1294" style="position:absolute;left:0;text-align:left;margin-left:320.05pt;margin-top:1.5pt;width:158.15pt;height:32.4pt;z-index:-3527;mso-position-horizontal-relative:page" coordorigin="6401,30" coordsize="3163,648">
            <v:shape id="_x0000_s1303" style="position:absolute;left:6408;top:37;width:646;height:634" coordorigin="6408,37" coordsize="646,634" path="m6408,354r1,-26l6412,303r5,-25l6424,254r9,-23l6444,208r12,-21l6470,167r16,-19l6503,130r18,-16l6540,98r21,-13l6582,73r23,-11l6629,53r24,-7l6678,41r26,-3l6731,37r26,1l6783,41r25,5l6833,53r23,9l6879,73r22,12l6921,98r20,16l6959,130r17,18l6991,167r14,20l7018,208r10,23l7037,254r7,24l7049,303r4,25l7054,354r-1,26l7049,405r-5,25l7037,454r-9,23l7018,500r-13,21l6991,541r-15,19l6959,578r-18,17l6921,610r-20,13l6879,636r-23,10l6833,655r-25,7l6783,667r-26,3l6731,671r-27,-1l6678,667r-25,-5l6629,655r-24,-9l6582,636r-21,-13l6540,610r-19,-15l6503,578r-17,-18l6470,541r-14,-20l6444,500r-11,-23l6424,454r-7,-24l6412,405r-3,-25l6408,354xe" filled="f" strokeweight=".72pt">
              <v:path arrowok="t"/>
            </v:shape>
            <v:shape id="_x0000_s1302" style="position:absolute;left:7082;top:296;width:719;height:120" coordorigin="7082,296" coordsize="719,120" path="m7701,366r-20,l7681,416r120,-60l7701,366xe" fillcolor="black" stroked="f">
              <v:path arrowok="t"/>
            </v:shape>
            <v:shape id="_x0000_s1301" style="position:absolute;left:7082;top:296;width:719;height:120" coordorigin="7082,296" coordsize="719,120" path="m7701,346r-20,-50l7681,346r20,xe" fillcolor="black" stroked="f">
              <v:path arrowok="t"/>
            </v:shape>
            <v:shape id="_x0000_s1300" style="position:absolute;left:7082;top:296;width:719;height:120" coordorigin="7082,296" coordsize="719,120" path="m7082,346r,20l7701,366r100,-10l7681,296r20,50l7082,346xe" fillcolor="black" stroked="f">
              <v:path arrowok="t"/>
            </v:shape>
            <v:shape id="_x0000_s1299" style="position:absolute;left:7822;top:97;width:490;height:490" coordorigin="7822,97" coordsize="490,490" path="m7822,587r489,l8311,97r-489,l7822,587xe" filled="f" strokeweight=".72pt">
              <v:path arrowok="t"/>
            </v:shape>
            <v:shape id="_x0000_s1298" style="position:absolute;left:8328;top:294;width:719;height:120" coordorigin="8328,294" coordsize="719,120" path="m8947,364r-20,l8927,414r120,-60l8947,364xe" fillcolor="black" stroked="f">
              <v:path arrowok="t"/>
            </v:shape>
            <v:shape id="_x0000_s1297" style="position:absolute;left:8328;top:294;width:719;height:120" coordorigin="8328,294" coordsize="719,120" path="m8947,344r-20,-50l8927,344r20,xe" fillcolor="black" stroked="f">
              <v:path arrowok="t"/>
            </v:shape>
            <v:shape id="_x0000_s1296" style="position:absolute;left:8328;top:294;width:719;height:120" coordorigin="8328,294" coordsize="719,120" path="m8328,344r,20l8947,364r100,-10l8927,294r20,50l8328,344xe" fillcolor="black" stroked="f">
              <v:path arrowok="t"/>
            </v:shape>
            <v:shape id="_x0000_s1295" style="position:absolute;left:9065;top:92;width:492;height:492" coordorigin="9065,92" coordsize="492,492" path="m9065,584r492,l9557,92r-492,l9065,584xe" filled="f" strokeweight=".72pt">
              <v:path arrowok="t"/>
            </v:shape>
            <w10:wrap anchorx="page"/>
          </v:group>
        </w:pict>
      </w:r>
      <w:r w:rsidR="009771C6">
        <w:rPr>
          <w:sz w:val="24"/>
          <w:szCs w:val="24"/>
        </w:rPr>
        <w:t>+</w:t>
      </w:r>
      <w:r w:rsidR="009771C6">
        <w:rPr>
          <w:spacing w:val="-1"/>
          <w:sz w:val="24"/>
          <w:szCs w:val="24"/>
        </w:rPr>
        <w:t xml:space="preserve"> </w:t>
      </w:r>
      <w:r w:rsidR="009771C6">
        <w:rPr>
          <w:sz w:val="24"/>
          <w:szCs w:val="24"/>
        </w:rPr>
        <w:t xml:space="preserve">29             </w:t>
      </w:r>
      <w:r w:rsidR="009771C6">
        <w:rPr>
          <w:spacing w:val="17"/>
          <w:sz w:val="24"/>
          <w:szCs w:val="24"/>
        </w:rPr>
        <w:t xml:space="preserve"> </w:t>
      </w:r>
      <w:r w:rsidR="009771C6">
        <w:rPr>
          <w:position w:val="-5"/>
          <w:sz w:val="24"/>
          <w:szCs w:val="24"/>
        </w:rPr>
        <w:t>+</w:t>
      </w:r>
      <w:r w:rsidR="009771C6">
        <w:rPr>
          <w:spacing w:val="-1"/>
          <w:position w:val="-5"/>
          <w:sz w:val="24"/>
          <w:szCs w:val="24"/>
        </w:rPr>
        <w:t xml:space="preserve"> </w:t>
      </w:r>
      <w:r w:rsidR="009771C6">
        <w:rPr>
          <w:position w:val="-5"/>
          <w:sz w:val="24"/>
          <w:szCs w:val="24"/>
        </w:rPr>
        <w:t>28</w:t>
      </w:r>
    </w:p>
    <w:p w:rsidR="006E31D3" w:rsidRDefault="009771C6">
      <w:pPr>
        <w:spacing w:line="200" w:lineRule="exact"/>
        <w:rPr>
          <w:sz w:val="24"/>
          <w:szCs w:val="24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798" w:space="2698"/>
            <w:col w:w="4944"/>
          </w:cols>
        </w:sectPr>
      </w:pPr>
      <w:r>
        <w:rPr>
          <w:position w:val="1"/>
          <w:sz w:val="24"/>
          <w:szCs w:val="24"/>
        </w:rPr>
        <w:t>7</w:t>
      </w:r>
    </w:p>
    <w:p w:rsidR="006E31D3" w:rsidRDefault="006E31D3">
      <w:pPr>
        <w:spacing w:before="2" w:line="160" w:lineRule="exact"/>
        <w:rPr>
          <w:sz w:val="16"/>
          <w:szCs w:val="16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before="24" w:line="395" w:lineRule="auto"/>
        <w:ind w:left="117" w:right="6649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pict>
          <v:shape id="_x0000_s1293" type="#_x0000_t75" style="position:absolute;left:0;text-align:left;margin-left:240.1pt;margin-top:-22.05pt;width:292.9pt;height:113.05pt;z-index:-3531;mso-position-horizontal-relative:page">
            <v:imagedata r:id="rId56" o:title=""/>
            <w10:wrap anchorx="page"/>
          </v:shape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7. </w:t>
      </w:r>
      <w:r w:rsidR="009771C6">
        <w:rPr>
          <w:spacing w:val="-1"/>
          <w:sz w:val="28"/>
          <w:szCs w:val="28"/>
        </w:rPr>
        <w:t>Gh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s</w:t>
      </w:r>
      <w:r w:rsidR="009771C6">
        <w:rPr>
          <w:sz w:val="28"/>
          <w:szCs w:val="28"/>
        </w:rPr>
        <w:t>ố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</w:t>
      </w:r>
      <w:r w:rsidR="009771C6">
        <w:rPr>
          <w:spacing w:val="-2"/>
          <w:sz w:val="28"/>
          <w:szCs w:val="28"/>
        </w:rPr>
        <w:t>â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n</w:t>
      </w:r>
      <w:r w:rsidR="009771C6">
        <w:rPr>
          <w:spacing w:val="-2"/>
          <w:sz w:val="28"/>
          <w:szCs w:val="28"/>
        </w:rPr>
        <w:t>ặ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c</w:t>
      </w:r>
      <w:r w:rsidR="009771C6">
        <w:rPr>
          <w:spacing w:val="1"/>
          <w:sz w:val="28"/>
          <w:szCs w:val="28"/>
        </w:rPr>
        <w:t>ủ</w:t>
      </w:r>
      <w:r w:rsidR="009771C6">
        <w:rPr>
          <w:sz w:val="28"/>
          <w:szCs w:val="28"/>
        </w:rPr>
        <w:t xml:space="preserve">a </w:t>
      </w:r>
      <w:r w:rsidR="009771C6">
        <w:rPr>
          <w:spacing w:val="-5"/>
          <w:sz w:val="28"/>
          <w:szCs w:val="28"/>
        </w:rPr>
        <w:t>m</w:t>
      </w:r>
      <w:r w:rsidR="009771C6">
        <w:rPr>
          <w:spacing w:val="1"/>
          <w:sz w:val="28"/>
          <w:szCs w:val="28"/>
        </w:rPr>
        <w:t>ỗ</w:t>
      </w:r>
      <w:r w:rsidR="009771C6">
        <w:rPr>
          <w:sz w:val="28"/>
          <w:szCs w:val="28"/>
        </w:rPr>
        <w:t>i c</w:t>
      </w:r>
      <w:r w:rsidR="009771C6">
        <w:rPr>
          <w:spacing w:val="-1"/>
          <w:sz w:val="28"/>
          <w:szCs w:val="28"/>
        </w:rPr>
        <w:t>o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v</w:t>
      </w:r>
      <w:r w:rsidR="009771C6">
        <w:rPr>
          <w:spacing w:val="-2"/>
          <w:sz w:val="28"/>
          <w:szCs w:val="28"/>
        </w:rPr>
        <w:t>ậ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b</w:t>
      </w:r>
      <w:r w:rsidR="009771C6">
        <w:rPr>
          <w:sz w:val="28"/>
          <w:szCs w:val="28"/>
        </w:rPr>
        <w:t>ên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d</w:t>
      </w:r>
      <w:r w:rsidR="009771C6">
        <w:rPr>
          <w:sz w:val="28"/>
          <w:szCs w:val="28"/>
        </w:rPr>
        <w:t>ưới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c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ế</w:t>
      </w:r>
      <w:r w:rsidR="009771C6">
        <w:rPr>
          <w:sz w:val="28"/>
          <w:szCs w:val="28"/>
        </w:rPr>
        <w:t>c câ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.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before="4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&gt;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&lt;,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= )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209" w:right="1190"/>
        <w:jc w:val="center"/>
        <w:rPr>
          <w:sz w:val="28"/>
          <w:szCs w:val="28"/>
        </w:rPr>
      </w:pP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+ </w:t>
      </w:r>
      <w:r>
        <w:rPr>
          <w:spacing w:val="-1"/>
          <w:sz w:val="28"/>
          <w:szCs w:val="28"/>
        </w:rPr>
        <w:t>6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2"/>
          <w:sz w:val="28"/>
          <w:szCs w:val="28"/>
        </w:rPr>
        <w:t>5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+ 6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1                               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3</w:t>
      </w:r>
      <w:r>
        <w:rPr>
          <w:sz w:val="28"/>
          <w:szCs w:val="28"/>
        </w:rPr>
        <w:t>7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99" w:right="1164"/>
        <w:jc w:val="center"/>
        <w:rPr>
          <w:sz w:val="28"/>
          <w:szCs w:val="28"/>
        </w:rPr>
      </w:pP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3                              </w:t>
      </w:r>
      <w:r>
        <w:rPr>
          <w:spacing w:val="4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..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- 5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4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3" w:right="1118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7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 xml:space="preserve">+ 5                             </w:t>
      </w:r>
      <w:r>
        <w:rPr>
          <w:spacing w:val="4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 xml:space="preserve">.8 +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</w:p>
    <w:p w:rsidR="006E31D3" w:rsidRDefault="006E31D3">
      <w:pPr>
        <w:spacing w:before="3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257" w:lineRule="auto"/>
        <w:ind w:left="117" w:right="65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6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M</w:t>
      </w:r>
      <w:r>
        <w:rPr>
          <w:spacing w:val="-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1"/>
          <w:sz w:val="28"/>
          <w:szCs w:val="28"/>
        </w:rPr>
        <w:t>ử</w:t>
      </w:r>
      <w:r>
        <w:rPr>
          <w:sz w:val="28"/>
          <w:szCs w:val="28"/>
        </w:rPr>
        <w:t>a</w:t>
      </w:r>
      <w:r>
        <w:rPr>
          <w:spacing w:val="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án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>ợc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8</w:t>
      </w:r>
      <w:r>
        <w:rPr>
          <w:sz w:val="28"/>
          <w:szCs w:val="28"/>
        </w:rPr>
        <w:t>1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,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pacing w:val="2"/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n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ều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 xml:space="preserve">8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>ổ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 xml:space="preserve">ợc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-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ô</w:t>
      </w:r>
      <w:r>
        <w:rPr>
          <w:sz w:val="28"/>
          <w:szCs w:val="28"/>
        </w:rPr>
        <w:t>-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ạ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?</w:t>
      </w:r>
    </w:p>
    <w:p w:rsidR="006E31D3" w:rsidRDefault="006E31D3">
      <w:pPr>
        <w:spacing w:before="2" w:line="160" w:lineRule="exact"/>
        <w:rPr>
          <w:sz w:val="16"/>
          <w:szCs w:val="16"/>
        </w:rPr>
      </w:pPr>
    </w:p>
    <w:p w:rsidR="006E31D3" w:rsidRDefault="009771C6">
      <w:pPr>
        <w:ind w:left="4685" w:right="4680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ải: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</w:p>
    <w:p w:rsidR="006E31D3" w:rsidRDefault="006E31D3">
      <w:pPr>
        <w:spacing w:before="4" w:line="180" w:lineRule="exact"/>
        <w:rPr>
          <w:sz w:val="19"/>
          <w:szCs w:val="19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M</w:t>
      </w:r>
      <w:r>
        <w:rPr>
          <w:b/>
          <w:i/>
          <w:spacing w:val="1"/>
          <w:sz w:val="28"/>
          <w:szCs w:val="28"/>
        </w:rPr>
        <w:t>ẫ</w:t>
      </w:r>
      <w:r>
        <w:rPr>
          <w:b/>
          <w:i/>
          <w:sz w:val="28"/>
          <w:szCs w:val="28"/>
        </w:rPr>
        <w:t>u: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1</w:t>
      </w:r>
      <w:r>
        <w:rPr>
          <w:b/>
          <w:i/>
          <w:sz w:val="28"/>
          <w:szCs w:val="28"/>
        </w:rPr>
        <w:t>2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+ 4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+ 6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8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= </w:t>
      </w:r>
      <w:r>
        <w:rPr>
          <w:b/>
          <w:i/>
          <w:spacing w:val="-1"/>
          <w:sz w:val="28"/>
          <w:szCs w:val="28"/>
        </w:rPr>
        <w:t>1</w:t>
      </w:r>
      <w:r>
        <w:rPr>
          <w:b/>
          <w:i/>
          <w:sz w:val="28"/>
          <w:szCs w:val="28"/>
        </w:rPr>
        <w:t>2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8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+ 4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+ 6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= </w:t>
      </w:r>
      <w:r>
        <w:rPr>
          <w:b/>
          <w:i/>
          <w:spacing w:val="-1"/>
          <w:sz w:val="28"/>
          <w:szCs w:val="28"/>
        </w:rPr>
        <w:t>2</w:t>
      </w:r>
      <w:r>
        <w:rPr>
          <w:b/>
          <w:i/>
          <w:sz w:val="28"/>
          <w:szCs w:val="28"/>
        </w:rPr>
        <w:t>0</w:t>
      </w:r>
      <w:r>
        <w:rPr>
          <w:b/>
          <w:i/>
          <w:spacing w:val="-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+ </w:t>
      </w:r>
      <w:r>
        <w:rPr>
          <w:b/>
          <w:i/>
          <w:spacing w:val="-2"/>
          <w:sz w:val="28"/>
          <w:szCs w:val="28"/>
        </w:rPr>
        <w:t>1</w:t>
      </w:r>
      <w:r>
        <w:rPr>
          <w:b/>
          <w:i/>
          <w:sz w:val="28"/>
          <w:szCs w:val="28"/>
        </w:rPr>
        <w:t>0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= </w:t>
      </w:r>
      <w:r>
        <w:rPr>
          <w:b/>
          <w:i/>
          <w:spacing w:val="-2"/>
          <w:sz w:val="28"/>
          <w:szCs w:val="28"/>
        </w:rPr>
        <w:t>3</w:t>
      </w:r>
      <w:r>
        <w:rPr>
          <w:b/>
          <w:i/>
          <w:sz w:val="28"/>
          <w:szCs w:val="28"/>
        </w:rPr>
        <w:t>0</w:t>
      </w:r>
    </w:p>
    <w:p w:rsidR="006E31D3" w:rsidRDefault="006E31D3">
      <w:pPr>
        <w:spacing w:before="7" w:line="160" w:lineRule="exact"/>
        <w:rPr>
          <w:sz w:val="17"/>
          <w:szCs w:val="17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=.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4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=.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7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4</w:t>
      </w:r>
      <w:r>
        <w:rPr>
          <w:b/>
          <w:position w:val="-1"/>
          <w:sz w:val="28"/>
          <w:szCs w:val="28"/>
        </w:rPr>
        <w:t xml:space="preserve">. </w:t>
      </w:r>
      <w:r>
        <w:rPr>
          <w:spacing w:val="-1"/>
          <w:position w:val="-1"/>
          <w:sz w:val="28"/>
          <w:szCs w:val="28"/>
        </w:rPr>
        <w:t>Q</w:t>
      </w:r>
      <w:r>
        <w:rPr>
          <w:spacing w:val="1"/>
          <w:position w:val="-1"/>
          <w:sz w:val="28"/>
          <w:szCs w:val="28"/>
        </w:rPr>
        <w:t>u</w:t>
      </w:r>
      <w:r>
        <w:rPr>
          <w:spacing w:val="-2"/>
          <w:position w:val="-1"/>
          <w:sz w:val="28"/>
          <w:szCs w:val="28"/>
        </w:rPr>
        <w:t>a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</w:t>
      </w:r>
      <w:r>
        <w:rPr>
          <w:spacing w:val="-2"/>
          <w:position w:val="-1"/>
          <w:sz w:val="28"/>
          <w:szCs w:val="28"/>
        </w:rPr>
        <w:t>á</w:t>
      </w:r>
      <w:r>
        <w:rPr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ì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 ả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và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số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k</w:t>
      </w:r>
      <w:r>
        <w:rPr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–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l</w:t>
      </w:r>
      <w:r>
        <w:rPr>
          <w:spacing w:val="1"/>
          <w:position w:val="-1"/>
          <w:sz w:val="28"/>
          <w:szCs w:val="28"/>
        </w:rPr>
        <w:t>ô</w:t>
      </w:r>
      <w:r>
        <w:rPr>
          <w:position w:val="-1"/>
          <w:sz w:val="28"/>
          <w:szCs w:val="28"/>
        </w:rPr>
        <w:t>-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am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tươ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ứn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o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4"/>
          <w:position w:val="-1"/>
          <w:sz w:val="28"/>
          <w:szCs w:val="28"/>
        </w:rPr>
        <w:t>m</w:t>
      </w:r>
      <w:r>
        <w:rPr>
          <w:spacing w:val="1"/>
          <w:position w:val="-1"/>
          <w:sz w:val="28"/>
          <w:szCs w:val="28"/>
        </w:rPr>
        <w:t>ỗ</w:t>
      </w:r>
      <w:r>
        <w:rPr>
          <w:position w:val="-1"/>
          <w:sz w:val="28"/>
          <w:szCs w:val="28"/>
        </w:rPr>
        <w:t>i</w:t>
      </w:r>
      <w:r>
        <w:rPr>
          <w:spacing w:val="1"/>
          <w:position w:val="-1"/>
          <w:sz w:val="28"/>
          <w:szCs w:val="28"/>
        </w:rPr>
        <w:t xml:space="preserve"> v</w:t>
      </w:r>
      <w:r>
        <w:rPr>
          <w:position w:val="-1"/>
          <w:sz w:val="28"/>
          <w:szCs w:val="28"/>
        </w:rPr>
        <w:t>ật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r</w:t>
      </w:r>
      <w:r>
        <w:rPr>
          <w:position w:val="-1"/>
          <w:sz w:val="28"/>
          <w:szCs w:val="28"/>
        </w:rPr>
        <w:t>ên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>ếc c</w:t>
      </w:r>
      <w:r>
        <w:rPr>
          <w:spacing w:val="-2"/>
          <w:position w:val="-1"/>
          <w:sz w:val="28"/>
          <w:szCs w:val="28"/>
        </w:rPr>
        <w:t>â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:</w:t>
      </w:r>
    </w:p>
    <w:p w:rsidR="006E31D3" w:rsidRDefault="006E31D3">
      <w:pPr>
        <w:spacing w:before="3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before="21" w:line="340" w:lineRule="exact"/>
        <w:ind w:left="1881"/>
        <w:rPr>
          <w:sz w:val="28"/>
          <w:szCs w:val="28"/>
        </w:rPr>
      </w:pPr>
      <w:r>
        <w:pict>
          <v:group id="_x0000_s1286" style="position:absolute;left:0;text-align:left;margin-left:114.6pt;margin-top:488.65pt;width:414.25pt;height:248.5pt;z-index:-3526;mso-position-horizontal-relative:page;mso-position-vertical-relative:page" coordorigin="2292,9773" coordsize="8285,4970">
            <v:shape id="_x0000_s1292" type="#_x0000_t75" style="position:absolute;left:2292;top:9773;width:8285;height:4970">
              <v:imagedata r:id="rId57" o:title=""/>
            </v:shape>
            <v:shape id="_x0000_s1291" type="#_x0000_t75" style="position:absolute;left:2808;top:10934;width:972;height:394">
              <v:imagedata r:id="rId58" o:title=""/>
            </v:shape>
            <v:shape id="_x0000_s1290" type="#_x0000_t75" style="position:absolute;left:5026;top:10946;width:970;height:394">
              <v:imagedata r:id="rId58" o:title=""/>
            </v:shape>
            <v:shape id="_x0000_s1289" type="#_x0000_t75" style="position:absolute;left:7027;top:10934;width:970;height:394">
              <v:imagedata r:id="rId58" o:title=""/>
            </v:shape>
            <v:shape id="_x0000_s1288" type="#_x0000_t75" style="position:absolute;left:9091;top:10920;width:970;height:394">
              <v:imagedata r:id="rId58" o:title=""/>
            </v:shape>
            <v:shape id="_x0000_s1287" type="#_x0000_t75" style="position:absolute;left:2796;top:13584;width:970;height:396">
              <v:imagedata r:id="rId58" o:title=""/>
            </v:shape>
            <w10:wrap anchorx="page" anchory="page"/>
          </v:group>
        </w:pict>
      </w:r>
      <w:r w:rsidR="009771C6">
        <w:rPr>
          <w:b/>
          <w:sz w:val="28"/>
          <w:szCs w:val="28"/>
        </w:rPr>
        <w:t>4</w:t>
      </w:r>
      <w:r w:rsidR="009771C6">
        <w:rPr>
          <w:b/>
          <w:spacing w:val="1"/>
          <w:sz w:val="28"/>
          <w:szCs w:val="28"/>
        </w:rPr>
        <w:t xml:space="preserve"> </w:t>
      </w:r>
      <w:r w:rsidR="009771C6">
        <w:rPr>
          <w:b/>
          <w:spacing w:val="-5"/>
          <w:sz w:val="28"/>
          <w:szCs w:val="28"/>
        </w:rPr>
        <w:t>k</w:t>
      </w:r>
      <w:r w:rsidR="009771C6">
        <w:rPr>
          <w:b/>
          <w:sz w:val="28"/>
          <w:szCs w:val="28"/>
        </w:rPr>
        <w:t xml:space="preserve">g                       </w:t>
      </w:r>
      <w:r w:rsidR="009771C6">
        <w:rPr>
          <w:b/>
          <w:spacing w:val="35"/>
          <w:sz w:val="28"/>
          <w:szCs w:val="28"/>
        </w:rPr>
        <w:t xml:space="preserve"> </w:t>
      </w:r>
      <w:r w:rsidR="009771C6">
        <w:rPr>
          <w:b/>
          <w:position w:val="-1"/>
          <w:sz w:val="28"/>
          <w:szCs w:val="28"/>
        </w:rPr>
        <w:t>8</w:t>
      </w:r>
      <w:r w:rsidR="009771C6">
        <w:rPr>
          <w:b/>
          <w:spacing w:val="1"/>
          <w:position w:val="-1"/>
          <w:sz w:val="28"/>
          <w:szCs w:val="28"/>
        </w:rPr>
        <w:t xml:space="preserve"> </w:t>
      </w:r>
      <w:r w:rsidR="009771C6">
        <w:rPr>
          <w:b/>
          <w:spacing w:val="-5"/>
          <w:position w:val="-1"/>
          <w:sz w:val="28"/>
          <w:szCs w:val="28"/>
        </w:rPr>
        <w:t>k</w:t>
      </w:r>
      <w:r w:rsidR="009771C6">
        <w:rPr>
          <w:b/>
          <w:position w:val="-1"/>
          <w:sz w:val="28"/>
          <w:szCs w:val="28"/>
        </w:rPr>
        <w:t xml:space="preserve">g                    </w:t>
      </w:r>
      <w:r w:rsidR="009771C6">
        <w:rPr>
          <w:b/>
          <w:spacing w:val="29"/>
          <w:position w:val="-1"/>
          <w:sz w:val="28"/>
          <w:szCs w:val="28"/>
        </w:rPr>
        <w:t xml:space="preserve"> </w:t>
      </w:r>
      <w:r w:rsidR="009771C6">
        <w:rPr>
          <w:b/>
          <w:sz w:val="28"/>
          <w:szCs w:val="28"/>
        </w:rPr>
        <w:t>3</w:t>
      </w:r>
      <w:r w:rsidR="009771C6">
        <w:rPr>
          <w:b/>
          <w:spacing w:val="1"/>
          <w:sz w:val="28"/>
          <w:szCs w:val="28"/>
        </w:rPr>
        <w:t xml:space="preserve"> </w:t>
      </w:r>
      <w:r w:rsidR="009771C6">
        <w:rPr>
          <w:b/>
          <w:spacing w:val="-5"/>
          <w:sz w:val="28"/>
          <w:szCs w:val="28"/>
        </w:rPr>
        <w:t>k</w:t>
      </w:r>
      <w:r w:rsidR="009771C6">
        <w:rPr>
          <w:b/>
          <w:sz w:val="28"/>
          <w:szCs w:val="28"/>
        </w:rPr>
        <w:t xml:space="preserve">g                     </w:t>
      </w:r>
      <w:r w:rsidR="009771C6">
        <w:rPr>
          <w:b/>
          <w:spacing w:val="19"/>
          <w:sz w:val="28"/>
          <w:szCs w:val="28"/>
        </w:rPr>
        <w:t xml:space="preserve"> </w:t>
      </w:r>
      <w:r w:rsidR="009771C6">
        <w:rPr>
          <w:b/>
          <w:position w:val="1"/>
          <w:sz w:val="28"/>
          <w:szCs w:val="28"/>
        </w:rPr>
        <w:t>2</w:t>
      </w:r>
      <w:r w:rsidR="009771C6">
        <w:rPr>
          <w:b/>
          <w:spacing w:val="1"/>
          <w:position w:val="1"/>
          <w:sz w:val="28"/>
          <w:szCs w:val="28"/>
        </w:rPr>
        <w:t xml:space="preserve"> </w:t>
      </w:r>
      <w:r w:rsidR="009771C6">
        <w:rPr>
          <w:b/>
          <w:spacing w:val="-5"/>
          <w:position w:val="1"/>
          <w:sz w:val="28"/>
          <w:szCs w:val="28"/>
        </w:rPr>
        <w:t>kg</w:t>
      </w:r>
    </w:p>
    <w:p w:rsidR="006E31D3" w:rsidRDefault="006E31D3">
      <w:pPr>
        <w:spacing w:before="8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13"/>
        <w:ind w:left="2032"/>
        <w:rPr>
          <w:sz w:val="36"/>
          <w:szCs w:val="36"/>
        </w:rPr>
        <w:sectPr w:rsidR="006E31D3">
          <w:footerReference w:type="default" r:id="rId59"/>
          <w:pgSz w:w="12240" w:h="15840"/>
          <w:pgMar w:top="800" w:right="640" w:bottom="280" w:left="1160" w:header="624" w:footer="603" w:gutter="0"/>
          <w:cols w:space="720"/>
        </w:sectPr>
      </w:pPr>
      <w:r>
        <w:rPr>
          <w:b/>
          <w:sz w:val="36"/>
          <w:szCs w:val="36"/>
        </w:rPr>
        <w:t>2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603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674"/>
            <w:col w:w="63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11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 w:right="2125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4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 w:right="677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1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28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4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.</w: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40" w:lineRule="exact"/>
        <w:rPr>
          <w:sz w:val="24"/>
          <w:szCs w:val="24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4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4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4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5</w:t>
      </w:r>
    </w:p>
    <w:p w:rsidR="006E31D3" w:rsidRDefault="006E31D3">
      <w:pPr>
        <w:spacing w:before="18" w:line="260" w:lineRule="exact"/>
        <w:rPr>
          <w:sz w:val="26"/>
          <w:szCs w:val="26"/>
        </w:rPr>
      </w:pPr>
    </w:p>
    <w:p w:rsidR="006E31D3" w:rsidRDefault="009771C6">
      <w:pPr>
        <w:ind w:left="117" w:right="2953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2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: 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&lt;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</w:t>
      </w:r>
      <w:r>
        <w:rPr>
          <w:spacing w:val="-2"/>
          <w:sz w:val="28"/>
          <w:szCs w:val="28"/>
        </w:rPr>
        <w:t>3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14</w:t>
      </w:r>
      <w:r>
        <w:rPr>
          <w:sz w:val="28"/>
          <w:szCs w:val="28"/>
        </w:rPr>
        <w:t>.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4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9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8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</w:t>
      </w:r>
    </w:p>
    <w:p w:rsidR="006E31D3" w:rsidRDefault="009771C6">
      <w:pPr>
        <w:spacing w:before="58" w:line="600" w:lineRule="exact"/>
        <w:ind w:left="225" w:right="805" w:hanging="108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4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b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na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2A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bao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bạn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ữ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5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5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3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43</w:t>
      </w:r>
    </w:p>
    <w:p w:rsidR="006E31D3" w:rsidRDefault="009771C6">
      <w:pPr>
        <w:spacing w:line="560" w:lineRule="exact"/>
        <w:ind w:left="117" w:right="2416"/>
        <w:jc w:val="both"/>
        <w:rPr>
          <w:sz w:val="28"/>
          <w:szCs w:val="28"/>
        </w:rPr>
      </w:pPr>
      <w:r>
        <w:rPr>
          <w:b/>
          <w:spacing w:val="-1"/>
          <w:position w:val="-2"/>
          <w:sz w:val="28"/>
          <w:szCs w:val="28"/>
        </w:rPr>
        <w:t>C</w:t>
      </w:r>
      <w:r>
        <w:rPr>
          <w:b/>
          <w:spacing w:val="1"/>
          <w:position w:val="-2"/>
          <w:sz w:val="28"/>
          <w:szCs w:val="28"/>
        </w:rPr>
        <w:t>â</w:t>
      </w:r>
      <w:r>
        <w:rPr>
          <w:b/>
          <w:position w:val="-2"/>
          <w:sz w:val="28"/>
          <w:szCs w:val="28"/>
        </w:rPr>
        <w:t xml:space="preserve">u 4. </w:t>
      </w:r>
      <w:r>
        <w:rPr>
          <w:spacing w:val="-3"/>
          <w:position w:val="-2"/>
          <w:sz w:val="28"/>
          <w:szCs w:val="28"/>
        </w:rPr>
        <w:t>C</w:t>
      </w:r>
      <w:r>
        <w:rPr>
          <w:spacing w:val="1"/>
          <w:position w:val="-2"/>
          <w:sz w:val="28"/>
          <w:szCs w:val="28"/>
        </w:rPr>
        <w:t>h</w:t>
      </w:r>
      <w:r>
        <w:rPr>
          <w:spacing w:val="-1"/>
          <w:position w:val="-2"/>
          <w:sz w:val="28"/>
          <w:szCs w:val="28"/>
        </w:rPr>
        <w:t>o</w:t>
      </w:r>
      <w:r>
        <w:rPr>
          <w:position w:val="-2"/>
          <w:sz w:val="28"/>
          <w:szCs w:val="28"/>
        </w:rPr>
        <w:t>: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spacing w:val="-1"/>
          <w:position w:val="-2"/>
          <w:sz w:val="28"/>
          <w:szCs w:val="28"/>
        </w:rPr>
        <w:t>7</w:t>
      </w:r>
      <w:r>
        <w:rPr>
          <w:position w:val="-2"/>
          <w:sz w:val="28"/>
          <w:szCs w:val="28"/>
        </w:rPr>
        <w:t>4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position w:val="-2"/>
          <w:sz w:val="28"/>
          <w:szCs w:val="28"/>
        </w:rPr>
        <w:t>&lt;</w:t>
      </w:r>
      <w:r>
        <w:rPr>
          <w:spacing w:val="-1"/>
          <w:position w:val="-2"/>
          <w:sz w:val="28"/>
          <w:szCs w:val="28"/>
        </w:rPr>
        <w:t xml:space="preserve"> 7</w:t>
      </w:r>
      <w:r>
        <w:rPr>
          <w:rFonts w:ascii="Arial-Rounded" w:eastAsia="Arial-Rounded" w:hAnsi="Arial-Rounded" w:cs="Arial-Rounded"/>
          <w:position w:val="-2"/>
          <w:sz w:val="44"/>
          <w:szCs w:val="44"/>
        </w:rPr>
        <w:t></w:t>
      </w:r>
      <w:r>
        <w:rPr>
          <w:position w:val="-2"/>
          <w:sz w:val="28"/>
          <w:szCs w:val="28"/>
        </w:rPr>
        <w:t>&lt; 7</w:t>
      </w:r>
      <w:r>
        <w:rPr>
          <w:spacing w:val="2"/>
          <w:position w:val="-2"/>
          <w:sz w:val="28"/>
          <w:szCs w:val="28"/>
        </w:rPr>
        <w:t>6</w:t>
      </w:r>
      <w:r>
        <w:rPr>
          <w:position w:val="-2"/>
          <w:sz w:val="28"/>
          <w:szCs w:val="28"/>
        </w:rPr>
        <w:t>.</w:t>
      </w:r>
      <w:r>
        <w:rPr>
          <w:spacing w:val="-1"/>
          <w:position w:val="-2"/>
          <w:sz w:val="28"/>
          <w:szCs w:val="28"/>
        </w:rPr>
        <w:t xml:space="preserve"> </w:t>
      </w:r>
      <w:r>
        <w:rPr>
          <w:spacing w:val="-3"/>
          <w:position w:val="-2"/>
          <w:sz w:val="28"/>
          <w:szCs w:val="28"/>
        </w:rPr>
        <w:t>C</w:t>
      </w:r>
      <w:r>
        <w:rPr>
          <w:spacing w:val="2"/>
          <w:position w:val="-2"/>
          <w:sz w:val="28"/>
          <w:szCs w:val="28"/>
        </w:rPr>
        <w:t>h</w:t>
      </w:r>
      <w:r>
        <w:rPr>
          <w:position w:val="-2"/>
          <w:sz w:val="28"/>
          <w:szCs w:val="28"/>
        </w:rPr>
        <w:t>ữ</w:t>
      </w:r>
      <w:r>
        <w:rPr>
          <w:spacing w:val="-1"/>
          <w:position w:val="-2"/>
          <w:sz w:val="28"/>
          <w:szCs w:val="28"/>
        </w:rPr>
        <w:t xml:space="preserve"> s</w:t>
      </w:r>
      <w:r>
        <w:rPr>
          <w:position w:val="-2"/>
          <w:sz w:val="28"/>
          <w:szCs w:val="28"/>
        </w:rPr>
        <w:t>ố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spacing w:val="-1"/>
          <w:position w:val="-2"/>
          <w:sz w:val="28"/>
          <w:szCs w:val="28"/>
        </w:rPr>
        <w:t>t</w:t>
      </w:r>
      <w:r>
        <w:rPr>
          <w:spacing w:val="1"/>
          <w:position w:val="-2"/>
          <w:sz w:val="28"/>
          <w:szCs w:val="28"/>
        </w:rPr>
        <w:t>hí</w:t>
      </w:r>
      <w:r>
        <w:rPr>
          <w:spacing w:val="-2"/>
          <w:position w:val="-2"/>
          <w:sz w:val="28"/>
          <w:szCs w:val="28"/>
        </w:rPr>
        <w:t>c</w:t>
      </w:r>
      <w:r>
        <w:rPr>
          <w:position w:val="-2"/>
          <w:sz w:val="28"/>
          <w:szCs w:val="28"/>
        </w:rPr>
        <w:t>h</w:t>
      </w:r>
      <w:r>
        <w:rPr>
          <w:spacing w:val="-2"/>
          <w:position w:val="-2"/>
          <w:sz w:val="28"/>
          <w:szCs w:val="28"/>
        </w:rPr>
        <w:t xml:space="preserve"> </w:t>
      </w:r>
      <w:r>
        <w:rPr>
          <w:spacing w:val="2"/>
          <w:position w:val="-2"/>
          <w:sz w:val="28"/>
          <w:szCs w:val="28"/>
        </w:rPr>
        <w:t>h</w:t>
      </w:r>
      <w:r>
        <w:rPr>
          <w:spacing w:val="-2"/>
          <w:position w:val="-2"/>
          <w:sz w:val="28"/>
          <w:szCs w:val="28"/>
        </w:rPr>
        <w:t>ợ</w:t>
      </w:r>
      <w:r>
        <w:rPr>
          <w:position w:val="-2"/>
          <w:sz w:val="28"/>
          <w:szCs w:val="28"/>
        </w:rPr>
        <w:t>p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position w:val="-2"/>
          <w:sz w:val="28"/>
          <w:szCs w:val="28"/>
        </w:rPr>
        <w:t>c</w:t>
      </w:r>
      <w:r>
        <w:rPr>
          <w:spacing w:val="-2"/>
          <w:position w:val="-2"/>
          <w:sz w:val="28"/>
          <w:szCs w:val="28"/>
        </w:rPr>
        <w:t>ầ</w:t>
      </w:r>
      <w:r>
        <w:rPr>
          <w:position w:val="-2"/>
          <w:sz w:val="28"/>
          <w:szCs w:val="28"/>
        </w:rPr>
        <w:t>n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spacing w:val="-2"/>
          <w:position w:val="-2"/>
          <w:sz w:val="28"/>
          <w:szCs w:val="28"/>
        </w:rPr>
        <w:t>đ</w:t>
      </w:r>
      <w:r>
        <w:rPr>
          <w:spacing w:val="1"/>
          <w:position w:val="-2"/>
          <w:sz w:val="28"/>
          <w:szCs w:val="28"/>
        </w:rPr>
        <w:t>i</w:t>
      </w:r>
      <w:r>
        <w:rPr>
          <w:position w:val="-2"/>
          <w:sz w:val="28"/>
          <w:szCs w:val="28"/>
        </w:rPr>
        <w:t>ền</w:t>
      </w:r>
      <w:r>
        <w:rPr>
          <w:spacing w:val="-2"/>
          <w:position w:val="-2"/>
          <w:sz w:val="28"/>
          <w:szCs w:val="28"/>
        </w:rPr>
        <w:t xml:space="preserve"> </w:t>
      </w:r>
      <w:r>
        <w:rPr>
          <w:spacing w:val="1"/>
          <w:position w:val="-2"/>
          <w:sz w:val="28"/>
          <w:szCs w:val="28"/>
        </w:rPr>
        <w:t>v</w:t>
      </w:r>
      <w:r>
        <w:rPr>
          <w:spacing w:val="-2"/>
          <w:position w:val="-2"/>
          <w:sz w:val="28"/>
          <w:szCs w:val="28"/>
        </w:rPr>
        <w:t>à</w:t>
      </w:r>
      <w:r>
        <w:rPr>
          <w:position w:val="-2"/>
          <w:sz w:val="28"/>
          <w:szCs w:val="28"/>
        </w:rPr>
        <w:t>o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position w:val="-2"/>
          <w:sz w:val="28"/>
          <w:szCs w:val="28"/>
        </w:rPr>
        <w:t>ô</w:t>
      </w:r>
      <w:r>
        <w:rPr>
          <w:spacing w:val="-2"/>
          <w:position w:val="-2"/>
          <w:sz w:val="28"/>
          <w:szCs w:val="28"/>
        </w:rPr>
        <w:t xml:space="preserve"> </w:t>
      </w:r>
      <w:r>
        <w:rPr>
          <w:spacing w:val="1"/>
          <w:position w:val="-2"/>
          <w:sz w:val="28"/>
          <w:szCs w:val="28"/>
        </w:rPr>
        <w:t>t</w:t>
      </w:r>
      <w:r>
        <w:rPr>
          <w:spacing w:val="-1"/>
          <w:position w:val="-2"/>
          <w:sz w:val="28"/>
          <w:szCs w:val="28"/>
        </w:rPr>
        <w:t>r</w:t>
      </w:r>
      <w:r>
        <w:rPr>
          <w:spacing w:val="1"/>
          <w:position w:val="-2"/>
          <w:sz w:val="28"/>
          <w:szCs w:val="28"/>
        </w:rPr>
        <w:t>ố</w:t>
      </w:r>
      <w:r>
        <w:rPr>
          <w:spacing w:val="-1"/>
          <w:position w:val="-2"/>
          <w:sz w:val="28"/>
          <w:szCs w:val="28"/>
        </w:rPr>
        <w:t>n</w:t>
      </w:r>
      <w:r>
        <w:rPr>
          <w:position w:val="-2"/>
          <w:sz w:val="28"/>
          <w:szCs w:val="28"/>
        </w:rPr>
        <w:t>g</w:t>
      </w:r>
      <w:r>
        <w:rPr>
          <w:spacing w:val="1"/>
          <w:position w:val="-2"/>
          <w:sz w:val="28"/>
          <w:szCs w:val="28"/>
        </w:rPr>
        <w:t xml:space="preserve"> </w:t>
      </w:r>
      <w:proofErr w:type="gramStart"/>
      <w:r>
        <w:rPr>
          <w:spacing w:val="-2"/>
          <w:position w:val="-2"/>
          <w:sz w:val="28"/>
          <w:szCs w:val="28"/>
        </w:rPr>
        <w:t>l</w:t>
      </w:r>
      <w:r>
        <w:rPr>
          <w:position w:val="-2"/>
          <w:sz w:val="28"/>
          <w:szCs w:val="28"/>
        </w:rPr>
        <w:t>à</w:t>
      </w:r>
      <w:r>
        <w:rPr>
          <w:spacing w:val="1"/>
          <w:position w:val="-2"/>
          <w:sz w:val="28"/>
          <w:szCs w:val="28"/>
        </w:rPr>
        <w:t xml:space="preserve"> </w:t>
      </w:r>
      <w:r>
        <w:rPr>
          <w:position w:val="-2"/>
          <w:sz w:val="28"/>
          <w:szCs w:val="28"/>
        </w:rPr>
        <w:t>:</w:t>
      </w:r>
      <w:proofErr w:type="gramEnd"/>
    </w:p>
    <w:p w:rsidR="006E31D3" w:rsidRDefault="006E31D3">
      <w:pPr>
        <w:spacing w:before="4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34" w:right="2631"/>
        <w:jc w:val="center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4                      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5     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5                       </w:t>
      </w:r>
      <w:r>
        <w:rPr>
          <w:spacing w:val="6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 w:right="526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3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5</w:t>
      </w:r>
      <w:r>
        <w:rPr>
          <w:spacing w:val="1"/>
          <w:sz w:val="28"/>
          <w:szCs w:val="28"/>
        </w:rPr>
        <w:t>0</w:t>
      </w:r>
      <w:r>
        <w:rPr>
          <w:sz w:val="28"/>
          <w:szCs w:val="28"/>
        </w:rPr>
        <w:t>.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87" w:right="187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pacing w:val="19"/>
          <w:sz w:val="28"/>
          <w:szCs w:val="28"/>
        </w:rPr>
        <w:t>.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4</w:t>
      </w:r>
      <w:r>
        <w:rPr>
          <w:sz w:val="28"/>
          <w:szCs w:val="28"/>
        </w:rPr>
        <w:t xml:space="preserve">3                   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4            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5            </w:t>
      </w:r>
      <w:r>
        <w:rPr>
          <w:spacing w:val="6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7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 w:right="214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26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 6.</w:t>
      </w:r>
      <w:r>
        <w:rPr>
          <w:spacing w:val="-3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 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.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2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2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0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16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spacing w:line="358" w:lineRule="auto"/>
        <w:ind w:left="117" w:right="305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on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ần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z w:val="28"/>
          <w:szCs w:val="28"/>
        </w:rPr>
        <w:t>ễ</w:t>
      </w:r>
      <w:r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2A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go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2"/>
          <w:sz w:val="28"/>
          <w:szCs w:val="28"/>
        </w:rPr>
        <w:t>ư</w:t>
      </w:r>
      <w:r>
        <w:rPr>
          <w:sz w:val="28"/>
          <w:szCs w:val="28"/>
        </w:rPr>
        <w:t xml:space="preserve">ợc </w:t>
      </w:r>
      <w:r>
        <w:rPr>
          <w:spacing w:val="-2"/>
          <w:sz w:val="28"/>
          <w:szCs w:val="28"/>
        </w:rPr>
        <w:t>2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vụn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2B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u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go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 xml:space="preserve">ợc 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2A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vụn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2</w:t>
      </w:r>
      <w:r>
        <w:rPr>
          <w:sz w:val="28"/>
          <w:szCs w:val="28"/>
        </w:rPr>
        <w:t xml:space="preserve">B </w:t>
      </w:r>
      <w:proofErr w:type="gramStart"/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u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4"/>
          <w:sz w:val="28"/>
          <w:szCs w:val="28"/>
        </w:rPr>
        <w:t>i</w:t>
      </w:r>
      <w:r>
        <w:rPr>
          <w:spacing w:val="-2"/>
          <w:sz w:val="28"/>
          <w:szCs w:val="28"/>
        </w:rPr>
        <w:t>-</w:t>
      </w:r>
      <w:r>
        <w:rPr>
          <w:spacing w:val="-1"/>
          <w:sz w:val="28"/>
          <w:szCs w:val="28"/>
        </w:rPr>
        <w:t>l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-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am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ấy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ụn?</w:t>
      </w:r>
    </w:p>
    <w:p w:rsidR="006E31D3" w:rsidRDefault="006E31D3">
      <w:pPr>
        <w:spacing w:before="8" w:line="160" w:lineRule="exact"/>
        <w:rPr>
          <w:sz w:val="16"/>
          <w:szCs w:val="16"/>
        </w:rPr>
      </w:pPr>
    </w:p>
    <w:p w:rsidR="006E31D3" w:rsidRDefault="009771C6">
      <w:pPr>
        <w:ind w:left="117" w:right="7628"/>
        <w:jc w:val="both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Đ</w:t>
      </w:r>
      <w:r>
        <w:rPr>
          <w:i/>
          <w:spacing w:val="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s</w:t>
      </w:r>
      <w:r>
        <w:rPr>
          <w:i/>
          <w:sz w:val="28"/>
          <w:szCs w:val="28"/>
        </w:rPr>
        <w:t>ố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oá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l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vụ</w:t>
      </w:r>
      <w:r>
        <w:rPr>
          <w:sz w:val="28"/>
          <w:szCs w:val="28"/>
        </w:rPr>
        <w:t xml:space="preserve">n           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vụ</w:t>
      </w:r>
      <w:r>
        <w:rPr>
          <w:sz w:val="28"/>
          <w:szCs w:val="28"/>
        </w:rPr>
        <w:t xml:space="preserve">n           </w:t>
      </w:r>
      <w:r>
        <w:rPr>
          <w:spacing w:val="4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5</w:t>
      </w:r>
    </w:p>
    <w:p w:rsidR="006E31D3" w:rsidRDefault="006E31D3">
      <w:pPr>
        <w:spacing w:before="10" w:line="160" w:lineRule="exact"/>
        <w:rPr>
          <w:sz w:val="17"/>
          <w:szCs w:val="17"/>
        </w:rPr>
      </w:pPr>
    </w:p>
    <w:p w:rsidR="006E31D3" w:rsidRDefault="009771C6">
      <w:pPr>
        <w:spacing w:line="330" w:lineRule="auto"/>
        <w:ind w:left="477" w:right="847" w:hanging="360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8</w:t>
      </w:r>
      <w:r>
        <w:rPr>
          <w:sz w:val="28"/>
          <w:szCs w:val="28"/>
        </w:rPr>
        <w:t xml:space="preserve">.  </w:t>
      </w:r>
      <w:r w:rsidR="001F343E">
        <w:pict>
          <v:shape id="_x0000_i1034" type="#_x0000_t75" style="width:216.5pt;height:28.5pt">
            <v:imagedata r:id="rId60" o:title=""/>
          </v:shape>
        </w:pict>
      </w:r>
      <w:r>
        <w:rPr>
          <w:sz w:val="28"/>
          <w:szCs w:val="28"/>
        </w:rPr>
        <w:t xml:space="preserve">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ợp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iền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 xml:space="preserve">ào 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à</w:t>
      </w:r>
      <w:proofErr w:type="gramEnd"/>
      <w:r>
        <w:rPr>
          <w:sz w:val="28"/>
          <w:szCs w:val="28"/>
        </w:rPr>
        <w:t xml:space="preserve">: </w:t>
      </w:r>
      <w:r w:rsidR="001F343E">
        <w:pict>
          <v:shape id="_x0000_i1035" type="#_x0000_t75" style="width:48pt;height:23.5pt">
            <v:imagedata r:id="rId61" o:title=""/>
          </v:shape>
        </w:pict>
      </w:r>
      <w:r>
        <w:rPr>
          <w:spacing w:val="3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0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1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before="4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ổ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b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position w:val="-1"/>
          <w:sz w:val="28"/>
          <w:szCs w:val="28"/>
        </w:rPr>
        <w:t xml:space="preserve">a) </w:t>
      </w:r>
      <w:r>
        <w:rPr>
          <w:spacing w:val="-2"/>
          <w:position w:val="-1"/>
          <w:sz w:val="28"/>
          <w:szCs w:val="28"/>
        </w:rPr>
        <w:t>3</w:t>
      </w:r>
      <w:r>
        <w:rPr>
          <w:position w:val="-1"/>
          <w:sz w:val="28"/>
          <w:szCs w:val="28"/>
        </w:rPr>
        <w:t>5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và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1</w:t>
      </w:r>
      <w:r>
        <w:rPr>
          <w:position w:val="-1"/>
          <w:sz w:val="28"/>
          <w:szCs w:val="28"/>
        </w:rPr>
        <w:t xml:space="preserve">8            </w:t>
      </w:r>
      <w:r>
        <w:rPr>
          <w:spacing w:val="66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b</w:t>
      </w:r>
      <w:r>
        <w:rPr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9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 xml:space="preserve">à </w:t>
      </w:r>
      <w:r>
        <w:rPr>
          <w:spacing w:val="-2"/>
          <w:position w:val="-1"/>
          <w:sz w:val="28"/>
          <w:szCs w:val="28"/>
        </w:rPr>
        <w:t>4</w:t>
      </w:r>
      <w:r>
        <w:rPr>
          <w:position w:val="-1"/>
          <w:sz w:val="28"/>
          <w:szCs w:val="28"/>
        </w:rPr>
        <w:t xml:space="preserve">6              </w:t>
      </w:r>
      <w:r>
        <w:rPr>
          <w:spacing w:val="6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c.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7</w:t>
      </w:r>
      <w:r>
        <w:rPr>
          <w:position w:val="-1"/>
          <w:sz w:val="28"/>
          <w:szCs w:val="28"/>
        </w:rPr>
        <w:t>8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 xml:space="preserve">à </w:t>
      </w:r>
      <w:r>
        <w:rPr>
          <w:spacing w:val="-2"/>
          <w:position w:val="-1"/>
          <w:sz w:val="28"/>
          <w:szCs w:val="28"/>
        </w:rPr>
        <w:t>1</w:t>
      </w:r>
      <w:r>
        <w:rPr>
          <w:position w:val="-1"/>
          <w:sz w:val="28"/>
          <w:szCs w:val="28"/>
        </w:rPr>
        <w:t xml:space="preserve">8           </w:t>
      </w:r>
      <w:r>
        <w:rPr>
          <w:spacing w:val="2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d</w:t>
      </w:r>
      <w:r>
        <w:rPr>
          <w:position w:val="-1"/>
          <w:sz w:val="28"/>
          <w:szCs w:val="28"/>
        </w:rPr>
        <w:t>.</w:t>
      </w:r>
      <w:r>
        <w:rPr>
          <w:spacing w:val="-1"/>
          <w:position w:val="-1"/>
          <w:sz w:val="28"/>
          <w:szCs w:val="28"/>
        </w:rPr>
        <w:t xml:space="preserve"> 4</w:t>
      </w:r>
      <w:r>
        <w:rPr>
          <w:position w:val="-1"/>
          <w:sz w:val="28"/>
          <w:szCs w:val="28"/>
        </w:rPr>
        <w:t>8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và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1</w:t>
      </w:r>
      <w:r>
        <w:rPr>
          <w:position w:val="-1"/>
          <w:sz w:val="28"/>
          <w:szCs w:val="28"/>
        </w:rPr>
        <w:t>3</w:t>
      </w:r>
    </w:p>
    <w:p w:rsidR="006E31D3" w:rsidRDefault="006E31D3">
      <w:pPr>
        <w:spacing w:before="10" w:line="240" w:lineRule="exact"/>
        <w:rPr>
          <w:sz w:val="24"/>
          <w:szCs w:val="24"/>
        </w:rPr>
      </w:pPr>
    </w:p>
    <w:tbl>
      <w:tblPr>
        <w:tblW w:w="0" w:type="auto"/>
        <w:tblInd w:w="43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28"/>
        <w:gridCol w:w="2197"/>
        <w:gridCol w:w="2127"/>
        <w:gridCol w:w="1557"/>
      </w:tblGrid>
      <w:tr w:rsidR="006E31D3">
        <w:trPr>
          <w:trHeight w:hRule="exact" w:val="461"/>
        </w:trPr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9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539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61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468" w:right="-22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</w:tr>
      <w:tr w:rsidR="006E31D3">
        <w:trPr>
          <w:trHeight w:hRule="exact" w:val="442"/>
        </w:trPr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9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539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61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468" w:right="-22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</w:tr>
      <w:tr w:rsidR="006E31D3">
        <w:trPr>
          <w:trHeight w:hRule="exact" w:val="461"/>
        </w:trPr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4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9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539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610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57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45"/>
              <w:ind w:left="468" w:right="-22"/>
              <w:rPr>
                <w:sz w:val="28"/>
                <w:szCs w:val="28"/>
              </w:rPr>
            </w:pPr>
            <w:r>
              <w:rPr>
                <w:spacing w:val="-1"/>
                <w:sz w:val="28"/>
                <w:szCs w:val="28"/>
              </w:rPr>
              <w:t>.......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pacing w:val="-1"/>
                <w:sz w:val="28"/>
                <w:szCs w:val="28"/>
              </w:rPr>
              <w:t>.....</w:t>
            </w:r>
            <w:r>
              <w:rPr>
                <w:spacing w:val="2"/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6E31D3" w:rsidRDefault="006E31D3">
      <w:pPr>
        <w:spacing w:before="8" w:line="160" w:lineRule="exact"/>
        <w:rPr>
          <w:sz w:val="17"/>
          <w:szCs w:val="17"/>
        </w:rPr>
      </w:pPr>
    </w:p>
    <w:p w:rsidR="006E31D3" w:rsidRDefault="009771C6">
      <w:pPr>
        <w:spacing w:before="24" w:line="395" w:lineRule="auto"/>
        <w:ind w:left="117" w:right="885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bi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B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1 c</w:t>
      </w:r>
      <w:r>
        <w:rPr>
          <w:spacing w:val="3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 xml:space="preserve">a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8 </w:t>
      </w:r>
      <w:r>
        <w:rPr>
          <w:spacing w:val="1"/>
          <w:sz w:val="28"/>
          <w:szCs w:val="28"/>
        </w:rPr>
        <w:t>vi</w:t>
      </w:r>
      <w:r>
        <w:rPr>
          <w:spacing w:val="-2"/>
          <w:sz w:val="28"/>
          <w:szCs w:val="28"/>
        </w:rPr>
        <w:t>ê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ầu</w:t>
      </w:r>
      <w:r>
        <w:rPr>
          <w:spacing w:val="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H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?</w:t>
      </w:r>
    </w:p>
    <w:p w:rsidR="006E31D3" w:rsidRDefault="009771C6">
      <w:pPr>
        <w:spacing w:line="260" w:lineRule="exact"/>
        <w:ind w:left="4555" w:right="4810"/>
        <w:jc w:val="center"/>
        <w:rPr>
          <w:sz w:val="28"/>
          <w:szCs w:val="28"/>
        </w:rPr>
      </w:pPr>
      <w:r>
        <w:rPr>
          <w:i/>
          <w:spacing w:val="-1"/>
          <w:position w:val="1"/>
          <w:sz w:val="28"/>
          <w:szCs w:val="28"/>
        </w:rPr>
        <w:t>B</w:t>
      </w:r>
      <w:r>
        <w:rPr>
          <w:i/>
          <w:spacing w:val="1"/>
          <w:position w:val="1"/>
          <w:sz w:val="28"/>
          <w:szCs w:val="28"/>
        </w:rPr>
        <w:t>à</w:t>
      </w:r>
      <w:r>
        <w:rPr>
          <w:i/>
          <w:position w:val="1"/>
          <w:sz w:val="28"/>
          <w:szCs w:val="28"/>
        </w:rPr>
        <w:t>i</w:t>
      </w:r>
      <w:r>
        <w:rPr>
          <w:i/>
          <w:spacing w:val="1"/>
          <w:position w:val="1"/>
          <w:sz w:val="28"/>
          <w:szCs w:val="28"/>
        </w:rPr>
        <w:t xml:space="preserve"> </w:t>
      </w:r>
      <w:r>
        <w:rPr>
          <w:i/>
          <w:spacing w:val="-2"/>
          <w:position w:val="1"/>
          <w:sz w:val="28"/>
          <w:szCs w:val="28"/>
        </w:rPr>
        <w:t>g</w:t>
      </w:r>
      <w:r>
        <w:rPr>
          <w:i/>
          <w:position w:val="1"/>
          <w:sz w:val="28"/>
          <w:szCs w:val="28"/>
        </w:rPr>
        <w:t>i</w:t>
      </w:r>
      <w:r>
        <w:rPr>
          <w:i/>
          <w:spacing w:val="1"/>
          <w:position w:val="1"/>
          <w:sz w:val="28"/>
          <w:szCs w:val="28"/>
        </w:rPr>
        <w:t>ải: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6E31D3" w:rsidRDefault="006E31D3">
      <w:pPr>
        <w:spacing w:before="4" w:line="140" w:lineRule="exact"/>
        <w:rPr>
          <w:sz w:val="14"/>
          <w:szCs w:val="1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2"/>
          <w:position w:val="-1"/>
          <w:sz w:val="28"/>
          <w:szCs w:val="28"/>
        </w:rPr>
        <w:t>3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Có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6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ả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b</w:t>
      </w:r>
      <w:r>
        <w:rPr>
          <w:spacing w:val="1"/>
          <w:position w:val="-1"/>
          <w:sz w:val="28"/>
          <w:szCs w:val="28"/>
        </w:rPr>
        <w:t>ì</w:t>
      </w:r>
      <w:r>
        <w:rPr>
          <w:position w:val="-1"/>
          <w:sz w:val="28"/>
          <w:szCs w:val="28"/>
        </w:rPr>
        <w:t>a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ghi các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3"/>
          <w:position w:val="-1"/>
          <w:sz w:val="28"/>
          <w:szCs w:val="28"/>
        </w:rPr>
        <w:t>s</w:t>
      </w:r>
      <w:r>
        <w:rPr>
          <w:position w:val="-1"/>
          <w:sz w:val="28"/>
          <w:szCs w:val="28"/>
        </w:rPr>
        <w:t>ố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l</w:t>
      </w:r>
      <w:r>
        <w:rPr>
          <w:spacing w:val="-2"/>
          <w:position w:val="-1"/>
          <w:sz w:val="28"/>
          <w:szCs w:val="28"/>
        </w:rPr>
        <w:t>à</w:t>
      </w:r>
      <w:r>
        <w:rPr>
          <w:position w:val="-1"/>
          <w:sz w:val="28"/>
          <w:szCs w:val="28"/>
        </w:rPr>
        <w:t>:</w:t>
      </w:r>
    </w:p>
    <w:p w:rsidR="006E31D3" w:rsidRDefault="006E31D3">
      <w:pPr>
        <w:spacing w:line="200" w:lineRule="exact"/>
      </w:pPr>
    </w:p>
    <w:p w:rsidR="006E31D3" w:rsidRDefault="006E31D3">
      <w:pPr>
        <w:spacing w:before="16" w:line="260" w:lineRule="exact"/>
        <w:rPr>
          <w:sz w:val="26"/>
          <w:szCs w:val="26"/>
        </w:rPr>
      </w:pPr>
    </w:p>
    <w:p w:rsidR="006E31D3" w:rsidRDefault="001F343E">
      <w:pPr>
        <w:spacing w:line="360" w:lineRule="exact"/>
        <w:ind w:left="1365"/>
        <w:rPr>
          <w:rFonts w:ascii="Calibri" w:eastAsia="Calibri" w:hAnsi="Calibri" w:cs="Calibri"/>
          <w:sz w:val="30"/>
          <w:szCs w:val="30"/>
        </w:rPr>
      </w:pPr>
      <w:r>
        <w:pict>
          <v:group id="_x0000_s1281" style="position:absolute;left:0;text-align:left;margin-left:113.65pt;margin-top:-8.8pt;width:31.9pt;height:31.9pt;z-index:-3525;mso-position-horizontal-relative:page" coordorigin="2273,-176" coordsize="638,638">
            <v:shape id="_x0000_s1283" style="position:absolute;left:2280;top:-169;width:624;height:624" coordorigin="2280,-169" coordsize="624,624" path="m2280,143r1,-26l2284,92r5,-24l2296,44r9,-23l2315,-1r12,-21l2340,-42r15,-18l2371,-78r18,-16l2408,-109r20,-14l2449,-134r22,-11l2493,-153r24,-7l2541,-165r25,-3l2592,-169r26,1l2643,-165r24,5l2691,-153r22,8l2735,-134r21,11l2776,-109r19,15l2813,-78r16,18l2844,-42r13,20l2869,-1r10,22l2888,44r7,24l2900,92r3,25l2904,143r-1,25l2900,193r-5,25l2888,241r-9,23l2869,286r-12,21l2844,327r-15,19l2813,363r-18,17l2776,395r-20,13l2735,420r-22,10l2691,439r-24,7l2643,451r-25,3l2592,455r-26,-1l2541,451r-24,-5l2493,439r-22,-9l2449,420r-21,-12l2408,395r-19,-15l2371,363r-16,-17l2340,327r-13,-20l2315,286r-10,-22l2296,241r-7,-23l2284,193r-3,-25l2280,143xe" filled="f" strokeweight=".72pt">
              <v:path arrowok="t"/>
            </v:shape>
            <v:shape id="_x0000_s1282" type="#_x0000_t75" style="position:absolute;left:2381;top:1;width:425;height:281">
              <v:imagedata r:id="rId62" o:title=""/>
            </v:shape>
            <w10:wrap anchorx="page"/>
          </v:group>
        </w:pict>
      </w:r>
      <w:r>
        <w:pict>
          <v:group id="_x0000_s1278" style="position:absolute;left:0;text-align:left;margin-left:156.95pt;margin-top:-8.8pt;width:31.9pt;height:31.9pt;z-index:-3524;mso-position-horizontal-relative:page" coordorigin="3139,-176" coordsize="638,638">
            <v:shape id="_x0000_s1280" style="position:absolute;left:3146;top:-169;width:624;height:624" coordorigin="3146,-169" coordsize="624,624" path="m3146,143r1,-26l3150,92r5,-24l3162,44r9,-23l3181,-1r12,-21l3207,-42r14,-18l3238,-78r17,-16l3274,-109r20,-14l3315,-134r22,-11l3360,-153r23,-7l3408,-165r25,-3l3458,-169r26,1l3509,-165r24,5l3557,-153r23,8l3602,-134r21,11l3643,-109r18,15l3679,-78r16,18l3710,-42r14,20l3736,-1r10,22l3755,44r6,24l3766,92r3,25l3770,143r-1,25l3766,193r-5,25l3755,241r-9,23l3736,286r-12,21l3710,327r-15,19l3679,363r-18,17l3643,395r-20,13l3602,420r-22,10l3557,439r-24,7l3509,451r-25,3l3458,455r-25,-1l3408,451r-25,-5l3360,439r-23,-9l3315,420r-21,-12l3274,395r-19,-15l3238,363r-17,-17l3207,327r-14,-20l3181,286r-10,-22l3162,241r-7,-23l3150,193r-3,-25l3146,143xe" filled="f" strokeweight=".72pt">
              <v:path arrowok="t"/>
            </v:shape>
            <v:shape id="_x0000_s1279" type="#_x0000_t75" style="position:absolute;left:3247;top:1;width:425;height:281">
              <v:imagedata r:id="rId62" o:title=""/>
            </v:shape>
            <w10:wrap anchorx="page"/>
          </v:group>
        </w:pict>
      </w:r>
      <w:r>
        <w:pict>
          <v:group id="_x0000_s1275" style="position:absolute;left:0;text-align:left;margin-left:198.5pt;margin-top:-8.8pt;width:31.8pt;height:31.9pt;z-index:-3523;mso-position-horizontal-relative:page" coordorigin="3970,-176" coordsize="636,638">
            <v:shape id="_x0000_s1277" style="position:absolute;left:3977;top:-169;width:622;height:624" coordorigin="3977,-169" coordsize="622,624" path="m3977,143r1,-26l3981,92r5,-24l3993,44r8,-23l4012,-1r11,-21l4037,-42r15,-18l4068,-78r17,-16l4104,-109r20,-14l4145,-134r22,-11l4189,-153r24,-7l4237,-165r25,-3l4288,-169r25,1l4338,-165r24,5l4386,-153r23,8l4430,-134r21,11l4471,-109r19,15l4507,-78r17,18l4538,-42r14,20l4564,-1r10,22l4583,44r6,24l4594,92r3,25l4598,143r-1,25l4594,193r-5,25l4583,241r-9,23l4564,286r-12,21l4538,327r-14,19l4507,363r-17,17l4471,395r-20,13l4430,420r-21,10l4386,439r-24,7l4338,451r-25,3l4288,455r-26,-1l4237,451r-24,-5l4189,439r-22,-9l4145,420r-21,-12l4104,395r-19,-15l4068,363r-16,-17l4037,327r-14,-20l4012,286r-11,-22l3993,241r-7,-23l3981,193r-3,-25l3977,143xe" filled="f" strokeweight=".72pt">
              <v:path arrowok="t"/>
            </v:shape>
            <v:shape id="_x0000_s1276" type="#_x0000_t75" style="position:absolute;left:4075;top:1;width:425;height:281">
              <v:imagedata r:id="rId62" o:title=""/>
            </v:shape>
            <w10:wrap anchorx="page"/>
          </v:group>
        </w:pict>
      </w:r>
      <w:r>
        <w:pict>
          <v:group id="_x0000_s1272" style="position:absolute;left:0;text-align:left;margin-left:243pt;margin-top:-8.8pt;width:31.9pt;height:31.9pt;z-index:-3522;mso-position-horizontal-relative:page" coordorigin="4860,-176" coordsize="638,638">
            <v:shape id="_x0000_s1274" style="position:absolute;left:4867;top:-169;width:624;height:624" coordorigin="4867,-169" coordsize="624,624" path="m4867,143r1,-26l4871,92r5,-24l4883,44r9,-23l4902,-1r12,-21l4927,-42r15,-18l4959,-78r17,-16l4995,-109r20,-14l5036,-134r22,-11l5081,-153r23,-7l5129,-165r25,-3l5179,-169r26,1l5230,-165r24,5l5278,-153r23,8l5323,-134r21,11l5364,-109r18,15l5400,-78r16,18l5431,-42r13,20l5456,-1r11,22l5475,44r7,24l5487,92r3,25l5491,143r-1,25l5487,193r-5,25l5475,241r-8,23l5456,286r-12,21l5431,327r-15,19l5400,363r-18,17l5364,395r-20,13l5323,420r-22,10l5278,439r-24,7l5230,451r-25,3l5179,455r-25,-1l5129,451r-25,-5l5081,439r-23,-9l5036,420r-21,-12l4995,395r-19,-15l4959,363r-17,-17l4927,327r-13,-20l4902,286r-10,-22l4883,241r-7,-23l4871,193r-3,-25l4867,143xe" filled="f" strokeweight=".72pt">
              <v:path arrowok="t"/>
            </v:shape>
            <v:shape id="_x0000_s1273" type="#_x0000_t75" style="position:absolute;left:4968;top:1;width:425;height:281">
              <v:imagedata r:id="rId62" o:title=""/>
            </v:shape>
            <w10:wrap anchorx="page"/>
          </v:group>
        </w:pict>
      </w:r>
      <w:r>
        <w:pict>
          <v:group id="_x0000_s1269" style="position:absolute;left:0;text-align:left;margin-left:287.65pt;margin-top:-8.8pt;width:31.8pt;height:31.9pt;z-index:-3521;mso-position-horizontal-relative:page" coordorigin="5753,-176" coordsize="636,638">
            <v:shape id="_x0000_s1271" style="position:absolute;left:5760;top:-169;width:622;height:624" coordorigin="5760,-169" coordsize="622,624" path="m5760,143r1,-26l5764,92r5,-24l5776,44r8,-23l5795,-1r12,-21l5820,-42r15,-18l5851,-78r18,-16l5887,-109r20,-14l5928,-134r22,-11l5973,-153r23,-7l6020,-165r25,-3l6071,-169r25,1l6121,-165r24,5l6169,-153r23,8l6214,-134r20,11l6254,-109r19,15l6291,-78r16,18l6322,-42r13,20l6347,-1r10,22l6366,44r7,24l6378,92r3,25l6382,143r-1,25l6378,193r-5,25l6366,241r-9,23l6347,286r-12,21l6322,327r-15,19l6291,363r-18,17l6254,395r-20,13l6214,420r-22,10l6169,439r-24,7l6121,451r-25,3l6071,455r-26,-1l6020,451r-24,-5l5973,439r-23,-9l5928,420r-21,-12l5887,395r-18,-15l5851,363r-16,-17l5820,327r-13,-20l5795,286r-11,-22l5776,241r-7,-23l5764,193r-3,-25l5760,143xe" filled="f" strokeweight=".72pt">
              <v:path arrowok="t"/>
            </v:shape>
            <v:shape id="_x0000_s1270" type="#_x0000_t75" style="position:absolute;left:5858;top:1;width:425;height:281">
              <v:imagedata r:id="rId62" o:title=""/>
            </v:shape>
            <w10:wrap anchorx="page"/>
          </v:group>
        </w:pict>
      </w:r>
      <w:r>
        <w:pict>
          <v:group id="_x0000_s1266" style="position:absolute;left:0;text-align:left;margin-left:334.2pt;margin-top:-8.8pt;width:31.8pt;height:31.9pt;z-index:-3520;mso-position-horizontal-relative:page" coordorigin="6684,-176" coordsize="636,638">
            <v:shape id="_x0000_s1268" style="position:absolute;left:6691;top:-169;width:622;height:624" coordorigin="6691,-169" coordsize="622,624" path="m6691,143r1,-26l6695,92r5,-24l6707,44r9,-23l6726,-1r12,-21l6751,-42r15,-18l6782,-78r18,-16l6818,-109r20,-14l6859,-134r22,-11l6904,-153r23,-7l6952,-165r25,-3l7002,-169r25,1l7052,-165r25,5l7100,-153r23,8l7145,-134r21,11l7186,-109r18,15l7222,-78r16,18l7253,-42r13,20l7278,-1r10,22l7297,44r7,24l7309,92r3,25l7313,143r-1,25l7309,193r-5,25l7297,241r-9,23l7278,286r-12,21l7253,327r-15,19l7222,363r-18,17l7186,395r-20,13l7145,420r-22,10l7100,439r-23,7l7052,451r-25,3l7002,455r-25,-1l6952,451r-25,-5l6904,439r-23,-9l6859,420r-21,-12l6818,395r-18,-15l6782,363r-16,-17l6751,327r-13,-20l6726,286r-10,-22l6707,241r-7,-23l6695,193r-3,-25l6691,143xe" filled="f" strokeweight=".72pt">
              <v:path arrowok="t"/>
            </v:shape>
            <v:shape id="_x0000_s1267" type="#_x0000_t75" style="position:absolute;left:6790;top:1;width:425;height:281">
              <v:imagedata r:id="rId62" o:title=""/>
            </v:shape>
            <w10:wrap anchorx="page"/>
          </v:group>
        </w:pict>
      </w:r>
      <w:r w:rsidR="009771C6">
        <w:rPr>
          <w:rFonts w:ascii="Calibri" w:eastAsia="Calibri" w:hAnsi="Calibri" w:cs="Calibri"/>
          <w:b/>
          <w:sz w:val="30"/>
          <w:szCs w:val="30"/>
        </w:rPr>
        <w:t xml:space="preserve">7         </w:t>
      </w:r>
      <w:r w:rsidR="009771C6">
        <w:rPr>
          <w:rFonts w:ascii="Calibri" w:eastAsia="Calibri" w:hAnsi="Calibri" w:cs="Calibri"/>
          <w:b/>
          <w:spacing w:val="36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b/>
          <w:sz w:val="30"/>
          <w:szCs w:val="30"/>
        </w:rPr>
        <w:t xml:space="preserve">9        </w:t>
      </w:r>
      <w:r w:rsidR="009771C6">
        <w:rPr>
          <w:rFonts w:ascii="Calibri" w:eastAsia="Calibri" w:hAnsi="Calibri" w:cs="Calibri"/>
          <w:b/>
          <w:spacing w:val="66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b/>
          <w:sz w:val="30"/>
          <w:szCs w:val="30"/>
        </w:rPr>
        <w:t xml:space="preserve">2         </w:t>
      </w:r>
      <w:r w:rsidR="009771C6">
        <w:rPr>
          <w:rFonts w:ascii="Calibri" w:eastAsia="Calibri" w:hAnsi="Calibri" w:cs="Calibri"/>
          <w:b/>
          <w:spacing w:val="63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b/>
          <w:sz w:val="30"/>
          <w:szCs w:val="30"/>
        </w:rPr>
        <w:t xml:space="preserve">4         </w:t>
      </w:r>
      <w:r w:rsidR="009771C6">
        <w:rPr>
          <w:rFonts w:ascii="Calibri" w:eastAsia="Calibri" w:hAnsi="Calibri" w:cs="Calibri"/>
          <w:b/>
          <w:spacing w:val="60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b/>
          <w:sz w:val="30"/>
          <w:szCs w:val="30"/>
        </w:rPr>
        <w:t xml:space="preserve">1          </w:t>
      </w:r>
      <w:r w:rsidR="009771C6">
        <w:rPr>
          <w:rFonts w:ascii="Calibri" w:eastAsia="Calibri" w:hAnsi="Calibri" w:cs="Calibri"/>
          <w:b/>
          <w:spacing w:val="34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b/>
          <w:sz w:val="30"/>
          <w:szCs w:val="30"/>
        </w:rPr>
        <w:t>0</w:t>
      </w:r>
    </w:p>
    <w:p w:rsidR="006E31D3" w:rsidRDefault="006E31D3">
      <w:pPr>
        <w:spacing w:before="11"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ãy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é</w:t>
      </w:r>
      <w:r>
        <w:rPr>
          <w:position w:val="-1"/>
          <w:sz w:val="28"/>
          <w:szCs w:val="28"/>
        </w:rPr>
        <w:t>p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 xml:space="preserve">các 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ả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b</w:t>
      </w:r>
      <w:r>
        <w:rPr>
          <w:spacing w:val="1"/>
          <w:position w:val="-1"/>
          <w:sz w:val="28"/>
          <w:szCs w:val="28"/>
        </w:rPr>
        <w:t>ì</w:t>
      </w:r>
      <w:r>
        <w:rPr>
          <w:position w:val="-1"/>
          <w:sz w:val="28"/>
          <w:szCs w:val="28"/>
        </w:rPr>
        <w:t xml:space="preserve">a để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ạ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>à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p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ép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í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đ</w:t>
      </w:r>
      <w:r>
        <w:rPr>
          <w:spacing w:val="-1"/>
          <w:position w:val="-1"/>
          <w:sz w:val="28"/>
          <w:szCs w:val="28"/>
        </w:rPr>
        <w:t>ú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: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5" w:line="220" w:lineRule="exact"/>
        <w:rPr>
          <w:sz w:val="22"/>
          <w:szCs w:val="22"/>
        </w:rPr>
      </w:pPr>
    </w:p>
    <w:p w:rsidR="006E31D3" w:rsidRDefault="001F343E">
      <w:pPr>
        <w:spacing w:line="380" w:lineRule="exact"/>
        <w:ind w:left="2799"/>
        <w:rPr>
          <w:rFonts w:ascii="Calibri" w:eastAsia="Calibri" w:hAnsi="Calibri" w:cs="Calibri"/>
          <w:sz w:val="32"/>
          <w:szCs w:val="32"/>
        </w:rPr>
      </w:pPr>
      <w:r>
        <w:pict>
          <v:group id="_x0000_s1263" style="position:absolute;left:0;text-align:left;margin-left:113.65pt;margin-top:-8.5pt;width:31.9pt;height:31.8pt;z-index:-3519;mso-position-horizontal-relative:page" coordorigin="2273,-170" coordsize="638,636">
            <v:shape id="_x0000_s1265" style="position:absolute;left:2280;top:-163;width:624;height:622" coordorigin="2280,-163" coordsize="624,622" path="m2280,148r1,-25l2284,98r5,-25l2296,50r9,-23l2315,5r12,-21l2340,-36r15,-18l2371,-72r18,-16l2408,-103r20,-13l2449,-128r22,-10l2493,-147r24,-7l2541,-159r25,-3l2592,-163r26,1l2643,-159r24,5l2691,-147r22,9l2735,-128r21,12l2776,-103r19,15l2813,-72r16,18l2844,-36r13,20l2869,5r10,22l2888,50r7,23l2900,98r3,25l2904,148r-1,25l2900,198r-5,25l2888,246r-9,23l2869,291r-12,21l2844,332r-15,18l2813,368r-18,16l2776,399r-20,13l2735,424r-22,10l2691,443r-24,7l2643,455r-25,3l2592,459r-26,-1l2541,455r-24,-5l2493,443r-22,-9l2449,424r-21,-12l2408,399r-19,-15l2371,368r-16,-18l2340,332r-13,-20l2315,291r-10,-22l2296,246r-7,-23l2284,198r-3,-25l2280,148xe" filled="f" strokeweight=".72pt">
              <v:path arrowok="t"/>
            </v:shape>
            <v:shape id="_x0000_s1264" type="#_x0000_t75" style="position:absolute;left:2381;top:8;width:425;height:281">
              <v:imagedata r:id="rId62" o:title=""/>
            </v:shape>
            <w10:wrap anchorx="page"/>
          </v:group>
        </w:pict>
      </w:r>
      <w:r>
        <w:pict>
          <v:group id="_x0000_s1260" style="position:absolute;left:0;text-align:left;margin-left:148.7pt;margin-top:-8.5pt;width:31.9pt;height:31.8pt;z-index:-3518;mso-position-horizontal-relative:page" coordorigin="2974,-170" coordsize="638,636">
            <v:shape id="_x0000_s1262" style="position:absolute;left:2981;top:-163;width:624;height:622" coordorigin="2981,-163" coordsize="624,622" path="m2981,148r1,-25l2985,98r5,-25l2997,50r8,-23l3016,5r12,-21l3041,-36r15,-18l3072,-72r18,-16l3108,-103r20,-13l3149,-128r22,-10l3194,-147r24,-7l3242,-159r25,-3l3293,-163r25,1l3343,-159r25,5l3391,-147r23,9l3436,-128r21,12l3477,-103r19,15l3513,-72r17,18l3545,-36r13,20l3570,5r10,22l3589,50r7,23l3601,98r3,25l3605,148r-1,25l3601,198r-5,25l3589,246r-9,23l3570,291r-12,21l3545,332r-15,18l3513,368r-17,16l3477,399r-20,13l3436,424r-22,10l3391,443r-23,7l3343,455r-25,3l3293,459r-26,-1l3242,455r-24,-5l3194,443r-23,-9l3149,424r-21,-12l3108,399r-18,-15l3072,368r-16,-18l3041,332r-13,-20l3016,291r-11,-22l2997,246r-7,-23l2985,198r-3,-25l2981,148xe" filled="f" strokeweight=".72pt">
              <v:path arrowok="t"/>
            </v:shape>
            <v:shape id="_x0000_s1261" type="#_x0000_t75" style="position:absolute;left:3082;top:8;width:425;height:281">
              <v:imagedata r:id="rId62" o:title=""/>
            </v:shape>
            <w10:wrap anchorx="page"/>
          </v:group>
        </w:pict>
      </w:r>
      <w:r>
        <w:pict>
          <v:group id="_x0000_s1255" style="position:absolute;left:0;text-align:left;margin-left:185.65pt;margin-top:-8.5pt;width:62.5pt;height:31.8pt;z-index:-3517;mso-position-horizontal-relative:page" coordorigin="3713,-170" coordsize="1250,636">
            <v:shape id="_x0000_s1259" style="position:absolute;left:4332;top:-163;width:624;height:622" coordorigin="4332,-163" coordsize="624,622" path="m4332,148r1,-25l4336,98r5,-25l4348,50r9,-23l4367,5r12,-21l4392,-36r15,-18l4423,-72r18,-16l4460,-103r20,-13l4501,-128r22,-10l4545,-147r24,-7l4593,-159r25,-3l4644,-163r26,1l4695,-159r24,5l4743,-147r22,9l4787,-128r21,12l4828,-103r19,15l4865,-72r16,18l4896,-36r13,20l4921,5r10,22l4940,50r7,23l4952,98r3,25l4956,148r-1,25l4952,198r-5,25l4940,246r-9,23l4921,291r-12,21l4896,332r-15,18l4865,368r-18,16l4828,399r-20,13l4787,424r-22,10l4743,443r-24,7l4695,455r-25,3l4644,459r-26,-1l4593,455r-24,-5l4545,443r-22,-9l4501,424r-21,-12l4460,399r-19,-15l4423,368r-16,-18l4392,332r-13,-20l4367,291r-10,-22l4348,246r-7,-23l4336,198r-3,-25l4332,148xe" filled="f" strokeweight=".72pt">
              <v:path arrowok="t"/>
            </v:shape>
            <v:shape id="_x0000_s1258" type="#_x0000_t75" style="position:absolute;left:4430;top:8;width:427;height:281">
              <v:imagedata r:id="rId62" o:title=""/>
            </v:shape>
            <v:shape id="_x0000_s1257" style="position:absolute;left:3720;top:-163;width:624;height:622" coordorigin="3720,-163" coordsize="624,622" path="m3720,148r1,25l3724,198r5,25l3736,246r9,23l3755,291r12,21l3780,332r15,18l3811,368r18,16l3848,399r20,13l3889,424r22,10l3933,443r24,7l3981,455r25,3l4032,459r26,-1l4083,455r24,-5l4131,443r22,-9l4175,424r21,-12l4216,399r19,-15l4253,368r16,-18l4284,332r13,-20l4309,291r10,-22l4328,246r7,-23l4340,198r3,-25l4344,148r-1,-25l4340,98r-5,-25l4328,50r-9,-23l4309,5r-12,-21l4284,-36r-15,-18l4253,-72r-18,-16l4216,-103r-20,-13l4175,-128r-22,-10l4131,-147r-24,-7l4083,-159r-25,-3l4032,-163r-26,1l3981,-159r-24,5l3933,-147r-22,9l3889,-128r-21,12l3848,-103r-19,15l3811,-72r-16,18l3780,-36r-13,20l3755,5r-10,22l3736,50r-7,23l3724,98r-3,25l3720,148xe" stroked="f">
              <v:path arrowok="t"/>
            </v:shape>
            <v:shape id="_x0000_s1256" type="#_x0000_t75" style="position:absolute;left:3811;width:442;height:295">
              <v:imagedata r:id="rId63" o:title=""/>
            </v:shape>
            <w10:wrap anchorx="page"/>
          </v:group>
        </w:pict>
      </w:r>
      <w:r>
        <w:pict>
          <v:group id="_x0000_s1252" style="position:absolute;left:0;text-align:left;margin-left:253.2pt;margin-top:-8.5pt;width:31.9pt;height:31.8pt;z-index:-3516;mso-position-horizontal-relative:page" coordorigin="5064,-170" coordsize="638,636">
            <v:shape id="_x0000_s1254" style="position:absolute;left:5071;top:-163;width:624;height:622" coordorigin="5071,-163" coordsize="624,622" path="m5071,148r1,-25l5075,98r5,-25l5087,50r9,-23l5106,5r12,-21l5131,-36r15,-18l5163,-72r17,-16l5199,-103r20,-13l5240,-128r22,-10l5285,-147r23,-7l5333,-159r25,-3l5383,-163r26,1l5434,-159r24,5l5482,-147r23,9l5527,-128r21,12l5568,-103r18,15l5604,-72r16,18l5635,-36r13,20l5660,5r11,22l5679,50r7,23l5691,98r3,25l5695,148r-1,25l5691,198r-5,25l5679,246r-8,23l5660,291r-12,21l5635,332r-15,18l5604,368r-18,16l5568,399r-20,13l5527,424r-22,10l5482,443r-24,7l5434,455r-25,3l5383,459r-25,-1l5333,455r-25,-5l5285,443r-23,-9l5240,424r-21,-12l5199,399r-19,-15l5163,368r-17,-18l5131,332r-13,-20l5106,291r-10,-22l5087,246r-7,-23l5075,198r-3,-25l5071,148xe" filled="f" strokeweight=".72pt">
              <v:path arrowok="t"/>
            </v:shape>
            <v:shape id="_x0000_s1253" type="#_x0000_t75" style="position:absolute;left:5170;top:8;width:427;height:281">
              <v:imagedata r:id="rId62" o:title=""/>
            </v:shape>
            <w10:wrap anchorx="page"/>
          </v:group>
        </w:pict>
      </w:r>
      <w:r>
        <w:pict>
          <v:group id="_x0000_s1249" style="position:absolute;left:0;text-align:left;margin-left:318.85pt;margin-top:-9.8pt;width:31.8pt;height:31.8pt;z-index:-3515;mso-position-horizontal-relative:page" coordorigin="6377,-196" coordsize="636,636">
            <v:shape id="_x0000_s1251" style="position:absolute;left:6384;top:-189;width:622;height:622" coordorigin="6384,-189" coordsize="622,622" path="m6384,122r1,-26l6388,71r5,-24l6400,23r8,-22l6419,-21r12,-21l6444,-62r15,-19l6475,-98r18,-16l6511,-129r20,-14l6552,-154r22,-11l6597,-173r23,-7l6644,-185r25,-3l6695,-189r25,1l6745,-185r24,5l6793,-173r23,8l6838,-154r20,11l6878,-129r19,15l6915,-98r16,17l6946,-62r13,20l6971,-21r10,22l6990,23r7,24l7002,71r3,25l7006,122r-1,25l7002,172r-5,24l6990,220r-9,23l6971,264r-12,21l6946,305r-15,19l6915,341r-18,17l6878,372r-20,14l6838,398r-22,10l6793,417r-24,6l6745,428r-25,3l6695,432r-26,-1l6644,428r-24,-5l6597,417r-23,-9l6552,398r-21,-12l6511,372r-18,-14l6475,341r-16,-17l6444,305r-13,-20l6419,264r-11,-21l6400,220r-7,-24l6388,172r-3,-25l6384,122xe" filled="f" strokeweight=".72pt">
              <v:path arrowok="t"/>
            </v:shape>
            <v:shape id="_x0000_s1250" type="#_x0000_t75" style="position:absolute;left:6482;top:-19;width:425;height:281">
              <v:imagedata r:id="rId62" o:title=""/>
            </v:shape>
            <w10:wrap anchorx="page"/>
          </v:group>
        </w:pict>
      </w:r>
      <w:r>
        <w:pict>
          <v:group id="_x0000_s1246" style="position:absolute;left:0;text-align:left;margin-left:357.7pt;margin-top:-9.8pt;width:31.8pt;height:31.8pt;z-index:-3514;mso-position-horizontal-relative:page" coordorigin="7154,-196" coordsize="636,636">
            <v:shape id="_x0000_s1248" style="position:absolute;left:7162;top:-189;width:622;height:622" coordorigin="7162,-189" coordsize="622,622" path="m7162,122r1,-26l7166,71r5,-24l7177,23r9,-22l7196,-21r12,-21l7222,-62r14,-19l7253,-98r17,-16l7289,-129r20,-14l7330,-154r21,-11l7374,-173r24,-7l7422,-185r25,-3l7472,-189r26,1l7523,-185r24,5l7571,-173r22,8l7615,-154r21,11l7656,-129r19,15l7692,-98r16,17l7723,-62r14,20l7748,-21r11,22l7767,23r7,24l7779,71r3,25l7783,122r-1,25l7779,172r-5,24l7767,220r-8,23l7748,264r-11,21l7723,305r-15,19l7692,341r-17,17l7656,372r-20,14l7615,398r-22,10l7571,417r-24,6l7523,428r-25,3l7472,432r-25,-1l7422,428r-24,-5l7374,417r-23,-9l7330,398r-21,-12l7289,372r-19,-14l7253,341r-17,-17l7222,305r-14,-20l7196,264r-10,-21l7177,220r-6,-24l7166,172r-3,-25l7162,122xe" filled="f" strokeweight=".72pt">
              <v:path arrowok="t"/>
            </v:shape>
            <v:shape id="_x0000_s1247" type="#_x0000_t75" style="position:absolute;left:7260;top:-19;width:425;height:281">
              <v:imagedata r:id="rId62" o:title=""/>
            </v:shape>
            <w10:wrap anchorx="page"/>
          </v:group>
        </w:pict>
      </w:r>
      <w:r>
        <w:pict>
          <v:shape id="_x0000_s1245" type="#_x0000_t75" style="position:absolute;left:0;text-align:left;margin-left:291.95pt;margin-top:0;width:21.95pt;height:14.75pt;z-index:-3513;mso-position-horizontal-relative:page">
            <v:imagedata r:id="rId63" o:title=""/>
            <w10:wrap anchorx="page"/>
          </v:shape>
        </w:pict>
      </w:r>
      <w:r w:rsidR="009771C6">
        <w:rPr>
          <w:rFonts w:ascii="Calibri" w:eastAsia="Calibri" w:hAnsi="Calibri" w:cs="Calibri"/>
          <w:position w:val="2"/>
          <w:sz w:val="30"/>
          <w:szCs w:val="30"/>
        </w:rPr>
        <w:t xml:space="preserve">+                          </w:t>
      </w:r>
      <w:r w:rsidR="009771C6">
        <w:rPr>
          <w:rFonts w:ascii="Calibri" w:eastAsia="Calibri" w:hAnsi="Calibri" w:cs="Calibri"/>
          <w:spacing w:val="46"/>
          <w:position w:val="2"/>
          <w:sz w:val="30"/>
          <w:szCs w:val="30"/>
        </w:rPr>
        <w:t xml:space="preserve"> </w:t>
      </w:r>
      <w:r w:rsidR="009771C6">
        <w:rPr>
          <w:rFonts w:ascii="Calibri" w:eastAsia="Calibri" w:hAnsi="Calibri" w:cs="Calibri"/>
          <w:sz w:val="32"/>
          <w:szCs w:val="32"/>
        </w:rPr>
        <w:t>=</w:t>
      </w:r>
    </w:p>
    <w:p w:rsidR="006E31D3" w:rsidRDefault="006E31D3">
      <w:pPr>
        <w:spacing w:before="4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4"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4</w:t>
      </w:r>
      <w:r>
        <w:rPr>
          <w:b/>
          <w:position w:val="-1"/>
          <w:sz w:val="28"/>
          <w:szCs w:val="28"/>
        </w:rPr>
        <w:t xml:space="preserve">. </w:t>
      </w:r>
      <w:r>
        <w:rPr>
          <w:spacing w:val="-1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ì</w:t>
      </w:r>
      <w:r>
        <w:rPr>
          <w:position w:val="-1"/>
          <w:sz w:val="28"/>
          <w:szCs w:val="28"/>
        </w:rPr>
        <w:t>m</w:t>
      </w:r>
      <w:r>
        <w:rPr>
          <w:spacing w:val="-5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s</w:t>
      </w:r>
      <w:r>
        <w:rPr>
          <w:position w:val="-1"/>
          <w:sz w:val="28"/>
          <w:szCs w:val="28"/>
        </w:rPr>
        <w:t>ố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ò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iế</w:t>
      </w:r>
      <w:r>
        <w:rPr>
          <w:spacing w:val="-1"/>
          <w:position w:val="-1"/>
          <w:sz w:val="28"/>
          <w:szCs w:val="28"/>
        </w:rPr>
        <w:t>u?</w:t>
      </w:r>
    </w:p>
    <w:p w:rsidR="006E31D3" w:rsidRDefault="006E31D3">
      <w:pPr>
        <w:spacing w:before="9" w:line="160" w:lineRule="exact"/>
        <w:rPr>
          <w:sz w:val="17"/>
          <w:szCs w:val="17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before="25" w:line="340" w:lineRule="exact"/>
        <w:ind w:left="1852"/>
        <w:rPr>
          <w:sz w:val="28"/>
          <w:szCs w:val="28"/>
        </w:rPr>
      </w:pPr>
      <w:r>
        <w:pict>
          <v:group id="_x0000_s1240" style="position:absolute;left:0;text-align:left;margin-left:97.45pt;margin-top:-8.65pt;width:120.1pt;height:101.5pt;z-index:-3512;mso-position-horizontal-relative:page" coordorigin="1949,-173" coordsize="2402,2030">
            <v:shape id="_x0000_s1244" style="position:absolute;left:1956;top:-166;width:2388;height:1990" coordorigin="1956,-166" coordsize="2388,1990" path="m1956,1823l3150,-166,4344,1823r-2388,xe" filled="f" strokeweight=".72pt">
              <v:path arrowok="t"/>
            </v:shape>
            <v:shape id="_x0000_s1243" type="#_x0000_t75" style="position:absolute;left:2134;top:1355;width:590;height:502">
              <v:imagedata r:id="rId64" o:title=""/>
            </v:shape>
            <v:shape id="_x0000_s1242" type="#_x0000_t75" style="position:absolute;left:2868;top:62;width:593;height:504">
              <v:imagedata r:id="rId64" o:title=""/>
            </v:shape>
            <v:shape id="_x0000_s1241" type="#_x0000_t75" style="position:absolute;left:3624;top:1324;width:590;height:504">
              <v:imagedata r:id="rId64" o:title=""/>
            </v:shape>
            <w10:wrap anchorx="page"/>
          </v:group>
        </w:pict>
      </w:r>
      <w:r>
        <w:pict>
          <v:group id="_x0000_s1235" style="position:absolute;left:0;text-align:left;margin-left:239.65pt;margin-top:-10.1pt;width:120.1pt;height:101.5pt;z-index:-3511;mso-position-horizontal-relative:page" coordorigin="4793,-202" coordsize="2402,2030">
            <v:shape id="_x0000_s1239" style="position:absolute;left:4800;top:-195;width:2388;height:1990" coordorigin="4800,-195" coordsize="2388,1990" path="m4800,1795l5994,-195,7188,1795r-2388,xe" filled="f" strokeweight=".72pt">
              <v:path arrowok="t"/>
            </v:shape>
            <v:shape id="_x0000_s1238" type="#_x0000_t75" style="position:absolute;left:4978;top:1324;width:590;height:504">
              <v:imagedata r:id="rId64" o:title=""/>
            </v:shape>
            <v:shape id="_x0000_s1237" type="#_x0000_t75" style="position:absolute;left:5712;top:33;width:593;height:504">
              <v:imagedata r:id="rId64" o:title=""/>
            </v:shape>
            <v:shape id="_x0000_s1236" type="#_x0000_t75" style="position:absolute;left:6468;top:1295;width:590;height:504">
              <v:imagedata r:id="rId64" o:title=""/>
            </v:shape>
            <w10:wrap anchorx="page"/>
          </v:group>
        </w:pict>
      </w:r>
      <w:r>
        <w:pict>
          <v:group id="_x0000_s1230" style="position:absolute;left:0;text-align:left;margin-left:390.7pt;margin-top:-10.1pt;width:120.25pt;height:101.5pt;z-index:-3510;mso-position-horizontal-relative:page" coordorigin="7814,-202" coordsize="2405,2030">
            <v:shape id="_x0000_s1234" style="position:absolute;left:7822;top:-195;width:2390;height:1990" coordorigin="7822,-195" coordsize="2390,1990" path="m7822,1795l9017,-195r1195,1990l7822,1795xe" filled="f" strokeweight=".72pt">
              <v:path arrowok="t"/>
            </v:shape>
            <v:shape id="_x0000_s1233" type="#_x0000_t75" style="position:absolute;left:8002;top:1324;width:590;height:504">
              <v:imagedata r:id="rId64" o:title=""/>
            </v:shape>
            <v:shape id="_x0000_s1232" type="#_x0000_t75" style="position:absolute;left:8736;top:33;width:590;height:504">
              <v:imagedata r:id="rId64" o:title=""/>
            </v:shape>
            <v:shape id="_x0000_s1231" type="#_x0000_t75" style="position:absolute;left:9492;top:1295;width:590;height:504">
              <v:imagedata r:id="rId64" o:title=""/>
            </v:shape>
            <w10:wrap anchorx="page"/>
          </v:group>
        </w:pict>
      </w:r>
      <w:r w:rsidR="009771C6">
        <w:rPr>
          <w:spacing w:val="1"/>
          <w:position w:val="-1"/>
          <w:sz w:val="28"/>
          <w:szCs w:val="28"/>
        </w:rPr>
        <w:t>2</w:t>
      </w:r>
      <w:r w:rsidR="009771C6">
        <w:rPr>
          <w:position w:val="-1"/>
          <w:sz w:val="28"/>
          <w:szCs w:val="28"/>
        </w:rPr>
        <w:t xml:space="preserve">7                                   </w:t>
      </w:r>
      <w:r w:rsidR="009771C6">
        <w:rPr>
          <w:spacing w:val="4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1"/>
          <w:sz w:val="28"/>
          <w:szCs w:val="28"/>
        </w:rPr>
        <w:t>1</w:t>
      </w:r>
      <w:r w:rsidR="009771C6">
        <w:rPr>
          <w:position w:val="1"/>
          <w:sz w:val="28"/>
          <w:szCs w:val="28"/>
        </w:rPr>
        <w:t xml:space="preserve">5                                      </w:t>
      </w:r>
      <w:r w:rsidR="009771C6">
        <w:rPr>
          <w:spacing w:val="12"/>
          <w:position w:val="1"/>
          <w:sz w:val="28"/>
          <w:szCs w:val="28"/>
        </w:rPr>
        <w:t xml:space="preserve"> </w:t>
      </w:r>
      <w:r w:rsidR="009771C6">
        <w:rPr>
          <w:spacing w:val="1"/>
          <w:position w:val="1"/>
          <w:sz w:val="28"/>
          <w:szCs w:val="28"/>
        </w:rPr>
        <w:t>59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3" w:line="280" w:lineRule="exact"/>
        <w:rPr>
          <w:sz w:val="28"/>
          <w:szCs w:val="28"/>
        </w:rPr>
        <w:sectPr w:rsidR="006E31D3">
          <w:footerReference w:type="default" r:id="rId65"/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9771C6">
      <w:pPr>
        <w:spacing w:before="53"/>
        <w:ind w:left="1118" w:right="-67"/>
        <w:rPr>
          <w:sz w:val="28"/>
          <w:szCs w:val="28"/>
        </w:rPr>
      </w:pPr>
      <w:r>
        <w:rPr>
          <w:spacing w:val="1"/>
          <w:position w:val="-3"/>
          <w:sz w:val="28"/>
          <w:szCs w:val="28"/>
        </w:rPr>
        <w:lastRenderedPageBreak/>
        <w:t>6</w:t>
      </w:r>
      <w:r>
        <w:rPr>
          <w:position w:val="-3"/>
          <w:sz w:val="28"/>
          <w:szCs w:val="28"/>
        </w:rPr>
        <w:t xml:space="preserve">5                </w:t>
      </w:r>
      <w:r>
        <w:rPr>
          <w:spacing w:val="18"/>
          <w:position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3</w:t>
      </w:r>
      <w:r>
        <w:rPr>
          <w:sz w:val="28"/>
          <w:szCs w:val="28"/>
        </w:rPr>
        <w:t xml:space="preserve">8              </w:t>
      </w:r>
      <w:r>
        <w:rPr>
          <w:spacing w:val="2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62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4246" w:space="1207"/>
            <w:col w:w="4987"/>
          </w:cols>
        </w:sectPr>
      </w:pPr>
      <w:r>
        <w:br w:type="column"/>
      </w:r>
      <w:r>
        <w:rPr>
          <w:spacing w:val="1"/>
          <w:sz w:val="28"/>
          <w:szCs w:val="28"/>
        </w:rPr>
        <w:lastRenderedPageBreak/>
        <w:t>4</w:t>
      </w:r>
      <w:r>
        <w:rPr>
          <w:sz w:val="28"/>
          <w:szCs w:val="28"/>
        </w:rPr>
        <w:t xml:space="preserve">7                </w:t>
      </w:r>
      <w:r>
        <w:rPr>
          <w:spacing w:val="62"/>
          <w:sz w:val="28"/>
          <w:szCs w:val="28"/>
        </w:rPr>
        <w:t xml:space="preserve"> </w:t>
      </w:r>
      <w:r>
        <w:rPr>
          <w:spacing w:val="1"/>
          <w:position w:val="-3"/>
          <w:sz w:val="28"/>
          <w:szCs w:val="28"/>
        </w:rPr>
        <w:t>6</w:t>
      </w:r>
      <w:r>
        <w:rPr>
          <w:position w:val="-3"/>
          <w:sz w:val="28"/>
          <w:szCs w:val="28"/>
        </w:rPr>
        <w:t xml:space="preserve">6                </w:t>
      </w:r>
      <w:r>
        <w:rPr>
          <w:spacing w:val="19"/>
          <w:position w:val="-3"/>
          <w:sz w:val="28"/>
          <w:szCs w:val="28"/>
        </w:rPr>
        <w:t xml:space="preserve"> </w:t>
      </w:r>
      <w:r>
        <w:rPr>
          <w:sz w:val="28"/>
          <w:szCs w:val="28"/>
        </w:rPr>
        <w:t>?</w:t>
      </w:r>
    </w:p>
    <w:p w:rsidR="006E31D3" w:rsidRDefault="006E31D3">
      <w:pPr>
        <w:spacing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6933"/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pict>
          <v:shape id="_x0000_i1036" type="#_x0000_t75" style="width:126pt;height:79.5pt">
            <v:imagedata r:id="rId66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20" w:header="624" w:footer="719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5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20" w:header="720" w:footer="720" w:gutter="0"/>
          <w:cols w:num="2" w:space="720" w:equalWidth="0">
            <w:col w:w="2470" w:space="1674"/>
            <w:col w:w="63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12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57" w:right="2125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" w:line="200" w:lineRule="exact"/>
      </w:pPr>
    </w:p>
    <w:p w:rsidR="006E31D3" w:rsidRDefault="009771C6">
      <w:pPr>
        <w:ind w:left="157" w:right="6926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37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 9.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57" w:right="2456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8 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8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6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18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395" w:lineRule="auto"/>
        <w:ind w:left="227" w:right="481" w:hanging="7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E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ở.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A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ở</w:t>
      </w:r>
      <w:r>
        <w:rPr>
          <w:spacing w:val="-1"/>
          <w:sz w:val="28"/>
          <w:szCs w:val="28"/>
        </w:rPr>
        <w:t>.</w:t>
      </w:r>
      <w:r>
        <w:rPr>
          <w:spacing w:val="-4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bao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ã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pacing w:val="-2"/>
          <w:sz w:val="28"/>
          <w:szCs w:val="28"/>
        </w:rPr>
        <w:t>ở</w:t>
      </w:r>
      <w:r>
        <w:rPr>
          <w:sz w:val="28"/>
          <w:szCs w:val="28"/>
        </w:rPr>
        <w:t xml:space="preserve">? </w:t>
      </w:r>
      <w:r>
        <w:rPr>
          <w:spacing w:val="-1"/>
          <w:sz w:val="28"/>
          <w:szCs w:val="28"/>
        </w:rPr>
        <w:t>A</w:t>
      </w:r>
      <w:r>
        <w:rPr>
          <w:spacing w:val="19"/>
          <w:sz w:val="28"/>
          <w:szCs w:val="28"/>
        </w:rPr>
        <w:t>.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1 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2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 xml:space="preserve">C. 7                       </w:t>
      </w:r>
      <w:r>
        <w:rPr>
          <w:spacing w:val="1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9771C6">
      <w:pPr>
        <w:spacing w:before="8" w:line="377" w:lineRule="auto"/>
        <w:ind w:left="157" w:right="275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 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cái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1 c</w:t>
      </w:r>
      <w:r>
        <w:rPr>
          <w:spacing w:val="1"/>
          <w:sz w:val="28"/>
          <w:szCs w:val="28"/>
        </w:rPr>
        <w:t>hụ</w:t>
      </w:r>
      <w:r>
        <w:rPr>
          <w:sz w:val="28"/>
          <w:szCs w:val="28"/>
        </w:rPr>
        <w:t>c c</w:t>
      </w:r>
      <w:r>
        <w:rPr>
          <w:spacing w:val="-3"/>
          <w:sz w:val="28"/>
          <w:szCs w:val="28"/>
        </w:rPr>
        <w:t>á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z w:val="28"/>
          <w:szCs w:val="28"/>
        </w:rPr>
        <w:t>ẹ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ái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k</w:t>
      </w:r>
      <w:r>
        <w:rPr>
          <w:spacing w:val="-2"/>
          <w:sz w:val="28"/>
          <w:szCs w:val="28"/>
        </w:rPr>
        <w:t>ẹ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 xml:space="preserve">?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1 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2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 xml:space="preserve">C. 7                       </w:t>
      </w:r>
      <w:r>
        <w:rPr>
          <w:spacing w:val="1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1F343E">
      <w:pPr>
        <w:spacing w:before="30" w:line="381" w:lineRule="auto"/>
        <w:ind w:left="157" w:right="3234"/>
        <w:rPr>
          <w:sz w:val="28"/>
          <w:szCs w:val="28"/>
        </w:rPr>
      </w:pPr>
      <w:r>
        <w:pict>
          <v:group id="_x0000_s1224" style="position:absolute;left:0;text-align:left;margin-left:334.1pt;margin-top:42.1pt;width:170.05pt;height:61.3pt;z-index:-3509;mso-position-horizontal-relative:page" coordorigin="6682,842" coordsize="3401,1226">
            <v:shape id="_x0000_s1228" style="position:absolute;left:6689;top:850;width:3386;height:1212" coordorigin="6689,850" coordsize="3386,1212" path="m6689,2062r3386,l10075,850r-3386,l6689,2062xe" filled="f" strokeweight=".72pt">
              <v:path arrowok="t"/>
            </v:shape>
            <v:shape id="_x0000_s1227" style="position:absolute;left:8359;top:850;width:0;height:1210" coordorigin="8359,850" coordsize="0,1210" path="m8359,850r,1210e" filled="f" strokeweight=".72pt">
              <v:path arrowok="t"/>
            </v:shape>
            <v:shape id="_x0000_s1226" style="position:absolute;left:6689;top:850;width:1671;height:1210" coordorigin="6689,850" coordsize="1671,1210" path="m6689,2060l8360,850e" filled="f" strokeweight=".72pt">
              <v:path arrowok="t"/>
            </v:shape>
            <v:shape id="_x0000_s1225" style="position:absolute;left:8359;top:850;width:1716;height:1210" coordorigin="8359,850" coordsize="1716,1210" path="m8359,850r1716,1210e" filled="f" strokeweight=".72pt">
              <v:path arrowok="t"/>
            </v:shape>
            <w10:wrap anchorx="page"/>
          </v:group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4. </w:t>
      </w:r>
      <w:r w:rsidR="009771C6">
        <w:rPr>
          <w:spacing w:val="-1"/>
          <w:sz w:val="28"/>
          <w:szCs w:val="28"/>
        </w:rPr>
        <w:t>Hì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có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b</w:t>
      </w:r>
      <w:r w:rsidR="009771C6">
        <w:rPr>
          <w:sz w:val="28"/>
          <w:szCs w:val="28"/>
        </w:rPr>
        <w:t>ao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n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êu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c</w:t>
      </w:r>
      <w:r w:rsidR="009771C6">
        <w:rPr>
          <w:spacing w:val="4"/>
          <w:sz w:val="28"/>
          <w:szCs w:val="28"/>
        </w:rPr>
        <w:t>h</w:t>
      </w:r>
      <w:r w:rsidR="009771C6">
        <w:rPr>
          <w:sz w:val="28"/>
          <w:szCs w:val="28"/>
        </w:rPr>
        <w:t>ữ</w:t>
      </w:r>
      <w:r w:rsidR="009771C6">
        <w:rPr>
          <w:spacing w:val="-1"/>
          <w:sz w:val="28"/>
          <w:szCs w:val="28"/>
        </w:rPr>
        <w:t xml:space="preserve"> nh</w:t>
      </w:r>
      <w:r w:rsidR="009771C6">
        <w:rPr>
          <w:sz w:val="28"/>
          <w:szCs w:val="28"/>
        </w:rPr>
        <w:t>ật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v</w:t>
      </w:r>
      <w:r w:rsidR="009771C6">
        <w:rPr>
          <w:sz w:val="28"/>
          <w:szCs w:val="28"/>
        </w:rPr>
        <w:t xml:space="preserve">à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ác? </w: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.</w:t>
      </w:r>
      <w:r w:rsidR="009771C6">
        <w:rPr>
          <w:spacing w:val="18"/>
          <w:sz w:val="28"/>
          <w:szCs w:val="28"/>
        </w:rPr>
        <w:t xml:space="preserve"> </w:t>
      </w:r>
      <w:r w:rsidR="009771C6">
        <w:rPr>
          <w:sz w:val="28"/>
          <w:szCs w:val="28"/>
        </w:rPr>
        <w:t>2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c</w:t>
      </w:r>
      <w:r w:rsidR="009771C6">
        <w:rPr>
          <w:spacing w:val="2"/>
          <w:sz w:val="28"/>
          <w:szCs w:val="28"/>
        </w:rPr>
        <w:t>h</w:t>
      </w:r>
      <w:r w:rsidR="009771C6">
        <w:rPr>
          <w:sz w:val="28"/>
          <w:szCs w:val="28"/>
        </w:rPr>
        <w:t>ữ</w:t>
      </w:r>
      <w:r w:rsidR="009771C6">
        <w:rPr>
          <w:spacing w:val="-1"/>
          <w:sz w:val="28"/>
          <w:szCs w:val="28"/>
        </w:rPr>
        <w:t xml:space="preserve"> n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ật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4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ìn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tam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ác.</w:t>
      </w:r>
    </w:p>
    <w:p w:rsidR="006E31D3" w:rsidRDefault="009771C6">
      <w:pPr>
        <w:spacing w:before="64" w:line="425" w:lineRule="auto"/>
        <w:ind w:left="157" w:right="5961"/>
        <w:jc w:val="both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ác. C.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ác.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tam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ác.</w:t>
      </w:r>
    </w:p>
    <w:p w:rsidR="006E31D3" w:rsidRDefault="009771C6">
      <w:pPr>
        <w:spacing w:before="5"/>
        <w:ind w:left="157" w:right="3740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ệu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ẵ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ớn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hất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36</w:t>
      </w:r>
      <w:r>
        <w:rPr>
          <w:sz w:val="28"/>
          <w:szCs w:val="28"/>
        </w:rPr>
        <w:t>.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ind w:left="157" w:right="3176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9    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8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54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259" w:lineRule="auto"/>
        <w:ind w:left="157" w:right="65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5</w:t>
      </w:r>
      <w:r>
        <w:rPr>
          <w:sz w:val="28"/>
          <w:szCs w:val="28"/>
        </w:rPr>
        <w:t>;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27</w:t>
      </w:r>
      <w:r>
        <w:rPr>
          <w:sz w:val="28"/>
          <w:szCs w:val="28"/>
        </w:rPr>
        <w:t>;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8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3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;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9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43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Tì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 xml:space="preserve">n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1"/>
          <w:sz w:val="28"/>
          <w:szCs w:val="28"/>
        </w:rPr>
        <w:t>t.</w:t>
      </w:r>
    </w:p>
    <w:p w:rsidR="006E31D3" w:rsidRDefault="006E31D3">
      <w:pPr>
        <w:spacing w:before="2" w:line="160" w:lineRule="exact"/>
        <w:rPr>
          <w:sz w:val="16"/>
          <w:szCs w:val="16"/>
        </w:rPr>
      </w:pPr>
    </w:p>
    <w:p w:rsidR="006E31D3" w:rsidRDefault="009771C6">
      <w:pPr>
        <w:ind w:left="157" w:right="1173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5            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0 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 xml:space="preserve">7            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0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3</w:t>
      </w:r>
      <w:r>
        <w:rPr>
          <w:sz w:val="28"/>
          <w:szCs w:val="28"/>
        </w:rPr>
        <w:t xml:space="preserve">6                       </w:t>
      </w:r>
      <w:r>
        <w:rPr>
          <w:spacing w:val="3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43</w:t>
      </w:r>
    </w:p>
    <w:p w:rsidR="006E31D3" w:rsidRDefault="006E31D3">
      <w:pPr>
        <w:spacing w:before="2" w:line="260" w:lineRule="exact"/>
        <w:rPr>
          <w:sz w:val="26"/>
          <w:szCs w:val="26"/>
        </w:rPr>
      </w:pPr>
    </w:p>
    <w:p w:rsidR="006E31D3" w:rsidRDefault="001F343E">
      <w:pPr>
        <w:spacing w:line="226" w:lineRule="auto"/>
        <w:ind w:left="157" w:right="-218"/>
        <w:rPr>
          <w:sz w:val="28"/>
          <w:szCs w:val="28"/>
        </w:rPr>
      </w:pPr>
      <w:r>
        <w:pict>
          <v:shape id="_x0000_s1223" type="#_x0000_t202" style="position:absolute;left:0;text-align:left;margin-left:61.85pt;margin-top:38.75pt;width:310.45pt;height:50.55pt;z-index:-3508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24"/>
                    <w:gridCol w:w="1212"/>
                    <w:gridCol w:w="2073"/>
                  </w:tblGrid>
                  <w:tr w:rsidR="001F343E">
                    <w:trPr>
                      <w:trHeight w:hRule="exact" w:val="506"/>
                    </w:trPr>
                    <w:tc>
                      <w:tcPr>
                        <w:tcW w:w="29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64"/>
                          <w:ind w:left="40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  <w:r>
                          <w:rPr>
                            <w:spacing w:val="18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2</w:t>
                        </w:r>
                        <w:r>
                          <w:rPr>
                            <w:sz w:val="28"/>
                            <w:szCs w:val="28"/>
                          </w:rPr>
                          <w:t>7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q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uả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bó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ỏ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64"/>
                          <w:ind w:left="71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B.</w:t>
                        </w:r>
                      </w:p>
                    </w:tc>
                    <w:tc>
                      <w:tcPr>
                        <w:tcW w:w="207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64"/>
                          <w:ind w:left="225" w:right="-22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6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q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uả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bó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ỏ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</w:p>
                    </w:tc>
                  </w:tr>
                  <w:tr w:rsidR="001F343E">
                    <w:trPr>
                      <w:trHeight w:hRule="exact" w:val="506"/>
                    </w:trPr>
                    <w:tc>
                      <w:tcPr>
                        <w:tcW w:w="29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89"/>
                          <w:ind w:left="40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C.</w:t>
                        </w:r>
                        <w:r>
                          <w:rPr>
                            <w:spacing w:val="33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sz w:val="28"/>
                            <w:szCs w:val="28"/>
                          </w:rPr>
                          <w:t>7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q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uả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bó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ỏ</w:t>
                        </w:r>
                        <w:r>
                          <w:rPr>
                            <w:sz w:val="28"/>
                            <w:szCs w:val="28"/>
                          </w:rPr>
                          <w:t>.</w:t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89"/>
                          <w:ind w:left="716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D.</w:t>
                        </w:r>
                      </w:p>
                    </w:tc>
                    <w:tc>
                      <w:tcPr>
                        <w:tcW w:w="207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1F343E" w:rsidRDefault="001F343E">
                        <w:pPr>
                          <w:spacing w:before="89"/>
                          <w:ind w:left="225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4</w:t>
                        </w:r>
                        <w:r>
                          <w:rPr>
                            <w:sz w:val="28"/>
                            <w:szCs w:val="28"/>
                          </w:rPr>
                          <w:t>3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q</w:t>
                        </w:r>
                        <w:r>
                          <w:rPr>
                            <w:sz w:val="28"/>
                            <w:szCs w:val="28"/>
                          </w:rPr>
                          <w:t xml:space="preserve">uả </w:t>
                        </w:r>
                        <w:r>
                          <w:rPr>
                            <w:spacing w:val="-1"/>
                            <w:sz w:val="28"/>
                            <w:szCs w:val="28"/>
                          </w:rPr>
                          <w:t>bó</w:t>
                        </w:r>
                        <w:r>
                          <w:rPr>
                            <w:spacing w:val="1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sz w:val="28"/>
                            <w:szCs w:val="28"/>
                          </w:rPr>
                          <w:t>g</w:t>
                        </w:r>
                        <w:r>
                          <w:rPr>
                            <w:spacing w:val="-2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spacing w:val="2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sz w:val="28"/>
                            <w:szCs w:val="28"/>
                          </w:rPr>
                          <w:t>ỏ</w:t>
                        </w:r>
                      </w:p>
                    </w:tc>
                  </w:tr>
                </w:tbl>
                <w:p w:rsidR="001F343E" w:rsidRDefault="001F343E"/>
              </w:txbxContent>
            </v:textbox>
            <w10:wrap anchorx="page"/>
          </v:shape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>u</w:t>
      </w:r>
      <w:r w:rsidR="009771C6">
        <w:rPr>
          <w:b/>
          <w:spacing w:val="-3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7</w:t>
      </w:r>
      <w:r w:rsidR="009771C6">
        <w:rPr>
          <w:b/>
          <w:sz w:val="28"/>
          <w:szCs w:val="28"/>
        </w:rPr>
        <w:t>.</w:t>
      </w:r>
      <w:r w:rsidR="009771C6">
        <w:rPr>
          <w:b/>
          <w:spacing w:val="-3"/>
          <w:sz w:val="28"/>
          <w:szCs w:val="28"/>
        </w:rPr>
        <w:t xml:space="preserve"> </w:t>
      </w:r>
      <w:r w:rsidR="009771C6">
        <w:rPr>
          <w:spacing w:val="-4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o</w:t>
      </w:r>
      <w:r w:rsidR="009771C6">
        <w:rPr>
          <w:sz w:val="28"/>
          <w:szCs w:val="28"/>
        </w:rPr>
        <w:t>a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c</w:t>
      </w:r>
      <w:r w:rsidR="009771C6">
        <w:rPr>
          <w:sz w:val="28"/>
          <w:szCs w:val="28"/>
        </w:rPr>
        <w:t>ó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z w:val="28"/>
          <w:szCs w:val="28"/>
        </w:rPr>
        <w:t>3</w:t>
      </w:r>
      <w:r w:rsidR="009771C6">
        <w:rPr>
          <w:spacing w:val="-2"/>
          <w:sz w:val="28"/>
          <w:szCs w:val="28"/>
        </w:rPr>
        <w:t xml:space="preserve"> c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ụ</w:t>
      </w:r>
      <w:r w:rsidR="009771C6">
        <w:rPr>
          <w:sz w:val="28"/>
          <w:szCs w:val="28"/>
        </w:rPr>
        <w:t>c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q</w:t>
      </w:r>
      <w:r w:rsidR="009771C6">
        <w:rPr>
          <w:spacing w:val="2"/>
          <w:sz w:val="28"/>
          <w:szCs w:val="28"/>
        </w:rPr>
        <w:t>u</w:t>
      </w:r>
      <w:r w:rsidR="009771C6">
        <w:rPr>
          <w:sz w:val="28"/>
          <w:szCs w:val="28"/>
        </w:rPr>
        <w:t>ả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1"/>
          <w:sz w:val="28"/>
          <w:szCs w:val="28"/>
        </w:rPr>
        <w:t>ón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x</w:t>
      </w:r>
      <w:r w:rsidR="009771C6">
        <w:rPr>
          <w:sz w:val="28"/>
          <w:szCs w:val="28"/>
        </w:rPr>
        <w:t>a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đ</w:t>
      </w:r>
      <w:r w:rsidR="009771C6">
        <w:rPr>
          <w:spacing w:val="-1"/>
          <w:sz w:val="28"/>
          <w:szCs w:val="28"/>
        </w:rPr>
        <w:t>ỏ</w:t>
      </w:r>
      <w:r w:rsidR="009771C6">
        <w:rPr>
          <w:sz w:val="28"/>
          <w:szCs w:val="28"/>
        </w:rPr>
        <w:t>.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r</w:t>
      </w:r>
      <w:r w:rsidR="009771C6">
        <w:rPr>
          <w:spacing w:val="1"/>
          <w:sz w:val="28"/>
          <w:szCs w:val="28"/>
        </w:rPr>
        <w:t>o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đ</w:t>
      </w:r>
      <w:r w:rsidR="009771C6">
        <w:rPr>
          <w:sz w:val="28"/>
          <w:szCs w:val="28"/>
        </w:rPr>
        <w:t>ó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z w:val="28"/>
          <w:szCs w:val="28"/>
        </w:rPr>
        <w:t>có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1</w:t>
      </w:r>
      <w:r w:rsidR="009771C6">
        <w:rPr>
          <w:sz w:val="28"/>
          <w:szCs w:val="28"/>
        </w:rPr>
        <w:t>3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qu</w:t>
      </w:r>
      <w:r w:rsidR="009771C6">
        <w:rPr>
          <w:sz w:val="28"/>
          <w:szCs w:val="28"/>
        </w:rPr>
        <w:t>ả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1"/>
          <w:sz w:val="28"/>
          <w:szCs w:val="28"/>
        </w:rPr>
        <w:t>ón</w:t>
      </w:r>
      <w:r w:rsidR="009771C6">
        <w:rPr>
          <w:sz w:val="28"/>
          <w:szCs w:val="28"/>
        </w:rPr>
        <w:t>g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x</w:t>
      </w:r>
      <w:r w:rsidR="009771C6">
        <w:rPr>
          <w:sz w:val="28"/>
          <w:szCs w:val="28"/>
        </w:rPr>
        <w:t>a</w:t>
      </w:r>
      <w:r w:rsidR="009771C6">
        <w:rPr>
          <w:spacing w:val="-1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.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ỏ</w:t>
      </w:r>
      <w:r w:rsidR="009771C6">
        <w:rPr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4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o</w:t>
      </w:r>
      <w:r w:rsidR="009771C6">
        <w:rPr>
          <w:sz w:val="28"/>
          <w:szCs w:val="28"/>
        </w:rPr>
        <w:t>a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c</w:t>
      </w:r>
      <w:r w:rsidR="009771C6">
        <w:rPr>
          <w:sz w:val="28"/>
          <w:szCs w:val="28"/>
        </w:rPr>
        <w:t>ó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z w:val="28"/>
          <w:szCs w:val="28"/>
        </w:rPr>
        <w:t xml:space="preserve">ao </w:t>
      </w:r>
      <w:r w:rsidR="009771C6">
        <w:rPr>
          <w:spacing w:val="1"/>
          <w:sz w:val="28"/>
          <w:szCs w:val="28"/>
        </w:rPr>
        <w:t>n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>u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q</w:t>
      </w:r>
      <w:r w:rsidR="009771C6">
        <w:rPr>
          <w:spacing w:val="2"/>
          <w:sz w:val="28"/>
          <w:szCs w:val="28"/>
        </w:rPr>
        <w:t>u</w:t>
      </w:r>
      <w:r w:rsidR="009771C6">
        <w:rPr>
          <w:sz w:val="28"/>
          <w:szCs w:val="28"/>
        </w:rPr>
        <w:t>ả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1"/>
          <w:sz w:val="28"/>
          <w:szCs w:val="28"/>
        </w:rPr>
        <w:t>ón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đỏ</w:t>
      </w:r>
      <w:r w:rsidR="009771C6">
        <w:rPr>
          <w:sz w:val="28"/>
          <w:szCs w:val="28"/>
        </w:rPr>
        <w:t xml:space="preserve">?                                                         </w:t>
      </w:r>
      <w:r w:rsidR="009771C6">
        <w:rPr>
          <w:spacing w:val="17"/>
          <w:sz w:val="28"/>
          <w:szCs w:val="28"/>
        </w:rPr>
        <w:t xml:space="preserve"> </w:t>
      </w:r>
      <w:r>
        <w:pict>
          <v:shape id="_x0000_i1037" type="#_x0000_t75" style="width:130.5pt;height:111pt">
            <v:imagedata r:id="rId67" o:title=""/>
          </v:shape>
        </w:pict>
      </w:r>
    </w:p>
    <w:p w:rsidR="006E31D3" w:rsidRDefault="009771C6">
      <w:pPr>
        <w:spacing w:before="38"/>
        <w:ind w:left="157" w:right="4940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8.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k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q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ãy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6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+ 2</w:t>
      </w:r>
      <w:r>
        <w:rPr>
          <w:spacing w:val="2"/>
          <w:sz w:val="28"/>
          <w:szCs w:val="28"/>
        </w:rPr>
        <w:t>5</w:t>
      </w:r>
      <w:r>
        <w:rPr>
          <w:sz w:val="28"/>
          <w:szCs w:val="28"/>
        </w:rPr>
        <w:t>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224" w:right="2643"/>
        <w:jc w:val="center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20" w:header="720" w:footer="720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9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9                       </w:t>
      </w:r>
      <w:r>
        <w:rPr>
          <w:spacing w:val="1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9                       </w:t>
      </w:r>
      <w:r>
        <w:rPr>
          <w:spacing w:val="1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9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before="4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557"/>
        <w:rPr>
          <w:sz w:val="28"/>
          <w:szCs w:val="28"/>
        </w:rPr>
      </w:pP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1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2                   </w:t>
      </w:r>
      <w:r>
        <w:rPr>
          <w:spacing w:val="5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8                   </w:t>
      </w:r>
      <w:r>
        <w:rPr>
          <w:spacing w:val="5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 xml:space="preserve">8                 </w:t>
      </w:r>
      <w:r>
        <w:rPr>
          <w:spacing w:val="5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1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19</w:t>
      </w:r>
    </w:p>
    <w:p w:rsidR="006E31D3" w:rsidRDefault="009771C6">
      <w:pPr>
        <w:spacing w:before="26"/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1F343E">
      <w:pPr>
        <w:spacing w:before="30" w:line="500" w:lineRule="atLeast"/>
        <w:ind w:left="117" w:right="5735"/>
        <w:rPr>
          <w:sz w:val="28"/>
          <w:szCs w:val="28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pict>
          <v:group id="_x0000_s1210" style="position:absolute;left:0;text-align:left;margin-left:94.1pt;margin-top:35.55pt;width:167.35pt;height:48.6pt;z-index:-3506;mso-position-horizontal-relative:page" coordorigin="1882,711" coordsize="3347,972">
            <v:shape id="_x0000_s1221" style="position:absolute;left:1891;top:1453;width:691;height:0" coordorigin="1891,1453" coordsize="691,0" path="m1891,1453r691,e" filled="f" strokeweight=".72pt">
              <v:path arrowok="t"/>
            </v:shape>
            <v:shape id="_x0000_s1220" style="position:absolute;left:1891;top:1359;width:0;height:150" coordorigin="1891,1359" coordsize="0,150" path="m1891,1359r,150e" filled="f" strokeweight=".72pt">
              <v:path arrowok="t"/>
            </v:shape>
            <v:shape id="_x0000_s1219" style="position:absolute;left:2580;top:1359;width:0;height:150" coordorigin="2580,1359" coordsize="0,150" path="m2580,1359r,150e" filled="f" strokeweight=".72pt">
              <v:path arrowok="t"/>
            </v:shape>
            <v:shape id="_x0000_s1218" style="position:absolute;left:1891;top:899;width:3330;height:0" coordorigin="1891,899" coordsize="3330,0" path="m1891,899r3330,e" filled="f" strokeweight=".72pt">
              <v:path arrowok="t"/>
            </v:shape>
            <v:shape id="_x0000_s1217" style="position:absolute;left:1891;top:807;width:0;height:150" coordorigin="1891,807" coordsize="0,150" path="m1891,807r,150e" filled="f" strokeweight=".72pt">
              <v:path arrowok="t"/>
            </v:shape>
            <v:shape id="_x0000_s1216" style="position:absolute;left:5220;top:807;width:0;height:150" coordorigin="5220,807" coordsize="0,150" path="m5220,807r,150e" filled="f" strokeweight=".72pt">
              <v:path arrowok="t"/>
            </v:shape>
            <v:shape id="_x0000_s1215" style="position:absolute;left:1889;top:899;width:0;height:474" coordorigin="1889,899" coordsize="0,474" path="m1889,899r,474e" filled="f" strokeweight=".72pt">
              <v:stroke dashstyle="dash"/>
              <v:path arrowok="t"/>
            </v:shape>
            <v:shape id="_x0000_s1214" style="position:absolute;left:2580;top:899;width:0;height:474" coordorigin="2580,899" coordsize="0,474" path="m2580,899r,474e" filled="f" strokeweight=".72pt">
              <v:stroke dashstyle="dash"/>
              <v:path arrowok="t"/>
            </v:shape>
            <v:shape id="_x0000_s1213" style="position:absolute;left:1891;top:719;width:3271;height:89" coordorigin="1891,719" coordsize="3271,89" path="m1891,807r40,-46l1988,740r76,-15l2152,719r14,l4887,719r61,2l5031,732r66,18l5152,783r10,20l5162,807e" filled="f" strokeweight=".72pt">
              <v:stroke dashstyle="dash"/>
              <v:path arrowok="t"/>
            </v:shape>
            <v:shape id="_x0000_s1212" style="position:absolute;left:2580;top:956;width:2582;height:149" coordorigin="2580,956" coordsize="2582,149" path="m2580,956r25,70l2652,1067r64,28l2793,1105r,l4949,1105r77,-10l5091,1068r46,-42l5161,975r1,-19e" filled="f" strokeweight=".72pt">
              <v:stroke dashstyle="dash"/>
              <v:path arrowok="t"/>
            </v:shape>
            <v:shape id="_x0000_s1211" style="position:absolute;left:1891;top:1453;width:689;height:223" coordorigin="1891,1453" coordsize="689,223" path="m1891,1453r1,32l1893,1515r3,28l1900,1570r4,24l1915,1635r14,28l1948,1676r575,l2546,1657r13,-31l2569,1583r4,-26l2577,1530r2,-30l2580,1470r,-17e" filled="f" strokeweight=".72pt">
              <v:stroke dashstyle="dash"/>
              <v:path arrowok="t"/>
            </v:shape>
            <w10:wrap anchorx="page"/>
          </v:group>
        </w:pic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2</w:t>
      </w:r>
      <w:r w:rsidR="009771C6">
        <w:rPr>
          <w:b/>
          <w:sz w:val="28"/>
          <w:szCs w:val="28"/>
        </w:rPr>
        <w:t xml:space="preserve">. </w:t>
      </w:r>
      <w:r w:rsidR="009771C6">
        <w:rPr>
          <w:spacing w:val="-1"/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ả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b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o</w:t>
      </w:r>
      <w:r w:rsidR="009771C6">
        <w:rPr>
          <w:spacing w:val="-2"/>
          <w:sz w:val="28"/>
          <w:szCs w:val="28"/>
        </w:rPr>
        <w:t>á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dựa v</w:t>
      </w:r>
      <w:r w:rsidR="009771C6">
        <w:rPr>
          <w:spacing w:val="1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tó</w:t>
      </w:r>
      <w:r w:rsidR="009771C6">
        <w:rPr>
          <w:sz w:val="28"/>
          <w:szCs w:val="28"/>
        </w:rPr>
        <w:t>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t</w:t>
      </w:r>
      <w:r w:rsidR="009771C6">
        <w:rPr>
          <w:sz w:val="28"/>
          <w:szCs w:val="28"/>
        </w:rPr>
        <w:t>ắt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s</w:t>
      </w:r>
      <w:r w:rsidR="009771C6">
        <w:rPr>
          <w:sz w:val="28"/>
          <w:szCs w:val="28"/>
        </w:rPr>
        <w:t>a</w:t>
      </w:r>
      <w:r w:rsidR="009771C6">
        <w:rPr>
          <w:spacing w:val="-1"/>
          <w:sz w:val="28"/>
          <w:szCs w:val="28"/>
        </w:rPr>
        <w:t>u</w:t>
      </w:r>
      <w:r w:rsidR="009771C6">
        <w:rPr>
          <w:sz w:val="28"/>
          <w:szCs w:val="28"/>
        </w:rPr>
        <w:t xml:space="preserve">: </w:t>
      </w:r>
      <w:proofErr w:type="gramStart"/>
      <w:r w:rsidR="009771C6">
        <w:rPr>
          <w:sz w:val="28"/>
          <w:szCs w:val="28"/>
        </w:rPr>
        <w:t>Bố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:</w:t>
      </w:r>
      <w:proofErr w:type="gramEnd"/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 w:right="-62"/>
        <w:rPr>
          <w:sz w:val="28"/>
          <w:szCs w:val="28"/>
        </w:rPr>
      </w:pP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6E31D3" w:rsidRDefault="009771C6">
      <w:pPr>
        <w:spacing w:line="200" w:lineRule="exact"/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before="16" w:line="200" w:lineRule="exact"/>
      </w:pPr>
    </w:p>
    <w:p w:rsidR="006E31D3" w:rsidRDefault="009771C6">
      <w:pPr>
        <w:spacing w:line="260" w:lineRule="exact"/>
        <w:ind w:right="-56"/>
        <w:rPr>
          <w:sz w:val="24"/>
          <w:szCs w:val="24"/>
        </w:rPr>
      </w:pPr>
      <w:r>
        <w:rPr>
          <w:position w:val="-1"/>
          <w:sz w:val="24"/>
          <w:szCs w:val="24"/>
        </w:rPr>
        <w:t>?</w:t>
      </w:r>
      <w:r>
        <w:rPr>
          <w:spacing w:val="1"/>
          <w:position w:val="-1"/>
          <w:sz w:val="24"/>
          <w:szCs w:val="24"/>
        </w:rPr>
        <w:t xml:space="preserve"> </w:t>
      </w:r>
      <w:proofErr w:type="gramStart"/>
      <w:r>
        <w:rPr>
          <w:position w:val="-1"/>
          <w:sz w:val="24"/>
          <w:szCs w:val="24"/>
        </w:rPr>
        <w:t>t</w:t>
      </w:r>
      <w:r>
        <w:rPr>
          <w:spacing w:val="1"/>
          <w:position w:val="-1"/>
          <w:sz w:val="24"/>
          <w:szCs w:val="24"/>
        </w:rPr>
        <w:t>u</w:t>
      </w:r>
      <w:r>
        <w:rPr>
          <w:position w:val="-1"/>
          <w:sz w:val="24"/>
          <w:szCs w:val="24"/>
        </w:rPr>
        <w:t>ổi</w:t>
      </w:r>
      <w:proofErr w:type="gramEnd"/>
    </w:p>
    <w:p w:rsidR="006E31D3" w:rsidRDefault="009771C6">
      <w:pPr>
        <w:spacing w:before="9" w:line="100" w:lineRule="exact"/>
        <w:rPr>
          <w:sz w:val="11"/>
          <w:szCs w:val="11"/>
        </w:rPr>
      </w:pPr>
      <w:r>
        <w:br w:type="column"/>
      </w:r>
    </w:p>
    <w:p w:rsidR="006E31D3" w:rsidRDefault="009771C6">
      <w:pPr>
        <w:rPr>
          <w:sz w:val="24"/>
          <w:szCs w:val="24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3" w:space="720" w:equalWidth="0">
            <w:col w:w="663" w:space="52"/>
            <w:col w:w="542" w:space="866"/>
            <w:col w:w="8317"/>
          </w:cols>
        </w:sectPr>
      </w:pPr>
      <w:r>
        <w:rPr>
          <w:sz w:val="24"/>
          <w:szCs w:val="24"/>
        </w:rPr>
        <w:t>3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hục tuổi</w:t>
      </w:r>
    </w:p>
    <w:p w:rsidR="006E31D3" w:rsidRDefault="006E31D3">
      <w:pPr>
        <w:spacing w:before="3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before="24"/>
        <w:ind w:left="4702" w:right="4696"/>
        <w:jc w:val="center"/>
        <w:rPr>
          <w:sz w:val="28"/>
          <w:szCs w:val="28"/>
        </w:rPr>
      </w:pPr>
      <w:r>
        <w:pict>
          <v:group id="_x0000_s1207" style="position:absolute;left:0;text-align:left;margin-left:231.95pt;margin-top:129.9pt;width:131.15pt;height:113.05pt;z-index:-3505;mso-position-horizontal-relative:page" coordorigin="4639,2598" coordsize="2623,2261">
            <v:shape id="_x0000_s1209" style="position:absolute;left:4675;top:3452;width:2520;height:1399" coordorigin="4675,3452" coordsize="2520,1399" path="m4675,4852r2520,l7195,3452r-2520,l4675,4852xe" filled="f" strokeweight=".72pt">
              <v:path arrowok="t"/>
            </v:shape>
            <v:shape id="_x0000_s1208" type="#_x0000_t75" style="position:absolute;left:4639;top:2598;width:2623;height:900">
              <v:imagedata r:id="rId68" o:title=""/>
            </v:shape>
            <w10:wrap anchorx="page"/>
          </v:group>
        </w:pict>
      </w:r>
      <w:r w:rsidR="009771C6">
        <w:rPr>
          <w:sz w:val="28"/>
          <w:szCs w:val="28"/>
        </w:rPr>
        <w:t>Bài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g</w:t>
      </w:r>
      <w:r w:rsidR="009771C6">
        <w:rPr>
          <w:spacing w:val="2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ả</w:t>
      </w:r>
      <w:r w:rsidR="009771C6">
        <w:rPr>
          <w:spacing w:val="1"/>
          <w:sz w:val="28"/>
          <w:szCs w:val="28"/>
        </w:rPr>
        <w:t>i:</w:t>
      </w:r>
    </w:p>
    <w:p w:rsidR="006E31D3" w:rsidRDefault="006E31D3">
      <w:pPr>
        <w:spacing w:before="8" w:line="200" w:lineRule="exact"/>
      </w:pPr>
    </w:p>
    <w:p w:rsidR="006E31D3" w:rsidRDefault="001F343E">
      <w:pPr>
        <w:ind w:left="117"/>
        <w:rPr>
          <w:sz w:val="28"/>
          <w:szCs w:val="28"/>
        </w:rPr>
      </w:pPr>
      <w:r>
        <w:pict>
          <v:shape id="_x0000_s1206" type="#_x0000_t75" style="position:absolute;left:0;text-align:left;margin-left:442.1pt;margin-top:-135.55pt;width:100.1pt;height:135.6pt;z-index:-3507;mso-position-horizontal-relative:page">
            <v:imagedata r:id="rId69" o:title=""/>
            <w10:wrap anchorx="page"/>
          </v:shape>
        </w:pict>
      </w:r>
      <w:r w:rsidR="009771C6">
        <w:rPr>
          <w:spacing w:val="-1"/>
          <w:sz w:val="28"/>
          <w:szCs w:val="28"/>
        </w:rPr>
        <w:t>.......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2"/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.....</w:t>
      </w:r>
      <w:r w:rsidR="009771C6">
        <w:rPr>
          <w:spacing w:val="6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1"/>
          <w:sz w:val="28"/>
          <w:szCs w:val="28"/>
        </w:rPr>
        <w:t>.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>.</w:t>
      </w:r>
      <w:r w:rsidR="009771C6">
        <w:rPr>
          <w:spacing w:val="1"/>
          <w:sz w:val="28"/>
          <w:szCs w:val="28"/>
        </w:rPr>
        <w:t>.</w:t>
      </w:r>
      <w:r w:rsidR="009771C6"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5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80" w:lineRule="exact"/>
        <w:rPr>
          <w:sz w:val="28"/>
          <w:szCs w:val="2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 xml:space="preserve">ẽ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êm</w:t>
      </w:r>
      <w:r>
        <w:rPr>
          <w:spacing w:val="-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3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ưới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đây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 có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a</w:t>
      </w:r>
      <w:r>
        <w:rPr>
          <w:sz w:val="28"/>
          <w:szCs w:val="28"/>
        </w:rPr>
        <w:t>m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z w:val="28"/>
          <w:szCs w:val="28"/>
        </w:rPr>
        <w:t>ác, 5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ìn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g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c.</w:t>
      </w:r>
    </w:p>
    <w:p w:rsidR="006E31D3" w:rsidRDefault="006E31D3">
      <w:pPr>
        <w:spacing w:before="9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ệ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 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l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ỏ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3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ị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rừ</w:t>
      </w:r>
      <w:r>
        <w:rPr>
          <w:spacing w:val="-1"/>
          <w:sz w:val="28"/>
          <w:szCs w:val="28"/>
        </w:rPr>
        <w:t xml:space="preserve"> l</w:t>
      </w:r>
      <w:r>
        <w:rPr>
          <w:sz w:val="28"/>
          <w:szCs w:val="28"/>
        </w:rPr>
        <w:t>à 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?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6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.......</w:t>
      </w:r>
      <w:r>
        <w:rPr>
          <w:spacing w:val="2"/>
          <w:sz w:val="28"/>
          <w:szCs w:val="28"/>
        </w:rPr>
        <w:t>.</w:t>
      </w:r>
      <w:r>
        <w:rPr>
          <w:spacing w:val="-1"/>
          <w:sz w:val="28"/>
          <w:szCs w:val="28"/>
        </w:rPr>
        <w:t>....</w:t>
      </w:r>
      <w:r>
        <w:rPr>
          <w:spacing w:val="2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674"/>
            <w:col w:w="63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13</w:t>
      </w:r>
    </w:p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 w:right="2125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4" w:line="200" w:lineRule="exact"/>
      </w:pPr>
    </w:p>
    <w:p w:rsidR="006E31D3" w:rsidRDefault="009771C6">
      <w:pPr>
        <w:ind w:left="117" w:right="4104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l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z w:val="28"/>
          <w:szCs w:val="28"/>
        </w:rPr>
        <w:t>ước 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.</w:t>
      </w:r>
    </w:p>
    <w:p w:rsidR="006E31D3" w:rsidRDefault="006E31D3">
      <w:pPr>
        <w:spacing w:line="280" w:lineRule="exact"/>
        <w:rPr>
          <w:sz w:val="28"/>
          <w:szCs w:val="28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</w:t>
      </w:r>
      <w:r>
        <w:rPr>
          <w:sz w:val="28"/>
          <w:szCs w:val="28"/>
        </w:rPr>
        <w:t xml:space="preserve">0                        </w:t>
      </w:r>
      <w:r>
        <w:rPr>
          <w:spacing w:val="4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0                          </w:t>
      </w:r>
      <w:r>
        <w:rPr>
          <w:spacing w:val="5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8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9</w:t>
      </w:r>
    </w:p>
    <w:p w:rsidR="006E31D3" w:rsidRDefault="006E31D3">
      <w:pPr>
        <w:spacing w:before="3" w:line="280" w:lineRule="exact"/>
        <w:rPr>
          <w:sz w:val="28"/>
          <w:szCs w:val="28"/>
        </w:rPr>
      </w:pPr>
    </w:p>
    <w:p w:rsidR="006E31D3" w:rsidRDefault="009771C6">
      <w:pPr>
        <w:ind w:left="117" w:right="597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cờ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 ?</w:t>
      </w:r>
      <w:proofErr w:type="gramEnd"/>
    </w:p>
    <w:p w:rsidR="006E31D3" w:rsidRDefault="006E31D3">
      <w:pPr>
        <w:spacing w:line="280" w:lineRule="exact"/>
        <w:rPr>
          <w:sz w:val="28"/>
          <w:szCs w:val="28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40</w:t>
      </w:r>
      <w:r>
        <w:rPr>
          <w:sz w:val="28"/>
          <w:szCs w:val="28"/>
        </w:rPr>
        <w:t xml:space="preserve">cm                     </w:t>
      </w:r>
      <w:r>
        <w:rPr>
          <w:spacing w:val="4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pacing w:val="-1"/>
          <w:sz w:val="28"/>
          <w:szCs w:val="28"/>
        </w:rPr>
        <w:t>0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m                     </w:t>
      </w:r>
      <w:r>
        <w:rPr>
          <w:spacing w:val="4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4d</w:t>
      </w:r>
      <w:r>
        <w:rPr>
          <w:sz w:val="28"/>
          <w:szCs w:val="28"/>
        </w:rPr>
        <w:t xml:space="preserve">m                       </w:t>
      </w:r>
      <w:r>
        <w:rPr>
          <w:spacing w:val="3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</w:t>
      </w:r>
      <w:r>
        <w:rPr>
          <w:spacing w:val="-1"/>
          <w:sz w:val="28"/>
          <w:szCs w:val="28"/>
        </w:rPr>
        <w:t>0</w:t>
      </w:r>
      <w:r>
        <w:rPr>
          <w:sz w:val="28"/>
          <w:szCs w:val="28"/>
        </w:rPr>
        <w:t>cm</w:t>
      </w:r>
    </w:p>
    <w:p w:rsidR="006E31D3" w:rsidRDefault="006E31D3">
      <w:pPr>
        <w:spacing w:before="1" w:line="280" w:lineRule="exact"/>
        <w:rPr>
          <w:sz w:val="28"/>
          <w:szCs w:val="28"/>
        </w:rPr>
      </w:pPr>
    </w:p>
    <w:p w:rsidR="006E31D3" w:rsidRDefault="009771C6">
      <w:pPr>
        <w:ind w:left="117" w:right="617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ì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ụ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ền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7</w:t>
      </w:r>
      <w:r>
        <w:rPr>
          <w:spacing w:val="1"/>
          <w:sz w:val="28"/>
          <w:szCs w:val="28"/>
        </w:rPr>
        <w:t>0</w:t>
      </w:r>
      <w:r>
        <w:rPr>
          <w:sz w:val="28"/>
          <w:szCs w:val="28"/>
        </w:rPr>
        <w:t>.</w:t>
      </w:r>
    </w:p>
    <w:p w:rsidR="006E31D3" w:rsidRDefault="006E31D3">
      <w:pPr>
        <w:spacing w:line="280" w:lineRule="exact"/>
        <w:rPr>
          <w:sz w:val="28"/>
          <w:szCs w:val="28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 xml:space="preserve">0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9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1</w:t>
      </w:r>
    </w:p>
    <w:p w:rsidR="006E31D3" w:rsidRDefault="006E31D3">
      <w:pPr>
        <w:spacing w:before="9" w:line="180" w:lineRule="exact"/>
        <w:rPr>
          <w:sz w:val="19"/>
          <w:szCs w:val="19"/>
        </w:rPr>
      </w:pPr>
    </w:p>
    <w:p w:rsidR="006E31D3" w:rsidRDefault="009771C6">
      <w:pPr>
        <w:ind w:left="117" w:right="3353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3</w:t>
      </w:r>
      <w:r>
        <w:rPr>
          <w:sz w:val="28"/>
          <w:szCs w:val="28"/>
        </w:rPr>
        <w:t>1</w:t>
      </w:r>
      <w:r>
        <w:rPr>
          <w:spacing w:val="2"/>
          <w:sz w:val="28"/>
          <w:szCs w:val="28"/>
        </w:rPr>
        <w:t xml:space="preserve"> </w:t>
      </w:r>
      <w:r>
        <w:rPr>
          <w:rFonts w:ascii="Arial-Rounded" w:eastAsia="Arial-Rounded" w:hAnsi="Arial-Rounded" w:cs="Arial-Rounded"/>
          <w:spacing w:val="-2"/>
          <w:sz w:val="36"/>
          <w:szCs w:val="36"/>
        </w:rPr>
        <w:t>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r</w:t>
      </w:r>
      <w:r>
        <w:rPr>
          <w:spacing w:val="-1"/>
          <w:sz w:val="28"/>
          <w:szCs w:val="28"/>
        </w:rPr>
        <w:t>ốn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6E31D3" w:rsidRDefault="006E31D3">
      <w:pPr>
        <w:spacing w:before="1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A.</w:t>
      </w:r>
      <w:r>
        <w:rPr>
          <w:sz w:val="28"/>
          <w:szCs w:val="28"/>
        </w:rPr>
        <w:t xml:space="preserve">&gt;                           </w:t>
      </w:r>
      <w:r>
        <w:rPr>
          <w:spacing w:val="3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              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            </w:t>
      </w:r>
      <w:r>
        <w:rPr>
          <w:spacing w:val="5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ào</w:t>
      </w:r>
    </w:p>
    <w:p w:rsidR="006E31D3" w:rsidRDefault="006E31D3">
      <w:pPr>
        <w:spacing w:line="280" w:lineRule="exact"/>
        <w:rPr>
          <w:sz w:val="28"/>
          <w:szCs w:val="28"/>
        </w:rPr>
      </w:pPr>
    </w:p>
    <w:p w:rsidR="006E31D3" w:rsidRDefault="009771C6">
      <w:pPr>
        <w:ind w:left="117" w:right="677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47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2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.</w:t>
      </w:r>
    </w:p>
    <w:p w:rsidR="006E31D3" w:rsidRDefault="006E31D3">
      <w:pPr>
        <w:spacing w:before="1" w:line="280" w:lineRule="exact"/>
        <w:rPr>
          <w:sz w:val="28"/>
          <w:szCs w:val="28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5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             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0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0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 w:right="6772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28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4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.</w: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40" w:lineRule="exact"/>
        <w:rPr>
          <w:sz w:val="24"/>
          <w:szCs w:val="24"/>
        </w:rPr>
      </w:pPr>
    </w:p>
    <w:p w:rsidR="006E31D3" w:rsidRDefault="009771C6">
      <w:pPr>
        <w:ind w:left="22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4         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4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4                          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5</w:t>
      </w:r>
    </w:p>
    <w:p w:rsidR="006E31D3" w:rsidRDefault="006E31D3">
      <w:pPr>
        <w:spacing w:before="3" w:line="280" w:lineRule="exact"/>
        <w:rPr>
          <w:sz w:val="28"/>
          <w:szCs w:val="28"/>
        </w:rPr>
      </w:pPr>
    </w:p>
    <w:p w:rsidR="006E31D3" w:rsidRDefault="009771C6">
      <w:pPr>
        <w:spacing w:line="357" w:lineRule="auto"/>
        <w:ind w:left="117" w:right="114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7.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15</w:t>
      </w:r>
      <w:r>
        <w:rPr>
          <w:spacing w:val="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iếc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o</w:t>
      </w:r>
      <w:r>
        <w:rPr>
          <w:sz w:val="28"/>
          <w:szCs w:val="28"/>
        </w:rPr>
        <w:t xml:space="preserve">a 8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 xml:space="preserve">ếc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 xml:space="preserve">à </w:t>
      </w:r>
      <w:r>
        <w:rPr>
          <w:spacing w:val="1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</w:t>
      </w:r>
      <w:r>
        <w:rPr>
          <w:spacing w:val="-1"/>
          <w:sz w:val="28"/>
          <w:szCs w:val="28"/>
        </w:rPr>
        <w:t>n?</w:t>
      </w:r>
    </w:p>
    <w:p w:rsidR="006E31D3" w:rsidRDefault="006E31D3">
      <w:pPr>
        <w:spacing w:before="11" w:line="280" w:lineRule="exact"/>
        <w:rPr>
          <w:sz w:val="28"/>
          <w:szCs w:val="28"/>
        </w:rPr>
      </w:pPr>
    </w:p>
    <w:p w:rsidR="006E31D3" w:rsidRDefault="009771C6">
      <w:pPr>
        <w:ind w:left="333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ền   </w:t>
      </w:r>
      <w:r>
        <w:rPr>
          <w:spacing w:val="1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ền    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 xml:space="preserve">iếc </w:t>
      </w:r>
      <w:r>
        <w:rPr>
          <w:spacing w:val="-2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 xml:space="preserve">ền   </w:t>
      </w:r>
      <w:r>
        <w:rPr>
          <w:spacing w:val="3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chiếc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u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ền</w:t>
      </w:r>
    </w:p>
    <w:p w:rsidR="006E31D3" w:rsidRDefault="006E31D3">
      <w:pPr>
        <w:spacing w:before="19" w:line="260" w:lineRule="exact"/>
        <w:rPr>
          <w:sz w:val="26"/>
          <w:szCs w:val="26"/>
        </w:rPr>
      </w:pPr>
    </w:p>
    <w:p w:rsidR="006E31D3" w:rsidRDefault="009771C6">
      <w:pPr>
        <w:ind w:left="117" w:right="7986"/>
        <w:jc w:val="both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8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ó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line="478" w:lineRule="auto"/>
        <w:ind w:left="117" w:right="6180"/>
        <w:jc w:val="both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pict>
          <v:group id="_x0000_s1202" style="position:absolute;left:0;text-align:left;margin-left:375.1pt;margin-top:623.05pt;width:160.7pt;height:81pt;z-index:-3504;mso-position-horizontal-relative:page;mso-position-vertical-relative:page" coordorigin="7502,12461" coordsize="3214,1620">
            <v:shape id="_x0000_s1205" style="position:absolute;left:7510;top:12468;width:3199;height:1606" coordorigin="7510,12468" coordsize="3199,1606" path="m7510,12468r799,1606l9909,14074r800,-1606l7510,12468xe" filled="f" strokeweight=".72pt">
              <v:path arrowok="t"/>
            </v:shape>
            <v:shape id="_x0000_s1204" style="position:absolute;left:9115;top:12468;width:14;height:1606" coordorigin="9115,12468" coordsize="14,1606" path="m9115,12468r14,1606e" filled="f" strokeweight=".72pt">
              <v:path arrowok="t"/>
            </v:shape>
            <v:shape id="_x0000_s1203" style="position:absolute;left:8328;top:12468;width:789;height:1606" coordorigin="8328,12468" coordsize="789,1606" path="m9117,12468r-789,1606e" filled="f" strokeweight=".72pt">
              <v:path arrowok="t"/>
            </v:shape>
            <w10:wrap anchorx="page" anchory="page"/>
          </v:group>
        </w:pic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2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hình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 </w:t>
      </w:r>
      <w:r w:rsidR="009771C6">
        <w:rPr>
          <w:spacing w:val="-2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3 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t</w:t>
      </w:r>
      <w:r w:rsidR="009771C6">
        <w:rPr>
          <w:sz w:val="28"/>
          <w:szCs w:val="28"/>
        </w:rPr>
        <w:t>ứ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gi</w:t>
      </w:r>
      <w:r w:rsidR="009771C6">
        <w:rPr>
          <w:spacing w:val="-2"/>
          <w:sz w:val="28"/>
          <w:szCs w:val="28"/>
        </w:rPr>
        <w:t>á</w:t>
      </w:r>
      <w:r w:rsidR="009771C6">
        <w:rPr>
          <w:sz w:val="28"/>
          <w:szCs w:val="28"/>
        </w:rPr>
        <w:t>c. B.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3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2 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t</w:t>
      </w:r>
      <w:r w:rsidR="009771C6">
        <w:rPr>
          <w:sz w:val="28"/>
          <w:szCs w:val="28"/>
        </w:rPr>
        <w:t>ứ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gi</w:t>
      </w:r>
      <w:r w:rsidR="009771C6">
        <w:rPr>
          <w:spacing w:val="-2"/>
          <w:sz w:val="28"/>
          <w:szCs w:val="28"/>
        </w:rPr>
        <w:t>á</w:t>
      </w:r>
      <w:r w:rsidR="009771C6">
        <w:rPr>
          <w:sz w:val="28"/>
          <w:szCs w:val="28"/>
        </w:rPr>
        <w:t>c. C.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2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4 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t</w:t>
      </w:r>
      <w:r w:rsidR="009771C6">
        <w:rPr>
          <w:sz w:val="28"/>
          <w:szCs w:val="28"/>
        </w:rPr>
        <w:t>ứ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gi</w:t>
      </w:r>
      <w:r w:rsidR="009771C6">
        <w:rPr>
          <w:spacing w:val="-2"/>
          <w:sz w:val="28"/>
          <w:szCs w:val="28"/>
        </w:rPr>
        <w:t>á</w:t>
      </w:r>
      <w:r w:rsidR="009771C6">
        <w:rPr>
          <w:sz w:val="28"/>
          <w:szCs w:val="28"/>
        </w:rPr>
        <w:t xml:space="preserve">c. </w:t>
      </w:r>
      <w:r w:rsidR="009771C6">
        <w:rPr>
          <w:spacing w:val="-1"/>
          <w:sz w:val="28"/>
          <w:szCs w:val="28"/>
        </w:rPr>
        <w:t>D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4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hình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 </w:t>
      </w:r>
      <w:r w:rsidR="009771C6">
        <w:rPr>
          <w:spacing w:val="-2"/>
          <w:sz w:val="28"/>
          <w:szCs w:val="28"/>
        </w:rPr>
        <w:t>v</w:t>
      </w:r>
      <w:r w:rsidR="009771C6">
        <w:rPr>
          <w:sz w:val="28"/>
          <w:szCs w:val="28"/>
        </w:rPr>
        <w:t>à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2 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t</w:t>
      </w:r>
      <w:r w:rsidR="009771C6">
        <w:rPr>
          <w:sz w:val="28"/>
          <w:szCs w:val="28"/>
        </w:rPr>
        <w:t>ứ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gi</w:t>
      </w:r>
      <w:r w:rsidR="009771C6">
        <w:rPr>
          <w:spacing w:val="-2"/>
          <w:sz w:val="28"/>
          <w:szCs w:val="28"/>
        </w:rPr>
        <w:t>á</w:t>
      </w:r>
      <w:r w:rsidR="009771C6">
        <w:rPr>
          <w:sz w:val="28"/>
          <w:szCs w:val="28"/>
        </w:rPr>
        <w:t>c.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 w:line="476" w:lineRule="auto"/>
        <w:ind w:left="117" w:right="7644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T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</w:p>
    <w:p w:rsidR="006E31D3" w:rsidRDefault="009771C6">
      <w:pPr>
        <w:spacing w:before="16"/>
        <w:ind w:left="1039" w:right="979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9                       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 xml:space="preserve">8                        </w:t>
      </w:r>
      <w:r>
        <w:rPr>
          <w:spacing w:val="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9                        </w:t>
      </w:r>
      <w:r>
        <w:rPr>
          <w:spacing w:val="1"/>
          <w:sz w:val="28"/>
          <w:szCs w:val="28"/>
        </w:rPr>
        <w:t xml:space="preserve"> 5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>9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95" w:right="266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95" w:right="266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92" w:right="262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</w:t>
      </w:r>
      <w:r>
        <w:rPr>
          <w:sz w:val="28"/>
          <w:szCs w:val="28"/>
        </w:rPr>
        <w:t>ào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ô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-1"/>
          <w:sz w:val="28"/>
          <w:szCs w:val="28"/>
        </w:rPr>
        <w:t>rố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:</w:t>
      </w:r>
    </w:p>
    <w:p w:rsidR="006E31D3" w:rsidRDefault="009771C6">
      <w:pPr>
        <w:spacing w:before="77"/>
        <w:ind w:left="117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&lt;</w:t>
      </w:r>
      <w:r>
        <w:rPr>
          <w:rFonts w:ascii="Arial-Rounded" w:eastAsia="Arial-Rounded" w:hAnsi="Arial-Rounded" w:cs="Arial-Rounded"/>
          <w:spacing w:val="-2"/>
          <w:sz w:val="48"/>
          <w:szCs w:val="48"/>
        </w:rPr>
        <w:t>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&lt;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0</w:t>
      </w:r>
    </w:p>
    <w:p w:rsidR="006E31D3" w:rsidRDefault="009771C6">
      <w:pPr>
        <w:spacing w:before="76"/>
        <w:ind w:left="117"/>
        <w:rPr>
          <w:sz w:val="28"/>
          <w:szCs w:val="28"/>
        </w:r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8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&lt;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8</w:t>
      </w:r>
      <w:r>
        <w:rPr>
          <w:rFonts w:ascii="Arial-Rounded" w:eastAsia="Arial-Rounded" w:hAnsi="Arial-Rounded" w:cs="Arial-Rounded"/>
          <w:spacing w:val="-2"/>
          <w:sz w:val="48"/>
          <w:szCs w:val="48"/>
        </w:rPr>
        <w:t></w:t>
      </w:r>
      <w:r>
        <w:rPr>
          <w:sz w:val="28"/>
          <w:szCs w:val="28"/>
        </w:rPr>
        <w:t>&lt;</w:t>
      </w:r>
      <w:r>
        <w:rPr>
          <w:rFonts w:ascii="Arial-Rounded" w:eastAsia="Arial-Rounded" w:hAnsi="Arial-Rounded" w:cs="Arial-Rounded"/>
          <w:spacing w:val="-2"/>
          <w:sz w:val="48"/>
          <w:szCs w:val="48"/>
        </w:rPr>
        <w:t></w:t>
      </w:r>
      <w:r>
        <w:rPr>
          <w:sz w:val="28"/>
          <w:szCs w:val="28"/>
        </w:rPr>
        <w:t>1</w:t>
      </w:r>
    </w:p>
    <w:p w:rsidR="006E31D3" w:rsidRDefault="006E31D3">
      <w:pPr>
        <w:spacing w:before="6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2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>ổi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tu</w:t>
      </w:r>
      <w:r>
        <w:rPr>
          <w:spacing w:val="-1"/>
          <w:sz w:val="28"/>
          <w:szCs w:val="28"/>
        </w:rPr>
        <w:t>ổ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3"/>
          <w:sz w:val="28"/>
          <w:szCs w:val="28"/>
        </w:rPr>
        <w:t>u</w:t>
      </w:r>
      <w:r>
        <w:rPr>
          <w:spacing w:val="-1"/>
          <w:sz w:val="28"/>
          <w:szCs w:val="28"/>
        </w:rPr>
        <w:t>ổi?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33" w:right="4728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ả</w:t>
      </w:r>
      <w:r>
        <w:rPr>
          <w:i/>
          <w:sz w:val="28"/>
          <w:szCs w:val="28"/>
        </w:rPr>
        <w:t>i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……..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IQ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i/>
          <w:spacing w:val="-2"/>
          <w:sz w:val="28"/>
          <w:szCs w:val="28"/>
        </w:rPr>
        <w:t>k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o</w:t>
      </w:r>
      <w:r>
        <w:rPr>
          <w:i/>
          <w:spacing w:val="-1"/>
          <w:sz w:val="28"/>
          <w:szCs w:val="28"/>
        </w:rPr>
        <w:t>an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v</w:t>
      </w:r>
      <w:r>
        <w:rPr>
          <w:i/>
          <w:spacing w:val="-2"/>
          <w:sz w:val="28"/>
          <w:szCs w:val="28"/>
        </w:rPr>
        <w:t>à</w:t>
      </w:r>
      <w:r>
        <w:rPr>
          <w:i/>
          <w:sz w:val="28"/>
          <w:szCs w:val="28"/>
        </w:rPr>
        <w:t>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proofErr w:type="gramStart"/>
      <w:r>
        <w:rPr>
          <w:i/>
          <w:spacing w:val="-2"/>
          <w:sz w:val="28"/>
          <w:szCs w:val="28"/>
        </w:rPr>
        <w:t>á</w:t>
      </w:r>
      <w:r>
        <w:rPr>
          <w:i/>
          <w:sz w:val="28"/>
          <w:szCs w:val="28"/>
        </w:rPr>
        <w:t>n</w:t>
      </w:r>
      <w:proofErr w:type="gramEnd"/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ún</w:t>
      </w:r>
      <w:r>
        <w:rPr>
          <w:i/>
          <w:spacing w:val="3"/>
          <w:sz w:val="28"/>
          <w:szCs w:val="28"/>
        </w:rPr>
        <w:t>g</w:t>
      </w:r>
      <w:r>
        <w:rPr>
          <w:sz w:val="28"/>
          <w:szCs w:val="28"/>
        </w:rPr>
        <w:t>)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8" w:line="240" w:lineRule="exact"/>
        <w:rPr>
          <w:sz w:val="24"/>
          <w:szCs w:val="24"/>
        </w:rPr>
      </w:pPr>
    </w:p>
    <w:p w:rsidR="006E31D3" w:rsidRDefault="001F343E">
      <w:pPr>
        <w:ind w:left="904"/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pict>
          <v:shape id="_x0000_s1201" type="#_x0000_t75" style="position:absolute;left:0;text-align:left;margin-left:349.8pt;margin-top:17.3pt;width:186pt;height:121.55pt;z-index:-3503;mso-position-horizontal-relative:page">
            <v:imagedata r:id="rId70" o:title=""/>
            <w10:wrap anchorx="page"/>
          </v:shape>
        </w:pict>
      </w:r>
      <w:r>
        <w:pict>
          <v:shape id="_x0000_i1038" type="#_x0000_t75" style="width:195pt;height:149.5pt">
            <v:imagedata r:id="rId71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 w:line="300" w:lineRule="exact"/>
        <w:ind w:left="4063" w:right="4060"/>
        <w:jc w:val="center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TO</w:t>
      </w:r>
      <w:r>
        <w:rPr>
          <w:b/>
          <w:spacing w:val="-1"/>
          <w:position w:val="-1"/>
          <w:sz w:val="28"/>
          <w:szCs w:val="28"/>
        </w:rPr>
        <w:t>Á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–</w:t>
      </w:r>
      <w:r>
        <w:rPr>
          <w:b/>
          <w:spacing w:val="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UẦ</w:t>
      </w:r>
      <w:r>
        <w:rPr>
          <w:b/>
          <w:position w:val="-1"/>
          <w:sz w:val="28"/>
          <w:szCs w:val="28"/>
        </w:rPr>
        <w:t>N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14</w:t>
      </w:r>
    </w:p>
    <w:p w:rsidR="006E31D3" w:rsidRDefault="006E31D3">
      <w:pPr>
        <w:spacing w:before="3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  <w:sectPr w:rsidR="006E31D3"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lastRenderedPageBreak/>
        <w:t>I</w:t>
      </w:r>
      <w:r>
        <w:rPr>
          <w:b/>
          <w:sz w:val="28"/>
          <w:szCs w:val="28"/>
        </w:rPr>
        <w:t>. T</w:t>
      </w:r>
      <w:r>
        <w:rPr>
          <w:b/>
          <w:spacing w:val="-1"/>
          <w:sz w:val="28"/>
          <w:szCs w:val="28"/>
        </w:rPr>
        <w:t>RẮ</w:t>
      </w:r>
      <w:r>
        <w:rPr>
          <w:b/>
          <w:sz w:val="28"/>
          <w:szCs w:val="28"/>
        </w:rPr>
        <w:t>C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N</w:t>
      </w:r>
      <w:r>
        <w:rPr>
          <w:b/>
          <w:sz w:val="28"/>
          <w:szCs w:val="28"/>
        </w:rPr>
        <w:t>GH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ỆM</w:t>
      </w:r>
    </w:p>
    <w:p w:rsidR="006E31D3" w:rsidRDefault="006E31D3">
      <w:pPr>
        <w:spacing w:before="3" w:line="140" w:lineRule="exact"/>
        <w:rPr>
          <w:sz w:val="15"/>
          <w:szCs w:val="15"/>
        </w:rPr>
      </w:pPr>
    </w:p>
    <w:p w:rsidR="006E31D3" w:rsidRDefault="009771C6">
      <w:pPr>
        <w:spacing w:line="509" w:lineRule="auto"/>
        <w:ind w:left="117" w:right="-48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pacing w:val="6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 M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P</w:t>
      </w:r>
      <w:r>
        <w:rPr>
          <w:spacing w:val="-1"/>
          <w:sz w:val="28"/>
          <w:szCs w:val="28"/>
        </w:rPr>
        <w:t>Q</w:t>
      </w:r>
      <w:r>
        <w:rPr>
          <w:sz w:val="28"/>
          <w:szCs w:val="28"/>
        </w:rPr>
        <w:t xml:space="preserve">I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à: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c</w:t>
      </w:r>
      <w:r>
        <w:rPr>
          <w:sz w:val="28"/>
          <w:szCs w:val="28"/>
        </w:rPr>
        <w:t>m</w:t>
      </w:r>
    </w:p>
    <w:p w:rsidR="006E31D3" w:rsidRDefault="009771C6">
      <w:pPr>
        <w:spacing w:before="13"/>
        <w:ind w:left="117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</w:p>
    <w:p w:rsidR="006E31D3" w:rsidRDefault="006E31D3">
      <w:pPr>
        <w:spacing w:before="10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cm</w:t>
      </w:r>
    </w:p>
    <w:p w:rsidR="006E31D3" w:rsidRDefault="009771C6">
      <w:pPr>
        <w:spacing w:line="200" w:lineRule="exact"/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2" w:line="260" w:lineRule="exact"/>
        <w:rPr>
          <w:sz w:val="26"/>
          <w:szCs w:val="26"/>
        </w:rPr>
      </w:pPr>
    </w:p>
    <w:p w:rsidR="006E31D3" w:rsidRDefault="009771C6">
      <w:pPr>
        <w:ind w:left="83" w:right="35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M</w:t>
      </w:r>
    </w:p>
    <w:p w:rsidR="006E31D3" w:rsidRDefault="009771C6">
      <w:pPr>
        <w:spacing w:before="41"/>
        <w:ind w:left="187" w:right="10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•</w:t>
      </w:r>
    </w:p>
    <w:p w:rsidR="006E31D3" w:rsidRDefault="006E31D3">
      <w:pPr>
        <w:spacing w:line="200" w:lineRule="exact"/>
      </w:pPr>
    </w:p>
    <w:p w:rsidR="006E31D3" w:rsidRDefault="006E31D3">
      <w:pPr>
        <w:spacing w:before="1" w:line="200" w:lineRule="exact"/>
      </w:pPr>
    </w:p>
    <w:p w:rsidR="006E31D3" w:rsidRDefault="009771C6">
      <w:pPr>
        <w:ind w:left="-37" w:right="-37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3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m</w:t>
      </w:r>
    </w:p>
    <w:p w:rsidR="006E31D3" w:rsidRDefault="009771C6">
      <w:pPr>
        <w:spacing w:before="8" w:line="120" w:lineRule="exact"/>
        <w:rPr>
          <w:sz w:val="13"/>
          <w:szCs w:val="13"/>
        </w:rPr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134" w:right="-6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3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m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2" w:line="260" w:lineRule="exact"/>
        <w:rPr>
          <w:sz w:val="26"/>
          <w:szCs w:val="26"/>
        </w:rPr>
      </w:pPr>
    </w:p>
    <w:p w:rsidR="006E31D3" w:rsidRDefault="001F343E">
      <w:pPr>
        <w:rPr>
          <w:rFonts w:ascii="Calibri" w:eastAsia="Calibri" w:hAnsi="Calibri" w:cs="Calibri"/>
          <w:sz w:val="22"/>
          <w:szCs w:val="22"/>
        </w:rPr>
      </w:pPr>
      <w:r>
        <w:pict>
          <v:shape id="_x0000_s1199" type="#_x0000_t75" style="position:absolute;margin-left:377.05pt;margin-top:.35pt;width:19.9pt;height:15.25pt;z-index:-3501;mso-position-horizontal-relative:page">
            <v:imagedata r:id="rId72" o:title=""/>
            <w10:wrap anchorx="page"/>
          </v:shape>
        </w:pict>
      </w:r>
      <w:r w:rsidR="009771C6">
        <w:rPr>
          <w:rFonts w:ascii="Calibri" w:eastAsia="Calibri" w:hAnsi="Calibri" w:cs="Calibri"/>
          <w:sz w:val="22"/>
          <w:szCs w:val="22"/>
        </w:rPr>
        <w:t>N</w:t>
      </w:r>
    </w:p>
    <w:p w:rsidR="006E31D3" w:rsidRDefault="009771C6">
      <w:pPr>
        <w:spacing w:line="200" w:lineRule="exact"/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2" w:line="260" w:lineRule="exact"/>
        <w:rPr>
          <w:sz w:val="26"/>
          <w:szCs w:val="26"/>
        </w:rPr>
      </w:pPr>
    </w:p>
    <w:p w:rsidR="006E31D3" w:rsidRDefault="001F343E">
      <w:pPr>
        <w:rPr>
          <w:rFonts w:ascii="Calibri" w:eastAsia="Calibri" w:hAnsi="Calibri" w:cs="Calibri"/>
          <w:sz w:val="22"/>
          <w:szCs w:val="22"/>
        </w:rPr>
      </w:pPr>
      <w:r>
        <w:pict>
          <v:group id="_x0000_s1180" style="position:absolute;margin-left:337.45pt;margin-top:-4pt;width:193.8pt;height:99.3pt;z-index:-3502;mso-position-horizontal-relative:page" coordorigin="6749,-80" coordsize="3876,1986">
            <v:shape id="_x0000_s1198" type="#_x0000_t75" style="position:absolute;left:6749;top:986;width:845;height:305">
              <v:imagedata r:id="rId73" o:title=""/>
            </v:shape>
            <v:shape id="_x0000_s1197" type="#_x0000_t75" style="position:absolute;left:7675;top:883;width:845;height:305">
              <v:imagedata r:id="rId73" o:title=""/>
            </v:shape>
            <v:shape id="_x0000_s1196" type="#_x0000_t75" style="position:absolute;left:6972;top:316;width:398;height:305">
              <v:imagedata r:id="rId72" o:title=""/>
            </v:shape>
            <v:shape id="_x0000_s1195" style="position:absolute;left:7171;top:511;width:599;height:1388" coordorigin="7171,511" coordsize="599,1388" path="m7171,511r599,1388e" filled="f" strokeweight=".72pt">
              <v:path arrowok="t"/>
            </v:shape>
            <v:shape id="_x0000_s1194" type="#_x0000_t75" style="position:absolute;left:9341;top:883;width:845;height:305">
              <v:imagedata r:id="rId73" o:title=""/>
            </v:shape>
            <v:shape id="_x0000_s1193" style="position:absolute;left:8594;top:1164;width:859;height:463" coordorigin="8594,1164" coordsize="859,463" path="m8594,1627r860,l9454,1164r-860,l8594,1627xe" stroked="f">
              <v:path arrowok="t"/>
            </v:shape>
            <v:shape id="_x0000_s1192" type="#_x0000_t75" style="position:absolute;left:8602;top:1243;width:845;height:305">
              <v:imagedata r:id="rId73" o:title=""/>
            </v:shape>
            <v:shape id="_x0000_s1191" style="position:absolute;left:7771;top:511;width:995;height:1388" coordorigin="7771,511" coordsize="995,1388" path="m7771,1899l8766,511e" filled="f" strokeweight=".72pt">
              <v:path arrowok="t"/>
            </v:shape>
            <v:shape id="_x0000_s1190" style="position:absolute;left:8767;top:511;width:737;height:1388" coordorigin="8767,511" coordsize="737,1388" path="m8767,511r737,1388e" filled="f" strokeweight=".72pt">
              <v:path arrowok="t"/>
            </v:shape>
            <v:shape id="_x0000_s1189" type="#_x0000_t75" style="position:absolute;left:10109;top:420;width:398;height:305">
              <v:imagedata r:id="rId72" o:title=""/>
            </v:shape>
            <v:shape id="_x0000_s1188" style="position:absolute;left:9504;top:595;width:789;height:1302" coordorigin="9504,595" coordsize="789,1302" path="m9504,1897l10293,595e" filled="f" strokeweight=".72pt">
              <v:path arrowok="t"/>
            </v:shape>
            <v:shape id="_x0000_s1187" style="position:absolute;left:6864;top:-72;width:410;height:463" coordorigin="6864,-72" coordsize="410,463" path="m6864,391r410,l7274,-72r-410,l6864,391xe" stroked="f">
              <v:path arrowok="t"/>
            </v:shape>
            <v:shape id="_x0000_s1186" style="position:absolute;left:6864;top:-72;width:410;height:463" coordorigin="6864,-72" coordsize="410,463" path="m6864,391r410,l7274,-72r-410,l6864,391xe" filled="f" strokecolor="white" strokeweight=".72pt">
              <v:path arrowok="t"/>
            </v:shape>
            <v:shape id="_x0000_s1185" type="#_x0000_t75" style="position:absolute;left:6871;top:7;width:396;height:305">
              <v:imagedata r:id="rId72" o:title=""/>
            </v:shape>
            <v:shape id="_x0000_s1184" type="#_x0000_t75" style="position:absolute;left:8602;top:7;width:398;height:305">
              <v:imagedata r:id="rId72" o:title=""/>
            </v:shape>
            <v:shape id="_x0000_s1183" style="position:absolute;left:10207;top:14;width:410;height:463" coordorigin="10207,14" coordsize="410,463" path="m10207,477r411,l10618,14r-411,l10207,477xe" stroked="f">
              <v:path arrowok="t"/>
            </v:shape>
            <v:shape id="_x0000_s1182" style="position:absolute;left:10207;top:14;width:410;height:463" coordorigin="10207,14" coordsize="410,463" path="m10207,477r411,l10618,14r-411,l10207,477xe" filled="f" strokecolor="white" strokeweight=".72pt">
              <v:path arrowok="t"/>
            </v:shape>
            <v:shape id="_x0000_s1181" type="#_x0000_t75" style="position:absolute;left:10212;top:93;width:398;height:305">
              <v:imagedata r:id="rId72" o:title=""/>
            </v:shape>
            <w10:wrap anchorx="page"/>
          </v:group>
        </w:pict>
      </w:r>
      <w:r w:rsidR="009771C6">
        <w:rPr>
          <w:rFonts w:ascii="Calibri" w:eastAsia="Calibri" w:hAnsi="Calibri" w:cs="Calibri"/>
          <w:sz w:val="22"/>
          <w:szCs w:val="22"/>
        </w:rPr>
        <w:t>P</w:t>
      </w:r>
    </w:p>
    <w:p w:rsidR="006E31D3" w:rsidRDefault="006E31D3">
      <w:pPr>
        <w:spacing w:before="7" w:line="160" w:lineRule="exact"/>
        <w:rPr>
          <w:sz w:val="16"/>
          <w:szCs w:val="16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right="-5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3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m</w:t>
      </w:r>
    </w:p>
    <w:p w:rsidR="006E31D3" w:rsidRDefault="009771C6">
      <w:pPr>
        <w:spacing w:before="8" w:line="140" w:lineRule="exact"/>
        <w:rPr>
          <w:sz w:val="14"/>
          <w:szCs w:val="14"/>
        </w:rPr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887" w:right="1150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</w:t>
      </w:r>
    </w:p>
    <w:p w:rsidR="006E31D3" w:rsidRDefault="009771C6">
      <w:pPr>
        <w:spacing w:before="58"/>
        <w:ind w:left="784" w:right="1199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•</w:t>
      </w:r>
    </w:p>
    <w:p w:rsidR="006E31D3" w:rsidRDefault="006E31D3">
      <w:pPr>
        <w:spacing w:before="5" w:line="180" w:lineRule="exact"/>
        <w:rPr>
          <w:sz w:val="19"/>
          <w:szCs w:val="19"/>
        </w:rPr>
      </w:pPr>
    </w:p>
    <w:p w:rsidR="006E31D3" w:rsidRDefault="009771C6">
      <w:pPr>
        <w:ind w:left="5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3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m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2" w:line="260" w:lineRule="exact"/>
        <w:rPr>
          <w:sz w:val="26"/>
          <w:szCs w:val="26"/>
        </w:rPr>
      </w:pPr>
    </w:p>
    <w:p w:rsidR="006E31D3" w:rsidRDefault="001F343E">
      <w:pPr>
        <w:rPr>
          <w:rFonts w:ascii="Calibri" w:eastAsia="Calibri" w:hAnsi="Calibri" w:cs="Calibri"/>
          <w:sz w:val="22"/>
          <w:szCs w:val="22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5" w:space="720" w:equalWidth="0">
            <w:col w:w="4993" w:space="741"/>
            <w:col w:w="381" w:space="411"/>
            <w:col w:w="515" w:space="546"/>
            <w:col w:w="381" w:space="306"/>
            <w:col w:w="2166"/>
          </w:cols>
        </w:sectPr>
      </w:pPr>
      <w:r>
        <w:pict>
          <v:shape id="_x0000_s1179" type="#_x0000_t75" style="position:absolute;margin-left:464.4pt;margin-top:.35pt;width:19.9pt;height:15.25pt;z-index:-3500;mso-position-horizontal-relative:page">
            <v:imagedata r:id="rId72" o:title=""/>
            <w10:wrap anchorx="page"/>
          </v:shape>
        </w:pict>
      </w:r>
      <w:r w:rsidR="009771C6">
        <w:rPr>
          <w:rFonts w:ascii="Calibri" w:eastAsia="Calibri" w:hAnsi="Calibri" w:cs="Calibri"/>
          <w:sz w:val="22"/>
          <w:szCs w:val="22"/>
        </w:rPr>
        <w:t>Q</w:t>
      </w:r>
    </w:p>
    <w:p w:rsidR="006E31D3" w:rsidRDefault="006E31D3">
      <w:pPr>
        <w:spacing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(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-1"/>
          <w:sz w:val="28"/>
          <w:szCs w:val="28"/>
        </w:rPr>
        <w:t>u</w:t>
      </w:r>
      <w:r>
        <w:rPr>
          <w:sz w:val="28"/>
          <w:szCs w:val="28"/>
        </w:rPr>
        <w:t>a B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và C)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z w:val="28"/>
          <w:szCs w:val="28"/>
        </w:rPr>
        <w:t xml:space="preserve">ẽ </w:t>
      </w:r>
      <w:r>
        <w:rPr>
          <w:spacing w:val="-1"/>
          <w:sz w:val="28"/>
          <w:szCs w:val="28"/>
        </w:rPr>
        <w:t>s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260" w:lineRule="exact"/>
        <w:ind w:left="2486"/>
        <w:rPr>
          <w:sz w:val="28"/>
          <w:szCs w:val="28"/>
        </w:rPr>
      </w:pPr>
      <w:r>
        <w:rPr>
          <w:position w:val="-4"/>
          <w:sz w:val="28"/>
          <w:szCs w:val="28"/>
        </w:rPr>
        <w:t xml:space="preserve">B                                       </w:t>
      </w:r>
      <w:r>
        <w:rPr>
          <w:spacing w:val="33"/>
          <w:position w:val="-4"/>
          <w:sz w:val="28"/>
          <w:szCs w:val="28"/>
        </w:rPr>
        <w:t xml:space="preserve"> </w:t>
      </w:r>
      <w:r>
        <w:rPr>
          <w:position w:val="-4"/>
          <w:sz w:val="28"/>
          <w:szCs w:val="28"/>
        </w:rPr>
        <w:t>D</w:t>
      </w:r>
    </w:p>
    <w:p w:rsidR="006E31D3" w:rsidRDefault="001F343E">
      <w:pPr>
        <w:spacing w:line="240" w:lineRule="exact"/>
        <w:ind w:left="2601"/>
        <w:rPr>
          <w:rFonts w:ascii="Segoe MDL2 Assets" w:eastAsia="Segoe MDL2 Assets" w:hAnsi="Segoe MDL2 Assets" w:cs="Segoe MDL2 Assets"/>
          <w:sz w:val="22"/>
          <w:szCs w:val="22"/>
        </w:rPr>
      </w:pPr>
      <w:r>
        <w:pict>
          <v:group id="_x0000_s1175" style="position:absolute;left:0;text-align:left;margin-left:136.45pt;margin-top:12pt;width:191.95pt;height:56.2pt;z-index:-3497;mso-position-horizontal-relative:page" coordorigin="2729,240" coordsize="3839,1124">
            <v:shape id="_x0000_s1178" style="position:absolute;left:2736;top:247;width:1050;height:1110" coordorigin="2736,247" coordsize="1050,1110" path="m2736,1357l3786,247e" filled="f" strokeweight=".72pt">
              <v:path arrowok="t"/>
            </v:shape>
            <v:shape id="_x0000_s1177" style="position:absolute;left:3785;top:247;width:1005;height:945" coordorigin="3785,247" coordsize="1005,945" path="m3785,247r1005,945e" filled="f" strokeweight=".72pt">
              <v:path arrowok="t"/>
            </v:shape>
            <v:shape id="_x0000_s1176" style="position:absolute;left:4790;top:367;width:1770;height:825" coordorigin="4790,367" coordsize="1770,825" path="m4790,1192l6560,367e" filled="f" strokeweight=".72pt">
              <v:path arrowok="t"/>
            </v:shape>
            <w10:wrap anchorx="page"/>
          </v:group>
        </w:pict>
      </w:r>
      <w:r w:rsidR="009771C6">
        <w:rPr>
          <w:rFonts w:ascii="Segoe MDL2 Assets" w:eastAsia="Segoe MDL2 Assets" w:hAnsi="Segoe MDL2 Assets" w:cs="Segoe MDL2 Assets"/>
          <w:w w:val="46"/>
          <w:position w:val="1"/>
          <w:sz w:val="22"/>
          <w:szCs w:val="22"/>
        </w:rPr>
        <w:t xml:space="preserve">                                                                                                </w:t>
      </w:r>
      <w:r w:rsidR="009771C6">
        <w:rPr>
          <w:rFonts w:ascii="Segoe MDL2 Assets" w:eastAsia="Segoe MDL2 Assets" w:hAnsi="Segoe MDL2 Assets" w:cs="Segoe MDL2 Assets"/>
          <w:spacing w:val="23"/>
          <w:w w:val="46"/>
          <w:position w:val="1"/>
          <w:sz w:val="22"/>
          <w:szCs w:val="22"/>
        </w:rPr>
        <w:t xml:space="preserve"> </w:t>
      </w:r>
      <w:r w:rsidR="009771C6">
        <w:rPr>
          <w:rFonts w:ascii="Segoe MDL2 Assets" w:eastAsia="Segoe MDL2 Assets" w:hAnsi="Segoe MDL2 Assets" w:cs="Segoe MDL2 Assets"/>
          <w:w w:val="46"/>
          <w:position w:val="-5"/>
          <w:sz w:val="22"/>
          <w:szCs w:val="22"/>
        </w:rPr>
        <w:t></w:t>
      </w:r>
    </w:p>
    <w:p w:rsidR="006E31D3" w:rsidRDefault="006E31D3">
      <w:pPr>
        <w:spacing w:before="7" w:line="120" w:lineRule="exact"/>
        <w:rPr>
          <w:sz w:val="12"/>
          <w:szCs w:val="12"/>
        </w:rPr>
      </w:pPr>
    </w:p>
    <w:p w:rsidR="006E31D3" w:rsidRDefault="009771C6">
      <w:pPr>
        <w:spacing w:line="300" w:lineRule="exact"/>
        <w:ind w:left="1557"/>
        <w:rPr>
          <w:sz w:val="28"/>
          <w:szCs w:val="28"/>
        </w:rPr>
      </w:pPr>
      <w:r>
        <w:rPr>
          <w:spacing w:val="1"/>
          <w:position w:val="-1"/>
          <w:sz w:val="28"/>
          <w:szCs w:val="28"/>
        </w:rPr>
        <w:t>6d</w:t>
      </w:r>
      <w:r>
        <w:rPr>
          <w:position w:val="-1"/>
          <w:sz w:val="28"/>
          <w:szCs w:val="28"/>
        </w:rPr>
        <w:t xml:space="preserve">m               </w:t>
      </w:r>
      <w:r>
        <w:rPr>
          <w:spacing w:val="28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3d</w:t>
      </w:r>
      <w:r>
        <w:rPr>
          <w:position w:val="-1"/>
          <w:sz w:val="28"/>
          <w:szCs w:val="28"/>
        </w:rPr>
        <w:t xml:space="preserve">m    </w:t>
      </w:r>
      <w:r>
        <w:rPr>
          <w:spacing w:val="8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5dm</w:t>
      </w:r>
    </w:p>
    <w:p w:rsidR="006E31D3" w:rsidRDefault="006E31D3">
      <w:pPr>
        <w:spacing w:line="200" w:lineRule="exact"/>
      </w:pPr>
    </w:p>
    <w:p w:rsidR="006E31D3" w:rsidRDefault="006E31D3">
      <w:pPr>
        <w:spacing w:before="4" w:line="280" w:lineRule="exact"/>
        <w:rPr>
          <w:sz w:val="28"/>
          <w:szCs w:val="28"/>
        </w:rPr>
      </w:pPr>
    </w:p>
    <w:p w:rsidR="006E31D3" w:rsidRDefault="009771C6">
      <w:pPr>
        <w:spacing w:before="21"/>
        <w:ind w:left="3568" w:right="6697"/>
        <w:jc w:val="center"/>
        <w:rPr>
          <w:rFonts w:ascii="Segoe MDL2 Assets" w:eastAsia="Segoe MDL2 Assets" w:hAnsi="Segoe MDL2 Assets" w:cs="Segoe MDL2 Assets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sz w:val="22"/>
          <w:szCs w:val="22"/>
        </w:rPr>
        <w:t></w:t>
      </w:r>
    </w:p>
    <w:p w:rsidR="006E31D3" w:rsidRDefault="009771C6">
      <w:pPr>
        <w:spacing w:line="200" w:lineRule="exact"/>
        <w:ind w:left="1521"/>
        <w:rPr>
          <w:rFonts w:ascii="Segoe MDL2 Assets" w:eastAsia="Segoe MDL2 Assets" w:hAnsi="Segoe MDL2 Assets" w:cs="Segoe MDL2 Assets"/>
          <w:sz w:val="22"/>
          <w:szCs w:val="22"/>
        </w:rPr>
      </w:pPr>
      <w:r>
        <w:rPr>
          <w:rFonts w:ascii="Segoe MDL2 Assets" w:eastAsia="Segoe MDL2 Assets" w:hAnsi="Segoe MDL2 Assets" w:cs="Segoe MDL2 Assets"/>
          <w:w w:val="46"/>
          <w:position w:val="-4"/>
          <w:sz w:val="22"/>
          <w:szCs w:val="22"/>
        </w:rPr>
        <w:t></w:t>
      </w:r>
    </w:p>
    <w:p w:rsidR="006E31D3" w:rsidRDefault="009771C6">
      <w:pPr>
        <w:spacing w:before="26" w:line="300" w:lineRule="exact"/>
        <w:ind w:left="1255"/>
        <w:rPr>
          <w:sz w:val="28"/>
          <w:szCs w:val="28"/>
        </w:rPr>
      </w:pPr>
      <w:r>
        <w:rPr>
          <w:position w:val="-1"/>
          <w:sz w:val="28"/>
          <w:szCs w:val="28"/>
        </w:rPr>
        <w:t xml:space="preserve">A                          </w:t>
      </w:r>
      <w:r>
        <w:rPr>
          <w:spacing w:val="68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</w:p>
    <w:p w:rsidR="006E31D3" w:rsidRDefault="006E31D3">
      <w:pPr>
        <w:spacing w:before="3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ậy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con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3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line="200" w:lineRule="exact"/>
      </w:pPr>
    </w:p>
    <w:p w:rsidR="006E31D3" w:rsidRDefault="006E31D3">
      <w:pPr>
        <w:spacing w:before="20" w:line="200" w:lineRule="exact"/>
      </w:pPr>
    </w:p>
    <w:p w:rsidR="006E31D3" w:rsidRDefault="009771C6">
      <w:pPr>
        <w:ind w:left="83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9d</w:t>
      </w:r>
      <w:r>
        <w:rPr>
          <w:sz w:val="28"/>
          <w:szCs w:val="28"/>
        </w:rPr>
        <w:t xml:space="preserve">m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4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8d</w:t>
      </w:r>
      <w:r>
        <w:rPr>
          <w:sz w:val="28"/>
          <w:szCs w:val="28"/>
        </w:rPr>
        <w:t xml:space="preserve">m                  </w:t>
      </w:r>
      <w:r>
        <w:rPr>
          <w:spacing w:val="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14d</w:t>
      </w:r>
      <w:r>
        <w:rPr>
          <w:sz w:val="28"/>
          <w:szCs w:val="28"/>
        </w:rPr>
        <w:t>m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before="6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: 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m: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position w:val="-1"/>
          <w:sz w:val="28"/>
          <w:szCs w:val="28"/>
        </w:rPr>
        <w:t>M</w:t>
      </w:r>
      <w:r>
        <w:rPr>
          <w:spacing w:val="-1"/>
          <w:position w:val="-1"/>
          <w:sz w:val="28"/>
          <w:szCs w:val="28"/>
        </w:rPr>
        <w:t>ộ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2"/>
          <w:position w:val="-1"/>
          <w:sz w:val="28"/>
          <w:szCs w:val="28"/>
        </w:rPr>
        <w:t>o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ố</w:t>
      </w:r>
      <w:r>
        <w:rPr>
          <w:position w:val="-1"/>
          <w:sz w:val="28"/>
          <w:szCs w:val="28"/>
        </w:rPr>
        <w:t>c s</w:t>
      </w:r>
      <w:r>
        <w:rPr>
          <w:spacing w:val="-2"/>
          <w:position w:val="-1"/>
          <w:sz w:val="28"/>
          <w:szCs w:val="28"/>
        </w:rPr>
        <w:t>ê</w:t>
      </w:r>
      <w:r>
        <w:rPr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b</w:t>
      </w:r>
      <w:r>
        <w:rPr>
          <w:position w:val="-1"/>
          <w:sz w:val="28"/>
          <w:szCs w:val="28"/>
        </w:rPr>
        <w:t>ò</w:t>
      </w:r>
      <w:r>
        <w:rPr>
          <w:spacing w:val="1"/>
          <w:position w:val="-1"/>
          <w:sz w:val="28"/>
          <w:szCs w:val="28"/>
        </w:rPr>
        <w:t xml:space="preserve"> t</w:t>
      </w:r>
      <w:r>
        <w:rPr>
          <w:position w:val="-1"/>
          <w:sz w:val="28"/>
          <w:szCs w:val="28"/>
        </w:rPr>
        <w:t>ừ</w:t>
      </w:r>
      <w:r>
        <w:rPr>
          <w:spacing w:val="-4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A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ến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B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ó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spacing w:val="2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ể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th</w:t>
      </w:r>
      <w:r>
        <w:rPr>
          <w:spacing w:val="-2"/>
          <w:position w:val="-1"/>
          <w:sz w:val="28"/>
          <w:szCs w:val="28"/>
        </w:rPr>
        <w:t>e</w:t>
      </w:r>
      <w:r>
        <w:rPr>
          <w:position w:val="-1"/>
          <w:sz w:val="28"/>
          <w:szCs w:val="28"/>
        </w:rPr>
        <w:t>o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ai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đ</w:t>
      </w:r>
      <w:r>
        <w:rPr>
          <w:spacing w:val="1"/>
          <w:position w:val="-1"/>
          <w:sz w:val="28"/>
          <w:szCs w:val="28"/>
        </w:rPr>
        <w:t>ư</w:t>
      </w:r>
      <w:r>
        <w:rPr>
          <w:spacing w:val="-2"/>
          <w:position w:val="-1"/>
          <w:sz w:val="28"/>
          <w:szCs w:val="28"/>
        </w:rPr>
        <w:t>ờ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ư</w:t>
      </w:r>
      <w:r>
        <w:rPr>
          <w:spacing w:val="-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ì</w:t>
      </w:r>
      <w:r>
        <w:rPr>
          <w:spacing w:val="-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1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>ẽ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d</w:t>
      </w:r>
      <w:r>
        <w:rPr>
          <w:spacing w:val="-1"/>
          <w:position w:val="-1"/>
          <w:sz w:val="28"/>
          <w:szCs w:val="28"/>
        </w:rPr>
        <w:t>ư</w:t>
      </w:r>
      <w:r>
        <w:rPr>
          <w:spacing w:val="1"/>
          <w:position w:val="-1"/>
          <w:sz w:val="28"/>
          <w:szCs w:val="28"/>
        </w:rPr>
        <w:t>ớ</w:t>
      </w:r>
      <w:r>
        <w:rPr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 xml:space="preserve"> </w:t>
      </w:r>
      <w:proofErr w:type="gramStart"/>
      <w:r>
        <w:rPr>
          <w:spacing w:val="1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ây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:</w:t>
      </w:r>
      <w:proofErr w:type="gramEnd"/>
    </w:p>
    <w:p w:rsidR="006E31D3" w:rsidRDefault="006E31D3">
      <w:pPr>
        <w:spacing w:before="5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9771C6">
      <w:pPr>
        <w:spacing w:line="340" w:lineRule="exact"/>
        <w:jc w:val="right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lastRenderedPageBreak/>
        <w:t>M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ind w:left="235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3</w:t>
      </w:r>
      <w:r>
        <w:rPr>
          <w:rFonts w:ascii="Calibri" w:eastAsia="Calibri" w:hAnsi="Calibri" w:cs="Calibri"/>
          <w:spacing w:val="-2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m</w:t>
      </w:r>
    </w:p>
    <w:p w:rsidR="006E31D3" w:rsidRDefault="006E31D3">
      <w:pPr>
        <w:spacing w:before="10" w:line="140" w:lineRule="exact"/>
        <w:rPr>
          <w:sz w:val="15"/>
          <w:szCs w:val="15"/>
        </w:rPr>
      </w:pPr>
    </w:p>
    <w:p w:rsidR="006E31D3" w:rsidRDefault="009771C6">
      <w:pPr>
        <w:ind w:left="208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7"/>
          <w:sz w:val="28"/>
          <w:szCs w:val="28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•</w:t>
      </w:r>
    </w:p>
    <w:p w:rsidR="006E31D3" w:rsidRDefault="009771C6">
      <w:pPr>
        <w:spacing w:before="4" w:line="160" w:lineRule="exact"/>
        <w:rPr>
          <w:sz w:val="17"/>
          <w:szCs w:val="17"/>
        </w:rPr>
      </w:pPr>
      <w:r>
        <w:br w:type="column"/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rPr>
          <w:rFonts w:ascii="Calibri" w:eastAsia="Calibri" w:hAnsi="Calibri" w:cs="Calibri"/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3579" w:space="611"/>
            <w:col w:w="6250"/>
          </w:cols>
        </w:sectPr>
      </w:pPr>
      <w:r>
        <w:pict>
          <v:group id="_x0000_s1151" style="position:absolute;margin-left:139.7pt;margin-top:553.2pt;width:350.4pt;height:178.3pt;z-index:-3499;mso-position-horizontal-relative:page;mso-position-vertical-relative:page" coordorigin="2794,11064" coordsize="7008,3566">
            <v:shape id="_x0000_s1174" type="#_x0000_t75" style="position:absolute;left:9468;top:13171;width:334;height:326">
              <v:imagedata r:id="rId74" o:title=""/>
            </v:shape>
            <v:shape id="_x0000_s1173" style="position:absolute;left:9202;top:13106;width:389;height:470" coordorigin="9202,13106" coordsize="389,470" path="m9202,13577r388,l9590,13106r-388,l9202,13577xe" stroked="f">
              <v:path arrowok="t"/>
            </v:shape>
            <v:shape id="_x0000_s1172" style="position:absolute;left:9202;top:13106;width:389;height:470" coordorigin="9202,13106" coordsize="389,470" path="m9202,13577r388,l9590,13106r-388,l9202,13577xe" filled="f" strokecolor="white" strokeweight=".72pt">
              <v:path arrowok="t"/>
            </v:shape>
            <v:shape id="_x0000_s1171" type="#_x0000_t75" style="position:absolute;left:9209;top:13186;width:374;height:312">
              <v:imagedata r:id="rId75" o:title=""/>
            </v:shape>
            <v:shape id="_x0000_s1170" type="#_x0000_t75" style="position:absolute;left:5827;top:12982;width:348;height:329">
              <v:imagedata r:id="rId76" o:title=""/>
            </v:shape>
            <v:shape id="_x0000_s1169" type="#_x0000_t75" style="position:absolute;left:3271;top:14302;width:346;height:329">
              <v:imagedata r:id="rId76" o:title=""/>
            </v:shape>
            <v:shape id="_x0000_s1168" type="#_x0000_t75" style="position:absolute;left:4354;top:11064;width:550;height:329">
              <v:imagedata r:id="rId77" o:title=""/>
            </v:shape>
            <v:shape id="_x0000_s1167" type="#_x0000_t75" style="position:absolute;left:3372;top:11551;width:953;height:250">
              <v:imagedata r:id="rId78" o:title=""/>
            </v:shape>
            <v:shape id="_x0000_s1166" type="#_x0000_t75" style="position:absolute;left:3329;top:12103;width:317;height:281">
              <v:imagedata r:id="rId79" o:title=""/>
            </v:shape>
            <v:shape id="_x0000_s1165" style="position:absolute;left:3494;top:11347;width:1127;height:896" coordorigin="3494,11347" coordsize="1127,896" path="m3494,12243r1127,-896e" filled="f" strokeweight=".72pt">
              <v:path arrowok="t"/>
            </v:shape>
            <v:shape id="_x0000_s1164" type="#_x0000_t75" style="position:absolute;left:2794;top:12982;width:953;height:250">
              <v:imagedata r:id="rId78" o:title=""/>
            </v:shape>
            <v:shape id="_x0000_s1163" style="position:absolute;left:3494;top:12242;width:0;height:2043" coordorigin="3494,12242" coordsize="0,2043" path="m3494,12242r,2043e" filled="f" strokeweight=".72pt">
              <v:path arrowok="t"/>
            </v:shape>
            <v:shape id="_x0000_s1162" type="#_x0000_t75" style="position:absolute;left:5206;top:12038;width:953;height:250">
              <v:imagedata r:id="rId78" o:title=""/>
            </v:shape>
            <v:shape id="_x0000_s1161" style="position:absolute;left:4620;top:11347;width:1387;height:1964" coordorigin="4620,11347" coordsize="1387,1964" path="m4620,11347r1387,1964e" filled="f" strokeweight=".72pt">
              <v:path arrowok="t"/>
            </v:shape>
            <v:shape id="_x0000_s1160" style="position:absolute;left:6007;top:13310;width:3367;height:0" coordorigin="6007,13310" coordsize="3367,0" path="m6007,13310r3367,e" filled="f" strokeweight=".72pt">
              <v:path arrowok="t"/>
            </v:shape>
            <v:shape id="_x0000_s1159" type="#_x0000_t75" style="position:absolute;left:7966;top:14287;width:346;height:326">
              <v:imagedata r:id="rId76" o:title=""/>
            </v:shape>
            <v:shape id="_x0000_s1158" type="#_x0000_t75" style="position:absolute;left:5496;top:14302;width:953;height:250">
              <v:imagedata r:id="rId78" o:title=""/>
            </v:shape>
            <v:shape id="_x0000_s1157" style="position:absolute;left:3494;top:14285;width:4681;height:0" coordorigin="3494,14285" coordsize="4681,0" path="m3494,14285r4682,e" filled="f" strokeweight=".72pt">
              <v:path arrowok="t"/>
            </v:shape>
            <v:shape id="_x0000_s1156" type="#_x0000_t75" style="position:absolute;left:8630;top:13800;width:953;height:247">
              <v:imagedata r:id="rId78" o:title=""/>
            </v:shape>
            <v:shape id="_x0000_s1155" style="position:absolute;left:8174;top:13310;width:1199;height:974" coordorigin="8174,13310" coordsize="1199,974" path="m9374,13310r-1200,975e" filled="f" strokeweight=".72pt">
              <v:path arrowok="t"/>
            </v:shape>
            <v:shape id="_x0000_s1154" style="position:absolute;left:3089;top:11974;width:362;height:487" coordorigin="3089,11974" coordsize="362,487" path="m3089,12461r362,l3451,11974r-362,l3089,12461xe" stroked="f">
              <v:path arrowok="t"/>
            </v:shape>
            <v:shape id="_x0000_s1153" style="position:absolute;left:3089;top:11974;width:362;height:487" coordorigin="3089,11974" coordsize="362,487" path="m3089,12461r362,l3451,11974r-362,l3089,12461xe" filled="f" strokecolor="white" strokeweight=".72pt">
              <v:path arrowok="t"/>
            </v:shape>
            <v:shape id="_x0000_s1152" type="#_x0000_t75" style="position:absolute;left:3096;top:12055;width:348;height:329">
              <v:imagedata r:id="rId76" o:title=""/>
            </v:shape>
            <w10:wrap anchorx="page" anchory="page"/>
          </v:group>
        </w:pict>
      </w:r>
      <w:r>
        <w:pict>
          <v:shape id="_x0000_s1150" type="#_x0000_t75" style="position:absolute;margin-left:352.1pt;margin-top:47.35pt;width:47.65pt;height:12.5pt;z-index:-3498;mso-position-horizontal-relative:page">
            <v:imagedata r:id="rId78" o:title=""/>
            <w10:wrap anchorx="page"/>
          </v:shape>
        </w:pict>
      </w:r>
      <w:r w:rsidR="009771C6">
        <w:rPr>
          <w:rFonts w:ascii="Calibri" w:eastAsia="Calibri" w:hAnsi="Calibri" w:cs="Calibri"/>
          <w:spacing w:val="-1"/>
          <w:sz w:val="28"/>
          <w:szCs w:val="28"/>
        </w:rPr>
        <w:t>5dm</w:t>
      </w:r>
    </w:p>
    <w:p w:rsidR="006E31D3" w:rsidRDefault="006E31D3">
      <w:pPr>
        <w:spacing w:before="8" w:line="180" w:lineRule="exact"/>
        <w:rPr>
          <w:sz w:val="18"/>
          <w:szCs w:val="18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9771C6">
      <w:pPr>
        <w:spacing w:line="340" w:lineRule="exact"/>
        <w:jc w:val="right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1"/>
          <w:sz w:val="28"/>
          <w:szCs w:val="28"/>
        </w:rPr>
        <w:lastRenderedPageBreak/>
        <w:t>5dm</w:t>
      </w:r>
    </w:p>
    <w:p w:rsidR="006E31D3" w:rsidRDefault="009771C6">
      <w:pPr>
        <w:spacing w:line="280" w:lineRule="exact"/>
        <w:rPr>
          <w:rFonts w:ascii="Calibri" w:eastAsia="Calibri" w:hAnsi="Calibri" w:cs="Calibri"/>
          <w:sz w:val="28"/>
          <w:szCs w:val="28"/>
        </w:rPr>
      </w:pPr>
      <w:r>
        <w:br w:type="column"/>
      </w:r>
      <w:r>
        <w:rPr>
          <w:rFonts w:ascii="Calibri" w:eastAsia="Calibri" w:hAnsi="Calibri" w:cs="Calibri"/>
          <w:position w:val="-3"/>
          <w:sz w:val="28"/>
          <w:szCs w:val="28"/>
        </w:rPr>
        <w:lastRenderedPageBreak/>
        <w:t xml:space="preserve">N               </w:t>
      </w:r>
      <w:r>
        <w:rPr>
          <w:rFonts w:ascii="Calibri" w:eastAsia="Calibri" w:hAnsi="Calibri" w:cs="Calibri"/>
          <w:spacing w:val="21"/>
          <w:position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position w:val="-3"/>
          <w:sz w:val="28"/>
          <w:szCs w:val="28"/>
        </w:rPr>
        <w:t>6dm</w:t>
      </w:r>
    </w:p>
    <w:p w:rsidR="006E31D3" w:rsidRDefault="009771C6">
      <w:pPr>
        <w:spacing w:line="220" w:lineRule="exact"/>
        <w:ind w:left="3383"/>
        <w:rPr>
          <w:rFonts w:ascii="Calibri" w:eastAsia="Calibri" w:hAnsi="Calibri" w:cs="Calibri"/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290" w:space="2522"/>
            <w:col w:w="5628"/>
          </w:cols>
        </w:sectPr>
      </w:pPr>
      <w:r>
        <w:rPr>
          <w:rFonts w:ascii="Calibri" w:eastAsia="Calibri" w:hAnsi="Calibri" w:cs="Calibri"/>
          <w:position w:val="7"/>
          <w:sz w:val="22"/>
          <w:szCs w:val="22"/>
        </w:rPr>
        <w:t xml:space="preserve">•   </w:t>
      </w:r>
      <w:r>
        <w:rPr>
          <w:rFonts w:ascii="Calibri" w:eastAsia="Calibri" w:hAnsi="Calibri" w:cs="Calibri"/>
          <w:position w:val="2"/>
          <w:sz w:val="28"/>
          <w:szCs w:val="28"/>
        </w:rPr>
        <w:t>B</w:t>
      </w:r>
    </w:p>
    <w:p w:rsidR="006E31D3" w:rsidRDefault="006E31D3">
      <w:pPr>
        <w:spacing w:before="8" w:line="280" w:lineRule="exact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</w:p>
    <w:p w:rsidR="006E31D3" w:rsidRDefault="006E31D3">
      <w:pPr>
        <w:spacing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ind w:left="2253" w:right="-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 xml:space="preserve">P                               </w:t>
      </w:r>
      <w:r>
        <w:rPr>
          <w:rFonts w:ascii="Calibri" w:eastAsia="Calibri" w:hAnsi="Calibri" w:cs="Calibri"/>
          <w:spacing w:val="5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9dm</w:t>
      </w:r>
    </w:p>
    <w:p w:rsidR="006E31D3" w:rsidRDefault="009771C6">
      <w:pPr>
        <w:spacing w:line="340" w:lineRule="exact"/>
        <w:ind w:left="665"/>
        <w:rPr>
          <w:rFonts w:ascii="Calibri" w:eastAsia="Calibri" w:hAnsi="Calibri" w:cs="Calibri"/>
          <w:sz w:val="28"/>
          <w:szCs w:val="28"/>
        </w:rPr>
      </w:pPr>
      <w:r>
        <w:br w:type="column"/>
      </w:r>
      <w:r>
        <w:rPr>
          <w:rFonts w:ascii="Calibri" w:eastAsia="Calibri" w:hAnsi="Calibri" w:cs="Calibri"/>
          <w:sz w:val="28"/>
          <w:szCs w:val="28"/>
        </w:rPr>
        <w:lastRenderedPageBreak/>
        <w:t>3</w:t>
      </w:r>
      <w:r>
        <w:rPr>
          <w:rFonts w:ascii="Calibri" w:eastAsia="Calibri" w:hAnsi="Calibri" w:cs="Calibri"/>
          <w:spacing w:val="-2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m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rPr>
          <w:rFonts w:ascii="Calibri" w:eastAsia="Calibri" w:hAnsi="Calibri" w:cs="Calibri"/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4993" w:space="1958"/>
            <w:col w:w="3489"/>
          </w:cols>
        </w:sectPr>
      </w:pPr>
      <w:r>
        <w:rPr>
          <w:rFonts w:ascii="Calibri" w:eastAsia="Calibri" w:hAnsi="Calibri" w:cs="Calibri"/>
          <w:sz w:val="28"/>
          <w:szCs w:val="28"/>
        </w:rPr>
        <w:t>Q</w:t>
      </w:r>
    </w:p>
    <w:p w:rsidR="006E31D3" w:rsidRDefault="006E31D3">
      <w:pPr>
        <w:spacing w:before="2" w:line="140" w:lineRule="exact"/>
        <w:rPr>
          <w:sz w:val="14"/>
          <w:szCs w:val="14"/>
        </w:rPr>
      </w:pPr>
    </w:p>
    <w:p w:rsidR="006E31D3" w:rsidRDefault="001F343E">
      <w:pPr>
        <w:spacing w:before="24" w:line="359" w:lineRule="auto"/>
        <w:ind w:left="117" w:right="427"/>
        <w:jc w:val="both"/>
        <w:rPr>
          <w:sz w:val="28"/>
          <w:szCs w:val="28"/>
        </w:rPr>
      </w:pPr>
      <w:r>
        <w:pict>
          <v:group id="_x0000_s1148" style="position:absolute;left:0;text-align:left;margin-left:99.4pt;margin-top:88.45pt;width:3.5pt;height:0;z-index:-3495;mso-position-horizontal-relative:page" coordorigin="1988,1769" coordsize="70,0">
            <v:shape id="_x0000_s1149" style="position:absolute;left:1988;top:1769;width:70;height:0" coordorigin="1988,1769" coordsize="70,0" path="m1988,1769r69,e" filled="f" strokeweight=".82pt">
              <v:path arrowok="t"/>
            </v:shape>
            <w10:wrap anchorx="page"/>
          </v:group>
        </w:pict>
      </w:r>
      <w:r w:rsidR="009771C6">
        <w:rPr>
          <w:sz w:val="28"/>
          <w:szCs w:val="28"/>
        </w:rPr>
        <w:t xml:space="preserve">a) </w:t>
      </w:r>
      <w:r w:rsidR="009771C6">
        <w:rPr>
          <w:spacing w:val="-2"/>
          <w:sz w:val="28"/>
          <w:szCs w:val="28"/>
        </w:rPr>
        <w:t>Đ</w:t>
      </w:r>
      <w:r w:rsidR="009771C6">
        <w:rPr>
          <w:sz w:val="28"/>
          <w:szCs w:val="28"/>
        </w:rPr>
        <w:t>ộ</w:t>
      </w:r>
      <w:r w:rsidR="009771C6">
        <w:rPr>
          <w:spacing w:val="1"/>
          <w:sz w:val="28"/>
          <w:szCs w:val="28"/>
        </w:rPr>
        <w:t xml:space="preserve"> d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đư</w:t>
      </w:r>
      <w:r w:rsidR="009771C6">
        <w:rPr>
          <w:spacing w:val="-2"/>
          <w:sz w:val="28"/>
          <w:szCs w:val="28"/>
        </w:rPr>
        <w:t>ờ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g</w:t>
      </w:r>
      <w:r w:rsidR="009771C6">
        <w:rPr>
          <w:spacing w:val="-2"/>
          <w:sz w:val="28"/>
          <w:szCs w:val="28"/>
        </w:rPr>
        <w:t>ấ</w:t>
      </w:r>
      <w:r w:rsidR="009771C6">
        <w:rPr>
          <w:sz w:val="28"/>
          <w:szCs w:val="28"/>
        </w:rPr>
        <w:t>p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k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ú</w:t>
      </w:r>
      <w:r w:rsidR="009771C6">
        <w:rPr>
          <w:sz w:val="28"/>
          <w:szCs w:val="28"/>
        </w:rPr>
        <w:t xml:space="preserve">c </w:t>
      </w:r>
      <w:r w:rsidR="009771C6">
        <w:rPr>
          <w:spacing w:val="-2"/>
          <w:sz w:val="28"/>
          <w:szCs w:val="28"/>
        </w:rPr>
        <w:t>A</w:t>
      </w:r>
      <w:r w:rsidR="009771C6">
        <w:rPr>
          <w:sz w:val="28"/>
          <w:szCs w:val="28"/>
        </w:rPr>
        <w:t>M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 xml:space="preserve">B </w:t>
      </w:r>
      <w:r w:rsidR="009771C6">
        <w:rPr>
          <w:spacing w:val="-2"/>
          <w:sz w:val="28"/>
          <w:szCs w:val="28"/>
        </w:rPr>
        <w:t>l</w:t>
      </w:r>
      <w:r w:rsidR="009771C6">
        <w:rPr>
          <w:sz w:val="28"/>
          <w:szCs w:val="28"/>
        </w:rPr>
        <w:t>à: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 xml:space="preserve">…… </w:t>
      </w:r>
      <w:r w:rsidR="009771C6">
        <w:rPr>
          <w:spacing w:val="1"/>
          <w:sz w:val="28"/>
          <w:szCs w:val="28"/>
        </w:rPr>
        <w:t>b</w:t>
      </w:r>
      <w:r w:rsidR="009771C6">
        <w:rPr>
          <w:sz w:val="28"/>
          <w:szCs w:val="28"/>
        </w:rPr>
        <w:t xml:space="preserve">) </w:t>
      </w:r>
      <w:r w:rsidR="009771C6">
        <w:rPr>
          <w:spacing w:val="-1"/>
          <w:sz w:val="28"/>
          <w:szCs w:val="28"/>
        </w:rPr>
        <w:t>Đ</w:t>
      </w:r>
      <w:r w:rsidR="009771C6">
        <w:rPr>
          <w:sz w:val="28"/>
          <w:szCs w:val="28"/>
        </w:rPr>
        <w:t>ộ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d</w:t>
      </w:r>
      <w:r w:rsidR="009771C6">
        <w:rPr>
          <w:sz w:val="28"/>
          <w:szCs w:val="28"/>
        </w:rPr>
        <w:t>ài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đ</w:t>
      </w:r>
      <w:r w:rsidR="009771C6">
        <w:rPr>
          <w:sz w:val="28"/>
          <w:szCs w:val="28"/>
        </w:rPr>
        <w:t>ư</w:t>
      </w:r>
      <w:r w:rsidR="009771C6">
        <w:rPr>
          <w:spacing w:val="-2"/>
          <w:sz w:val="28"/>
          <w:szCs w:val="28"/>
        </w:rPr>
        <w:t>ờ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>ấ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 xml:space="preserve">khúc </w: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P</w:t>
      </w:r>
      <w:r w:rsidR="009771C6">
        <w:rPr>
          <w:spacing w:val="-1"/>
          <w:sz w:val="28"/>
          <w:szCs w:val="28"/>
        </w:rPr>
        <w:t>Q</w:t>
      </w:r>
      <w:r w:rsidR="009771C6">
        <w:rPr>
          <w:sz w:val="28"/>
          <w:szCs w:val="28"/>
        </w:rPr>
        <w:t>B l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: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 c) C</w:t>
      </w:r>
      <w:r w:rsidR="009771C6">
        <w:rPr>
          <w:spacing w:val="-2"/>
          <w:sz w:val="28"/>
          <w:szCs w:val="28"/>
        </w:rPr>
        <w:t>o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ố</w:t>
      </w:r>
      <w:r w:rsidR="009771C6">
        <w:rPr>
          <w:sz w:val="28"/>
          <w:szCs w:val="28"/>
        </w:rPr>
        <w:t>c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s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b</w:t>
      </w:r>
      <w:r w:rsidR="009771C6">
        <w:rPr>
          <w:sz w:val="28"/>
          <w:szCs w:val="28"/>
        </w:rPr>
        <w:t>ò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e</w:t>
      </w:r>
      <w:r w:rsidR="009771C6">
        <w:rPr>
          <w:sz w:val="28"/>
          <w:szCs w:val="28"/>
        </w:rPr>
        <w:t>o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đ</w:t>
      </w:r>
      <w:r w:rsidR="009771C6">
        <w:rPr>
          <w:spacing w:val="1"/>
          <w:sz w:val="28"/>
          <w:szCs w:val="28"/>
        </w:rPr>
        <w:t>ư</w:t>
      </w:r>
      <w:r w:rsidR="009771C6">
        <w:rPr>
          <w:sz w:val="28"/>
          <w:szCs w:val="28"/>
        </w:rPr>
        <w:t>ờ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g</w:t>
      </w:r>
      <w:r w:rsidR="009771C6">
        <w:rPr>
          <w:sz w:val="28"/>
          <w:szCs w:val="28"/>
        </w:rPr>
        <w:t>ấp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k</w:t>
      </w:r>
      <w:r w:rsidR="009771C6">
        <w:rPr>
          <w:spacing w:val="-1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ú</w:t>
      </w:r>
      <w:r w:rsidR="009771C6">
        <w:rPr>
          <w:sz w:val="28"/>
          <w:szCs w:val="28"/>
        </w:rPr>
        <w:t xml:space="preserve">c 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l</w:t>
      </w:r>
      <w:r w:rsidR="009771C6">
        <w:rPr>
          <w:sz w:val="28"/>
          <w:szCs w:val="28"/>
        </w:rPr>
        <w:t>à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n</w:t>
      </w:r>
      <w:r w:rsidR="009771C6">
        <w:rPr>
          <w:spacing w:val="4"/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>ắ</w:t>
      </w:r>
      <w:r w:rsidR="009771C6">
        <w:rPr>
          <w:sz w:val="28"/>
          <w:szCs w:val="28"/>
        </w:rPr>
        <w:t>n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ơ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 xml:space="preserve">. </w: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2</w:t>
      </w:r>
      <w:r w:rsidR="009771C6">
        <w:rPr>
          <w:b/>
          <w:sz w:val="28"/>
          <w:szCs w:val="28"/>
        </w:rPr>
        <w:t xml:space="preserve">: </w:t>
      </w:r>
      <w:r w:rsidR="009771C6">
        <w:rPr>
          <w:spacing w:val="-2"/>
          <w:sz w:val="28"/>
          <w:szCs w:val="28"/>
        </w:rPr>
        <w:t>M</w:t>
      </w:r>
      <w:r w:rsidR="009771C6">
        <w:rPr>
          <w:spacing w:val="1"/>
          <w:sz w:val="28"/>
          <w:szCs w:val="28"/>
        </w:rPr>
        <w:t>ộ</w:t>
      </w:r>
      <w:r w:rsidR="009771C6">
        <w:rPr>
          <w:sz w:val="28"/>
          <w:szCs w:val="28"/>
        </w:rPr>
        <w:t>t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đ</w:t>
      </w:r>
      <w:r w:rsidR="009771C6">
        <w:rPr>
          <w:spacing w:val="1"/>
          <w:sz w:val="28"/>
          <w:szCs w:val="28"/>
        </w:rPr>
        <w:t>o</w:t>
      </w:r>
      <w:r w:rsidR="009771C6">
        <w:rPr>
          <w:sz w:val="28"/>
          <w:szCs w:val="28"/>
        </w:rPr>
        <w:t>ạn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d</w:t>
      </w:r>
      <w:r w:rsidR="009771C6">
        <w:rPr>
          <w:sz w:val="28"/>
          <w:szCs w:val="28"/>
        </w:rPr>
        <w:t>ây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é</w:t>
      </w:r>
      <w:r w:rsidR="009771C6">
        <w:rPr>
          <w:sz w:val="28"/>
          <w:szCs w:val="28"/>
        </w:rPr>
        <w:t>p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đư</w:t>
      </w:r>
      <w:r w:rsidR="009771C6">
        <w:rPr>
          <w:sz w:val="28"/>
          <w:szCs w:val="28"/>
        </w:rPr>
        <w:t xml:space="preserve">ợc </w:t>
      </w:r>
      <w:r w:rsidR="009771C6">
        <w:rPr>
          <w:spacing w:val="-2"/>
          <w:sz w:val="28"/>
          <w:szCs w:val="28"/>
        </w:rPr>
        <w:t>u</w:t>
      </w:r>
      <w:r w:rsidR="009771C6">
        <w:rPr>
          <w:spacing w:val="-1"/>
          <w:sz w:val="28"/>
          <w:szCs w:val="28"/>
        </w:rPr>
        <w:t>ố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ư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ì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3"/>
          <w:sz w:val="28"/>
          <w:szCs w:val="28"/>
        </w:rPr>
        <w:t>v</w:t>
      </w:r>
      <w:r w:rsidR="009771C6">
        <w:rPr>
          <w:sz w:val="28"/>
          <w:szCs w:val="28"/>
        </w:rPr>
        <w:t>ẽ.</w:t>
      </w:r>
      <w:r w:rsidR="009771C6">
        <w:rPr>
          <w:spacing w:val="-1"/>
          <w:sz w:val="28"/>
          <w:szCs w:val="28"/>
        </w:rPr>
        <w:t xml:space="preserve"> Tí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đ</w:t>
      </w:r>
      <w:r w:rsidR="009771C6">
        <w:rPr>
          <w:sz w:val="28"/>
          <w:szCs w:val="28"/>
        </w:rPr>
        <w:t>ộ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d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đ</w:t>
      </w:r>
      <w:r w:rsidR="009771C6">
        <w:rPr>
          <w:spacing w:val="-1"/>
          <w:sz w:val="28"/>
          <w:szCs w:val="28"/>
        </w:rPr>
        <w:t>o</w:t>
      </w:r>
      <w:r w:rsidR="009771C6">
        <w:rPr>
          <w:sz w:val="28"/>
          <w:szCs w:val="28"/>
        </w:rPr>
        <w:t>ạn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d</w:t>
      </w:r>
      <w:r w:rsidR="009771C6">
        <w:rPr>
          <w:sz w:val="28"/>
          <w:szCs w:val="28"/>
        </w:rPr>
        <w:t>ây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ép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đó</w:t>
      </w:r>
      <w:r w:rsidR="009771C6">
        <w:rPr>
          <w:sz w:val="28"/>
          <w:szCs w:val="28"/>
        </w:rPr>
        <w:t>.</w:t>
      </w:r>
    </w:p>
    <w:p w:rsidR="006E31D3" w:rsidRDefault="009771C6">
      <w:pPr>
        <w:spacing w:before="54"/>
        <w:ind w:left="3703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300" w:lineRule="exact"/>
        <w:ind w:left="3703"/>
        <w:rPr>
          <w:sz w:val="28"/>
          <w:szCs w:val="28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</w:p>
    <w:p w:rsidR="006E31D3" w:rsidRDefault="006E31D3">
      <w:pPr>
        <w:spacing w:before="1" w:line="100" w:lineRule="exact"/>
        <w:rPr>
          <w:sz w:val="11"/>
          <w:szCs w:val="11"/>
        </w:rPr>
      </w:pPr>
    </w:p>
    <w:p w:rsidR="006E31D3" w:rsidRDefault="009771C6">
      <w:pPr>
        <w:ind w:left="633" w:right="-77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1"/>
          <w:position w:val="10"/>
          <w:sz w:val="28"/>
          <w:szCs w:val="28"/>
        </w:rPr>
        <w:t>4</w:t>
      </w:r>
      <w:r>
        <w:rPr>
          <w:rFonts w:ascii="Calibri" w:eastAsia="Calibri" w:hAnsi="Calibri" w:cs="Calibri"/>
          <w:position w:val="10"/>
          <w:sz w:val="28"/>
          <w:szCs w:val="28"/>
        </w:rPr>
        <w:t xml:space="preserve">d                      </w:t>
      </w:r>
      <w:r>
        <w:rPr>
          <w:rFonts w:ascii="Calibri" w:eastAsia="Calibri" w:hAnsi="Calibri" w:cs="Calibri"/>
          <w:spacing w:val="55"/>
          <w:position w:val="10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4</w:t>
      </w:r>
      <w:r>
        <w:rPr>
          <w:rFonts w:ascii="Calibri" w:eastAsia="Calibri" w:hAnsi="Calibri" w:cs="Calibri"/>
          <w:spacing w:val="-2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m</w:t>
      </w:r>
    </w:p>
    <w:p w:rsidR="006E31D3" w:rsidRDefault="009771C6">
      <w:pPr>
        <w:spacing w:before="14" w:line="200" w:lineRule="exact"/>
      </w:pPr>
      <w:r>
        <w:br w:type="column"/>
      </w:r>
    </w:p>
    <w:p w:rsidR="006E31D3" w:rsidRDefault="009771C6">
      <w:pPr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6E31D3" w:rsidRDefault="006E31D3">
      <w:pPr>
        <w:spacing w:before="8" w:line="200" w:lineRule="exact"/>
      </w:pPr>
    </w:p>
    <w:p w:rsidR="006E31D3" w:rsidRDefault="009771C6">
      <w:pPr>
        <w:spacing w:line="300" w:lineRule="exact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946" w:space="757"/>
            <w:col w:w="6737"/>
          </w:cols>
        </w:sectPr>
      </w:pP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</w:p>
    <w:p w:rsidR="006E31D3" w:rsidRDefault="006E31D3">
      <w:pPr>
        <w:spacing w:before="4" w:line="140" w:lineRule="exact"/>
        <w:rPr>
          <w:sz w:val="14"/>
          <w:szCs w:val="14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line="340" w:lineRule="exact"/>
        <w:ind w:left="1593"/>
        <w:rPr>
          <w:rFonts w:ascii="Calibri" w:eastAsia="Calibri" w:hAnsi="Calibri" w:cs="Calibri"/>
          <w:sz w:val="28"/>
          <w:szCs w:val="28"/>
        </w:rPr>
      </w:pPr>
      <w:r>
        <w:pict>
          <v:group id="_x0000_s1142" style="position:absolute;left:0;text-align:left;margin-left:82.55pt;margin-top:-107.7pt;width:135pt;height:121.2pt;z-index:-3493;mso-position-horizontal-relative:page" coordorigin="1651,-2154" coordsize="2700,2424">
            <v:shape id="_x0000_s1147" type="#_x0000_t75" style="position:absolute;left:2611;top:3;width:1306;height:266">
              <v:imagedata r:id="rId80" o:title=""/>
            </v:shape>
            <v:shape id="_x0000_s1146" type="#_x0000_t75" style="position:absolute;left:1651;top:-1490;width:794;height:434">
              <v:imagedata r:id="rId81" o:title=""/>
            </v:shape>
            <v:shape id="_x0000_s1145" type="#_x0000_t75" style="position:absolute;left:3451;top:-1389;width:900;height:334">
              <v:imagedata r:id="rId82" o:title=""/>
            </v:shape>
            <v:shape id="_x0000_s1144" style="position:absolute;left:1733;top:-2147;width:2446;height:2138" coordorigin="1733,-2147" coordsize="2446,2138" path="m1733,-9r2445,l2956,-2147,1733,-9xe" stroked="f">
              <v:path arrowok="t"/>
            </v:shape>
            <v:shape id="_x0000_s1143" style="position:absolute;left:1733;top:-2147;width:2446;height:2138" coordorigin="1733,-2147" coordsize="2446,2138" path="m1733,-9l2956,-2147,4178,-9r-2445,xe" filled="f" strokeweight=".72pt">
              <v:path arrowok="t"/>
            </v:shape>
            <w10:wrap anchorx="page"/>
          </v:group>
        </w:pict>
      </w:r>
      <w:r w:rsidR="009771C6">
        <w:rPr>
          <w:rFonts w:ascii="Calibri" w:eastAsia="Calibri" w:hAnsi="Calibri" w:cs="Calibri"/>
          <w:sz w:val="28"/>
          <w:szCs w:val="28"/>
        </w:rPr>
        <w:t>4</w:t>
      </w:r>
      <w:r w:rsidR="009771C6">
        <w:rPr>
          <w:rFonts w:ascii="Calibri" w:eastAsia="Calibri" w:hAnsi="Calibri" w:cs="Calibri"/>
          <w:spacing w:val="-2"/>
          <w:sz w:val="28"/>
          <w:szCs w:val="28"/>
        </w:rPr>
        <w:t>d</w:t>
      </w:r>
      <w:r w:rsidR="009771C6">
        <w:rPr>
          <w:rFonts w:ascii="Calibri" w:eastAsia="Calibri" w:hAnsi="Calibri" w:cs="Calibri"/>
          <w:sz w:val="28"/>
          <w:szCs w:val="28"/>
        </w:rPr>
        <w:t>m</w:t>
      </w:r>
    </w:p>
    <w:p w:rsidR="006E31D3" w:rsidRDefault="006E31D3">
      <w:pPr>
        <w:spacing w:before="3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17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ẽ</w:t>
      </w:r>
      <w:r>
        <w:rPr>
          <w:spacing w:val="1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9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16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1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a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ạn</w:t>
      </w:r>
      <w:r>
        <w:rPr>
          <w:spacing w:val="1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9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7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các</w:t>
      </w:r>
      <w:r>
        <w:rPr>
          <w:spacing w:val="1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7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t</w:t>
      </w:r>
      <w:r>
        <w:rPr>
          <w:spacing w:val="1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pacing w:val="3"/>
          <w:sz w:val="28"/>
          <w:szCs w:val="28"/>
        </w:rPr>
        <w:t>c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và </w:t>
      </w:r>
      <w:r>
        <w:rPr>
          <w:spacing w:val="1"/>
          <w:sz w:val="28"/>
          <w:szCs w:val="28"/>
        </w:rPr>
        <w:t>tí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ó</w:t>
      </w:r>
      <w:r>
        <w:rPr>
          <w:sz w:val="28"/>
          <w:szCs w:val="28"/>
        </w:rPr>
        <w:t>.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4</w:t>
      </w:r>
      <w:r>
        <w:rPr>
          <w:b/>
          <w:position w:val="-1"/>
          <w:sz w:val="28"/>
          <w:szCs w:val="28"/>
        </w:rPr>
        <w:t xml:space="preserve">: </w:t>
      </w:r>
      <w:r>
        <w:rPr>
          <w:spacing w:val="-1"/>
          <w:position w:val="-1"/>
          <w:sz w:val="28"/>
          <w:szCs w:val="28"/>
        </w:rPr>
        <w:t>V</w:t>
      </w:r>
      <w:r>
        <w:rPr>
          <w:spacing w:val="1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ế</w:t>
      </w:r>
      <w:r>
        <w:rPr>
          <w:position w:val="-1"/>
          <w:sz w:val="28"/>
          <w:szCs w:val="28"/>
        </w:rPr>
        <w:t>t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ên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 xml:space="preserve">ác </w:t>
      </w:r>
      <w:r>
        <w:rPr>
          <w:spacing w:val="-2"/>
          <w:position w:val="-1"/>
          <w:sz w:val="28"/>
          <w:szCs w:val="28"/>
        </w:rPr>
        <w:t>đ</w:t>
      </w:r>
      <w:r>
        <w:rPr>
          <w:position w:val="-1"/>
          <w:sz w:val="28"/>
          <w:szCs w:val="28"/>
        </w:rPr>
        <w:t>ư</w:t>
      </w:r>
      <w:r>
        <w:rPr>
          <w:spacing w:val="1"/>
          <w:position w:val="-1"/>
          <w:sz w:val="28"/>
          <w:szCs w:val="28"/>
        </w:rPr>
        <w:t>ờn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2"/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>ấ</w:t>
      </w:r>
      <w:r>
        <w:rPr>
          <w:position w:val="-1"/>
          <w:sz w:val="28"/>
          <w:szCs w:val="28"/>
        </w:rPr>
        <w:t>p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k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ú</w:t>
      </w:r>
      <w:r>
        <w:rPr>
          <w:position w:val="-1"/>
          <w:sz w:val="28"/>
          <w:szCs w:val="28"/>
        </w:rPr>
        <w:t>c có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t</w:t>
      </w:r>
      <w:r>
        <w:rPr>
          <w:spacing w:val="-2"/>
          <w:position w:val="-1"/>
          <w:sz w:val="28"/>
          <w:szCs w:val="28"/>
        </w:rPr>
        <w:t>r</w:t>
      </w:r>
      <w:r>
        <w:rPr>
          <w:spacing w:val="-1"/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ìn</w:t>
      </w:r>
      <w:r>
        <w:rPr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3"/>
          <w:position w:val="-1"/>
          <w:sz w:val="28"/>
          <w:szCs w:val="28"/>
        </w:rPr>
        <w:t>v</w:t>
      </w:r>
      <w:r>
        <w:rPr>
          <w:position w:val="-1"/>
          <w:sz w:val="28"/>
          <w:szCs w:val="28"/>
        </w:rPr>
        <w:t>ẽ</w:t>
      </w:r>
      <w:r>
        <w:rPr>
          <w:spacing w:val="-3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s</w:t>
      </w:r>
      <w:r>
        <w:rPr>
          <w:spacing w:val="-2"/>
          <w:position w:val="-1"/>
          <w:sz w:val="28"/>
          <w:szCs w:val="28"/>
        </w:rPr>
        <w:t>a</w:t>
      </w:r>
      <w:r>
        <w:rPr>
          <w:position w:val="-1"/>
          <w:sz w:val="28"/>
          <w:szCs w:val="28"/>
        </w:rPr>
        <w:t>u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v</w:t>
      </w:r>
      <w:r>
        <w:rPr>
          <w:spacing w:val="-2"/>
          <w:position w:val="-1"/>
          <w:sz w:val="28"/>
          <w:szCs w:val="28"/>
        </w:rPr>
        <w:t>à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3"/>
          <w:position w:val="-1"/>
          <w:sz w:val="28"/>
          <w:szCs w:val="28"/>
        </w:rPr>
        <w:t>c</w:t>
      </w:r>
      <w:r>
        <w:rPr>
          <w:position w:val="-1"/>
          <w:sz w:val="28"/>
          <w:szCs w:val="28"/>
        </w:rPr>
        <w:t>hỗ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c</w:t>
      </w:r>
      <w:r>
        <w:rPr>
          <w:spacing w:val="-1"/>
          <w:position w:val="-1"/>
          <w:sz w:val="28"/>
          <w:szCs w:val="28"/>
        </w:rPr>
        <w:t>h</w:t>
      </w:r>
      <w:r>
        <w:rPr>
          <w:spacing w:val="1"/>
          <w:position w:val="-1"/>
          <w:sz w:val="28"/>
          <w:szCs w:val="28"/>
        </w:rPr>
        <w:t>ấ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,</w:t>
      </w:r>
      <w:r>
        <w:rPr>
          <w:spacing w:val="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b</w:t>
      </w:r>
      <w:r>
        <w:rPr>
          <w:spacing w:val="2"/>
          <w:position w:val="-1"/>
          <w:sz w:val="28"/>
          <w:szCs w:val="28"/>
        </w:rPr>
        <w:t>i</w:t>
      </w:r>
      <w:r>
        <w:rPr>
          <w:spacing w:val="-2"/>
          <w:position w:val="-1"/>
          <w:sz w:val="28"/>
          <w:szCs w:val="28"/>
        </w:rPr>
        <w:t>ế</w:t>
      </w:r>
      <w:r>
        <w:rPr>
          <w:spacing w:val="1"/>
          <w:position w:val="-1"/>
          <w:sz w:val="28"/>
          <w:szCs w:val="28"/>
        </w:rPr>
        <w:t>t:</w:t>
      </w:r>
    </w:p>
    <w:p w:rsidR="006E31D3" w:rsidRDefault="006E31D3">
      <w:pPr>
        <w:spacing w:before="14" w:line="200" w:lineRule="exact"/>
      </w:pPr>
    </w:p>
    <w:p w:rsidR="006E31D3" w:rsidRDefault="001F343E">
      <w:pPr>
        <w:spacing w:before="17"/>
        <w:ind w:left="3466"/>
        <w:rPr>
          <w:rFonts w:ascii="Calibri" w:eastAsia="Calibri" w:hAnsi="Calibri" w:cs="Calibri"/>
          <w:sz w:val="22"/>
          <w:szCs w:val="22"/>
        </w:rPr>
      </w:pPr>
      <w:r>
        <w:pict>
          <v:group id="_x0000_s1124" style="position:absolute;left:0;text-align:left;margin-left:164.15pt;margin-top:.9pt;width:265.55pt;height:94.9pt;z-index:-3494;mso-position-horizontal-relative:page" coordorigin="3283,18" coordsize="5311,1898">
            <v:shape id="_x0000_s1141" type="#_x0000_t75" style="position:absolute;left:7049;top:23;width:305;height:322">
              <v:imagedata r:id="rId83" o:title=""/>
            </v:shape>
            <v:shape id="_x0000_s1140" type="#_x0000_t75" style="position:absolute;left:6463;top:1537;width:305;height:324">
              <v:imagedata r:id="rId83" o:title=""/>
            </v:shape>
            <v:shape id="_x0000_s1139" type="#_x0000_t75" style="position:absolute;left:5160;top:1537;width:305;height:216">
              <v:imagedata r:id="rId84" o:title=""/>
            </v:shape>
            <v:shape id="_x0000_s1138" type="#_x0000_t75" style="position:absolute;left:3283;top:1592;width:329;height:252">
              <v:imagedata r:id="rId85" o:title=""/>
            </v:shape>
            <v:shape id="_x0000_s1137" style="position:absolute;left:3542;top:1372;width:346;height:382" coordorigin="3542,1372" coordsize="346,382" path="m3542,1753r346,l3888,1372r-346,l3542,1753xe" stroked="f">
              <v:path arrowok="t"/>
            </v:shape>
            <v:shape id="_x0000_s1136" style="position:absolute;left:3542;top:1372;width:346;height:382" coordorigin="3542,1372" coordsize="346,382" path="m3542,1753r346,l3888,1372r-346,l3542,1753xe" filled="f" strokecolor="white" strokeweight=".72pt">
              <v:path arrowok="t"/>
            </v:shape>
            <v:shape id="_x0000_s1135" type="#_x0000_t75" style="position:absolute;left:3550;top:1453;width:331;height:223">
              <v:imagedata r:id="rId86" o:title=""/>
            </v:shape>
            <v:shape id="_x0000_s1134" type="#_x0000_t75" style="position:absolute;left:4481;top:18;width:305;height:322">
              <v:imagedata r:id="rId83" o:title=""/>
            </v:shape>
            <v:shape id="_x0000_s1133" style="position:absolute;left:3703;top:299;width:957;height:1272" coordorigin="3703,299" coordsize="957,1272" path="m3703,1571l4661,299e" filled="f" strokeweight=".72pt">
              <v:path arrowok="t"/>
            </v:shape>
            <v:shape id="_x0000_s1132" style="position:absolute;left:4661;top:299;width:718;height:1187" coordorigin="4661,299" coordsize="718,1187" path="m4661,299r718,1187e" filled="f" strokeweight=".72pt">
              <v:path arrowok="t"/>
            </v:shape>
            <v:shape id="_x0000_s1131" style="position:absolute;left:5378;top:1487;width:1250;height:0" coordorigin="5378,1487" coordsize="1250,0" path="m5378,1487r1250,e" filled="f" strokeweight=".72pt">
              <v:path arrowok="t"/>
            </v:shape>
            <v:shape id="_x0000_s1130" style="position:absolute;left:6629;top:299;width:612;height:1187" coordorigin="6629,299" coordsize="612,1187" path="m6629,1486l7241,299e" filled="f" strokeweight=".72pt">
              <v:path arrowok="t"/>
            </v:shape>
            <v:shape id="_x0000_s1129" type="#_x0000_t75" style="position:absolute;left:8059;top:1396;width:384;height:223">
              <v:imagedata r:id="rId87" o:title=""/>
            </v:shape>
            <v:shape id="_x0000_s1128" style="position:absolute;left:7241;top:299;width:957;height:1187" coordorigin="7241,299" coordsize="957,1187" path="m7241,299r957,1187e" filled="f" strokeweight=".72pt">
              <v:path arrowok="t"/>
            </v:shape>
            <v:shape id="_x0000_s1127" style="position:absolute;left:8268;top:1429;width:319;height:480" coordorigin="8268,1429" coordsize="319,480" path="m8268,1909r319,l8587,1429r-319,l8268,1909xe" stroked="f">
              <v:path arrowok="t"/>
            </v:shape>
            <v:shape id="_x0000_s1126" style="position:absolute;left:8268;top:1429;width:319;height:480" coordorigin="8268,1429" coordsize="319,480" path="m8268,1909r319,l8587,1429r-319,l8268,1909xe" filled="f" strokecolor="white" strokeweight=".72pt">
              <v:path arrowok="t"/>
            </v:shape>
            <v:shape id="_x0000_s1125" type="#_x0000_t75" style="position:absolute;left:8278;top:1508;width:302;height:322">
              <v:imagedata r:id="rId83" o:title=""/>
            </v:shape>
            <w10:wrap anchorx="page"/>
          </v:group>
        </w:pict>
      </w:r>
      <w:r w:rsidR="009771C6">
        <w:rPr>
          <w:rFonts w:ascii="Calibri" w:eastAsia="Calibri" w:hAnsi="Calibri" w:cs="Calibri"/>
          <w:sz w:val="22"/>
          <w:szCs w:val="22"/>
        </w:rPr>
        <w:t xml:space="preserve">B                                                </w:t>
      </w:r>
      <w:r w:rsidR="009771C6">
        <w:rPr>
          <w:rFonts w:ascii="Calibri" w:eastAsia="Calibri" w:hAnsi="Calibri" w:cs="Calibri"/>
          <w:spacing w:val="12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sz w:val="22"/>
          <w:szCs w:val="22"/>
        </w:rPr>
        <w:t>E</w:t>
      </w:r>
    </w:p>
    <w:p w:rsidR="006E31D3" w:rsidRDefault="006E31D3">
      <w:pPr>
        <w:spacing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1F343E">
      <w:pPr>
        <w:spacing w:before="16" w:line="400" w:lineRule="exact"/>
        <w:ind w:left="2268"/>
        <w:rPr>
          <w:rFonts w:ascii="Calibri" w:eastAsia="Calibri" w:hAnsi="Calibri" w:cs="Calibri"/>
          <w:sz w:val="22"/>
          <w:szCs w:val="22"/>
        </w:rPr>
      </w:pPr>
      <w:r>
        <w:pict>
          <v:shape id="_x0000_s1123" type="#_x0000_t202" style="position:absolute;left:0;text-align:left;margin-left:410.25pt;margin-top:-.35pt;width:19.15pt;height:24pt;z-index:-3496;mso-position-horizontal-relative:page" filled="f" stroked="f">
            <v:textbox inset="0,0,0,0">
              <w:txbxContent>
                <w:p w:rsidR="001F343E" w:rsidRDefault="001F343E">
                  <w:pPr>
                    <w:spacing w:line="220" w:lineRule="exact"/>
                    <w:rPr>
                      <w:rFonts w:ascii="Calibri" w:eastAsia="Calibri" w:hAnsi="Calibri" w:cs="Calibri"/>
                      <w:sz w:val="22"/>
                      <w:szCs w:val="22"/>
                    </w:rPr>
                  </w:pPr>
                  <w:r>
                    <w:rPr>
                      <w:rFonts w:ascii="Calibri" w:eastAsia="Calibri" w:hAnsi="Calibri" w:cs="Calibri"/>
                      <w:position w:val="1"/>
                      <w:sz w:val="22"/>
                      <w:szCs w:val="22"/>
                    </w:rPr>
                    <w:t>•</w:t>
                  </w:r>
                </w:p>
              </w:txbxContent>
            </v:textbox>
            <w10:wrap anchorx="page"/>
          </v:shape>
        </w:pict>
      </w:r>
      <w:proofErr w:type="gramStart"/>
      <w:r w:rsidR="009771C6">
        <w:rPr>
          <w:rFonts w:ascii="Calibri" w:eastAsia="Calibri" w:hAnsi="Calibri" w:cs="Calibri"/>
          <w:position w:val="-3"/>
          <w:sz w:val="22"/>
          <w:szCs w:val="22"/>
        </w:rPr>
        <w:t xml:space="preserve">A </w:t>
      </w:r>
      <w:r w:rsidR="009771C6">
        <w:rPr>
          <w:rFonts w:ascii="Calibri" w:eastAsia="Calibri" w:hAnsi="Calibri" w:cs="Calibri"/>
          <w:spacing w:val="39"/>
          <w:position w:val="-3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position w:val="11"/>
          <w:sz w:val="22"/>
          <w:szCs w:val="22"/>
        </w:rPr>
        <w:t>•</w:t>
      </w:r>
      <w:proofErr w:type="gramEnd"/>
      <w:r w:rsidR="009771C6">
        <w:rPr>
          <w:rFonts w:ascii="Calibri" w:eastAsia="Calibri" w:hAnsi="Calibri" w:cs="Calibri"/>
          <w:position w:val="11"/>
          <w:sz w:val="22"/>
          <w:szCs w:val="22"/>
        </w:rPr>
        <w:t xml:space="preserve">                             </w:t>
      </w:r>
      <w:r w:rsidR="009771C6">
        <w:rPr>
          <w:rFonts w:ascii="Calibri" w:eastAsia="Calibri" w:hAnsi="Calibri" w:cs="Calibri"/>
          <w:spacing w:val="9"/>
          <w:position w:val="11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position w:val="3"/>
          <w:sz w:val="22"/>
          <w:szCs w:val="22"/>
        </w:rPr>
        <w:t xml:space="preserve">C                      </w:t>
      </w:r>
      <w:r w:rsidR="009771C6">
        <w:rPr>
          <w:rFonts w:ascii="Calibri" w:eastAsia="Calibri" w:hAnsi="Calibri" w:cs="Calibri"/>
          <w:spacing w:val="43"/>
          <w:position w:val="3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position w:val="3"/>
          <w:sz w:val="22"/>
          <w:szCs w:val="22"/>
        </w:rPr>
        <w:t xml:space="preserve">D                                </w:t>
      </w:r>
      <w:r w:rsidR="009771C6">
        <w:rPr>
          <w:rFonts w:ascii="Calibri" w:eastAsia="Calibri" w:hAnsi="Calibri" w:cs="Calibri"/>
          <w:spacing w:val="38"/>
          <w:position w:val="3"/>
          <w:sz w:val="22"/>
          <w:szCs w:val="22"/>
        </w:rPr>
        <w:t xml:space="preserve"> </w:t>
      </w:r>
      <w:r w:rsidR="009771C6">
        <w:rPr>
          <w:rFonts w:ascii="Calibri" w:eastAsia="Calibri" w:hAnsi="Calibri" w:cs="Calibri"/>
          <w:position w:val="6"/>
          <w:sz w:val="22"/>
          <w:szCs w:val="22"/>
        </w:rPr>
        <w:t>G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r>
        <w:rPr>
          <w:spacing w:val="-1"/>
          <w:sz w:val="28"/>
          <w:szCs w:val="28"/>
        </w:rPr>
        <w:t>Đư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ba </w:t>
      </w:r>
      <w:r>
        <w:rPr>
          <w:spacing w:val="1"/>
          <w:sz w:val="28"/>
          <w:szCs w:val="28"/>
        </w:rPr>
        <w:t>đo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proofErr w:type="gramStart"/>
      <w:r>
        <w:rPr>
          <w:spacing w:val="1"/>
          <w:sz w:val="28"/>
          <w:szCs w:val="28"/>
        </w:rPr>
        <w:t>:</w:t>
      </w:r>
      <w:r>
        <w:rPr>
          <w:spacing w:val="-2"/>
          <w:sz w:val="28"/>
          <w:szCs w:val="28"/>
        </w:rPr>
        <w:t>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proofErr w:type="gramEnd"/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)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bố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ẳ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proofErr w:type="gramStart"/>
      <w:r>
        <w:rPr>
          <w:spacing w:val="-1"/>
          <w:sz w:val="28"/>
          <w:szCs w:val="28"/>
        </w:rPr>
        <w:t>: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….</w:t>
      </w:r>
      <w:proofErr w:type="gramEnd"/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6E31D3">
      <w:pPr>
        <w:spacing w:before="1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662"/>
            <w:col w:w="6348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68"/>
          <w:sz w:val="28"/>
          <w:szCs w:val="28"/>
        </w:rPr>
        <w:t xml:space="preserve"> </w:t>
      </w:r>
      <w:r>
        <w:rPr>
          <w:b/>
          <w:sz w:val="28"/>
          <w:szCs w:val="28"/>
        </w:rPr>
        <w:t>- 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15</w:t>
      </w:r>
    </w:p>
    <w:p w:rsidR="006E31D3" w:rsidRDefault="006E31D3">
      <w:pPr>
        <w:spacing w:before="8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Kh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đặ</w:t>
      </w:r>
      <w:r>
        <w:rPr>
          <w:b/>
          <w:sz w:val="28"/>
          <w:szCs w:val="28"/>
        </w:rPr>
        <w:t>t tr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c 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 trả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c</w:t>
      </w:r>
      <w:r>
        <w:rPr>
          <w:b/>
          <w:spacing w:val="-3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theo</w:t>
      </w:r>
      <w:proofErr w:type="gramEnd"/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yêu </w:t>
      </w: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6E31D3" w:rsidRDefault="006E31D3">
      <w:pPr>
        <w:spacing w:before="2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 1.</w:t>
      </w:r>
      <w:r>
        <w:rPr>
          <w:b/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A</w:t>
      </w:r>
      <w:proofErr w:type="gramEnd"/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D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(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ư</w:t>
      </w:r>
      <w:r>
        <w:rPr>
          <w:spacing w:val="-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ì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v</w:t>
      </w:r>
      <w:r>
        <w:rPr>
          <w:sz w:val="28"/>
          <w:szCs w:val="28"/>
        </w:rPr>
        <w:t>ẽ).</w:t>
      </w:r>
      <w:r>
        <w:rPr>
          <w:spacing w:val="-1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n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3"/>
          <w:sz w:val="28"/>
          <w:szCs w:val="28"/>
        </w:rPr>
        <w:t>h</w:t>
      </w:r>
      <w:r>
        <w:rPr>
          <w:spacing w:val="-2"/>
          <w:sz w:val="28"/>
          <w:szCs w:val="28"/>
        </w:rPr>
        <w:t>ả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ò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ài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spacing w:line="280" w:lineRule="exact"/>
        <w:ind w:left="117"/>
        <w:rPr>
          <w:sz w:val="28"/>
          <w:szCs w:val="28"/>
        </w:rPr>
      </w:pPr>
      <w:proofErr w:type="gramStart"/>
      <w:r>
        <w:rPr>
          <w:spacing w:val="1"/>
          <w:position w:val="-4"/>
          <w:sz w:val="28"/>
          <w:szCs w:val="28"/>
        </w:rPr>
        <w:t>b</w:t>
      </w:r>
      <w:r>
        <w:rPr>
          <w:spacing w:val="-2"/>
          <w:position w:val="-4"/>
          <w:sz w:val="28"/>
          <w:szCs w:val="28"/>
        </w:rPr>
        <w:t>a</w:t>
      </w:r>
      <w:r>
        <w:rPr>
          <w:position w:val="-4"/>
          <w:sz w:val="28"/>
          <w:szCs w:val="28"/>
        </w:rPr>
        <w:t>o</w:t>
      </w:r>
      <w:proofErr w:type="gramEnd"/>
      <w:r>
        <w:rPr>
          <w:spacing w:val="1"/>
          <w:position w:val="-4"/>
          <w:sz w:val="28"/>
          <w:szCs w:val="28"/>
        </w:rPr>
        <w:t xml:space="preserve"> </w:t>
      </w:r>
      <w:r>
        <w:rPr>
          <w:spacing w:val="-2"/>
          <w:position w:val="-4"/>
          <w:sz w:val="28"/>
          <w:szCs w:val="28"/>
        </w:rPr>
        <w:t>n</w:t>
      </w:r>
      <w:r>
        <w:rPr>
          <w:spacing w:val="1"/>
          <w:position w:val="-4"/>
          <w:sz w:val="28"/>
          <w:szCs w:val="28"/>
        </w:rPr>
        <w:t>hi</w:t>
      </w:r>
      <w:r>
        <w:rPr>
          <w:spacing w:val="-2"/>
          <w:position w:val="-4"/>
          <w:sz w:val="28"/>
          <w:szCs w:val="28"/>
        </w:rPr>
        <w:t>ê</w:t>
      </w:r>
      <w:r>
        <w:rPr>
          <w:position w:val="-4"/>
          <w:sz w:val="28"/>
          <w:szCs w:val="28"/>
        </w:rPr>
        <w:t>u</w:t>
      </w:r>
      <w:r>
        <w:rPr>
          <w:spacing w:val="-2"/>
          <w:position w:val="-4"/>
          <w:sz w:val="28"/>
          <w:szCs w:val="28"/>
        </w:rPr>
        <w:t xml:space="preserve"> </w:t>
      </w:r>
      <w:r>
        <w:rPr>
          <w:spacing w:val="1"/>
          <w:position w:val="-4"/>
          <w:sz w:val="28"/>
          <w:szCs w:val="28"/>
        </w:rPr>
        <w:t>x</w:t>
      </w:r>
      <w:r>
        <w:rPr>
          <w:spacing w:val="-2"/>
          <w:position w:val="-4"/>
          <w:sz w:val="28"/>
          <w:szCs w:val="28"/>
        </w:rPr>
        <w:t>ă</w:t>
      </w:r>
      <w:r>
        <w:rPr>
          <w:spacing w:val="1"/>
          <w:position w:val="-4"/>
          <w:sz w:val="28"/>
          <w:szCs w:val="28"/>
        </w:rPr>
        <w:t>n</w:t>
      </w:r>
      <w:r>
        <w:rPr>
          <w:spacing w:val="3"/>
          <w:position w:val="-4"/>
          <w:sz w:val="28"/>
          <w:szCs w:val="28"/>
        </w:rPr>
        <w:t>g</w:t>
      </w:r>
      <w:r>
        <w:rPr>
          <w:spacing w:val="-2"/>
          <w:position w:val="-4"/>
          <w:sz w:val="28"/>
          <w:szCs w:val="28"/>
        </w:rPr>
        <w:t>-</w:t>
      </w:r>
      <w:r>
        <w:rPr>
          <w:spacing w:val="1"/>
          <w:position w:val="-4"/>
          <w:sz w:val="28"/>
          <w:szCs w:val="28"/>
        </w:rPr>
        <w:t>t</w:t>
      </w:r>
      <w:r>
        <w:rPr>
          <w:spacing w:val="-1"/>
          <w:position w:val="-4"/>
          <w:sz w:val="28"/>
          <w:szCs w:val="28"/>
        </w:rPr>
        <w:t>i</w:t>
      </w:r>
      <w:r>
        <w:rPr>
          <w:position w:val="-4"/>
          <w:sz w:val="28"/>
          <w:szCs w:val="28"/>
        </w:rPr>
        <w:t>-</w:t>
      </w:r>
      <w:r>
        <w:rPr>
          <w:spacing w:val="-5"/>
          <w:position w:val="-4"/>
          <w:sz w:val="28"/>
          <w:szCs w:val="28"/>
        </w:rPr>
        <w:t>m</w:t>
      </w:r>
      <w:r>
        <w:rPr>
          <w:spacing w:val="2"/>
          <w:position w:val="-4"/>
          <w:sz w:val="28"/>
          <w:szCs w:val="28"/>
        </w:rPr>
        <w:t>é</w:t>
      </w:r>
      <w:r>
        <w:rPr>
          <w:spacing w:val="-1"/>
          <w:position w:val="-4"/>
          <w:sz w:val="28"/>
          <w:szCs w:val="28"/>
        </w:rPr>
        <w:t>t</w:t>
      </w:r>
      <w:r>
        <w:rPr>
          <w:position w:val="-4"/>
          <w:sz w:val="28"/>
          <w:szCs w:val="28"/>
        </w:rPr>
        <w:t>?</w:t>
      </w:r>
    </w:p>
    <w:p w:rsidR="006E31D3" w:rsidRDefault="001F343E">
      <w:pPr>
        <w:spacing w:line="220" w:lineRule="exact"/>
        <w:ind w:left="3120"/>
        <w:rPr>
          <w:sz w:val="28"/>
          <w:szCs w:val="28"/>
        </w:rPr>
      </w:pPr>
      <w:r>
        <w:pict>
          <v:group id="_x0000_s1110" style="position:absolute;left:0;text-align:left;margin-left:125.15pt;margin-top:4.3pt;width:217.7pt;height:73.2pt;z-index:-3490;mso-position-horizontal-relative:page" coordorigin="2503,86" coordsize="4354,1464">
            <v:shape id="_x0000_s1122" style="position:absolute;left:2525;top:463;width:1948;height:1080" coordorigin="2525,463" coordsize="1948,1080" path="m2525,1543l4473,463e" filled="f" strokeweight=".72pt">
              <v:path arrowok="t"/>
            </v:shape>
            <v:shape id="_x0000_s1121" style="position:absolute;left:4459;top:463;width:641;height:208" coordorigin="4459,463" coordsize="641,208" path="m4459,463r641,208e" filled="f" strokeweight=".72pt">
              <v:path arrowok="t"/>
            </v:shape>
            <v:shape id="_x0000_s1120" style="position:absolute;left:5114;top:655;width:1592;height:0" coordorigin="5114,655" coordsize="1592,0" path="m5114,655r1592,e" filled="f" strokeweight=".72pt">
              <v:path arrowok="t"/>
            </v:shape>
            <v:shape id="_x0000_s1119" style="position:absolute;left:4963;top:94;width:442;height:418" coordorigin="4963,94" coordsize="442,418" path="m4963,511r442,l5405,94r-442,l4963,511xe" stroked="f">
              <v:path arrowok="t"/>
            </v:shape>
            <v:shape id="_x0000_s1118" style="position:absolute;left:2510;top:1433;width:144;height:82" coordorigin="2510,1433" coordsize="144,82" path="m2510,1474r7,17l2533,1503r22,8l2582,1514r4,l2613,1511r22,-9l2649,1489r5,-15l2654,1471r-6,-15l2632,1444r-22,-8l2582,1433r-4,l2552,1437r-22,8l2516,1458r-6,16xe" fillcolor="black" stroked="f">
              <v:path arrowok="t"/>
            </v:shape>
            <v:shape id="_x0000_s1117" style="position:absolute;left:2510;top:1433;width:144;height:82" coordorigin="2510,1433" coordsize="144,82" path="m2510,1474r6,-16l2530,1445r22,-8l2578,1433r4,l2610,1436r22,8l2648,1456r6,15l2654,1474r-5,15l2635,1502r-22,9l2586,1514r-4,l2555,1511r-22,-8l2517,1491r-6,-15l2510,1474xe" filled="f" strokeweight=".72pt">
              <v:path arrowok="t"/>
            </v:shape>
            <v:shape id="_x0000_s1116" style="position:absolute;left:4418;top:432;width:144;height:82" coordorigin="4418,432" coordsize="144,82" path="m4418,473r7,17l4441,502r22,9l4490,514r4,-1l4521,510r22,-9l4557,488r5,-15l4562,471r-6,-16l4540,443r-22,-8l4490,432r-4,l4460,436r-22,9l4424,457r-6,16xe" fillcolor="black" stroked="f">
              <v:path arrowok="t"/>
            </v:shape>
            <v:shape id="_x0000_s1115" style="position:absolute;left:4418;top:432;width:144;height:82" coordorigin="4418,432" coordsize="144,82" path="m4418,473r6,-16l4438,445r22,-9l4486,432r4,l4518,435r22,8l4556,455r6,16l4562,473r-5,15l4543,501r-22,9l4494,513r-4,1l4463,511r-22,-9l4425,490r-6,-15l4418,473xe" filled="f" strokeweight=".72pt">
              <v:path arrowok="t"/>
            </v:shape>
            <v:shape id="_x0000_s1114" style="position:absolute;left:4963;top:610;width:142;height:82" coordorigin="4963,610" coordsize="142,82" path="m4963,650r6,17l4985,680r22,8l5034,691r2,l5063,688r22,-9l5099,666r6,-16l5105,649r-6,-15l5083,621r-22,-8l5034,610r-2,l5005,613r-22,9l4969,635r-6,15xe" fillcolor="black" stroked="f">
              <v:path arrowok="t"/>
            </v:shape>
            <v:shape id="_x0000_s1113" style="position:absolute;left:4963;top:610;width:142;height:82" coordorigin="4963,610" coordsize="142,82" path="m4963,650r6,-15l4983,622r22,-9l5032,610r2,l5061,613r22,8l5099,634r6,15l5105,650r-6,16l5085,679r-22,9l5036,691r-2,l5007,688r-22,-8l4969,667r-6,-15l4963,650xe" filled="f" strokeweight=".72pt">
              <v:path arrowok="t"/>
            </v:shape>
            <v:shape id="_x0000_s1112" style="position:absolute;left:6706;top:619;width:144;height:82" coordorigin="6706,619" coordsize="144,82" path="m6706,660r6,17l6728,690r22,8l6778,701r4,l6808,697r22,-9l6844,675r6,-15l6849,658r-6,-15l6827,630r-22,-8l6778,619r-4,l6747,623r-22,9l6711,645r-5,15xe" fillcolor="black" stroked="f">
              <v:path arrowok="t"/>
            </v:shape>
            <v:shape id="_x0000_s1111" style="position:absolute;left:6706;top:619;width:144;height:82" coordorigin="6706,619" coordsize="144,82" path="m6706,660r5,-15l6725,632r22,-9l6774,619r4,l6805,622r22,8l6843,643r6,15l6850,660r-6,15l6830,688r-22,9l6782,701r-4,l6750,698r-22,-8l6712,677r-6,-15l6706,660xe" filled="f" strokeweight=".72pt">
              <v:path arrowok="t"/>
            </v:shape>
            <w10:wrap anchorx="page"/>
          </v:group>
        </w:pict>
      </w:r>
      <w:r w:rsidR="009771C6">
        <w:rPr>
          <w:position w:val="-3"/>
          <w:sz w:val="28"/>
          <w:szCs w:val="28"/>
        </w:rPr>
        <w:t>B</w:t>
      </w:r>
    </w:p>
    <w:p w:rsidR="006E31D3" w:rsidRDefault="009771C6">
      <w:pPr>
        <w:spacing w:line="320" w:lineRule="exact"/>
        <w:ind w:left="3900" w:right="4498"/>
        <w:jc w:val="center"/>
        <w:rPr>
          <w:sz w:val="28"/>
          <w:szCs w:val="28"/>
        </w:rPr>
      </w:pPr>
      <w:r>
        <w:rPr>
          <w:position w:val="8"/>
          <w:sz w:val="28"/>
          <w:szCs w:val="28"/>
        </w:rPr>
        <w:t xml:space="preserve">C                     </w:t>
      </w:r>
      <w:r>
        <w:rPr>
          <w:spacing w:val="16"/>
          <w:position w:val="8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D</w:t>
      </w:r>
    </w:p>
    <w:p w:rsidR="006E31D3" w:rsidRDefault="009771C6">
      <w:pPr>
        <w:spacing w:line="340" w:lineRule="exact"/>
        <w:ind w:left="1929"/>
        <w:rPr>
          <w:sz w:val="24"/>
          <w:szCs w:val="24"/>
        </w:rPr>
      </w:pPr>
      <w:r>
        <w:rPr>
          <w:position w:val="9"/>
          <w:sz w:val="24"/>
          <w:szCs w:val="24"/>
        </w:rPr>
        <w:t>48</w:t>
      </w:r>
      <w:r>
        <w:rPr>
          <w:spacing w:val="-1"/>
          <w:position w:val="9"/>
          <w:sz w:val="24"/>
          <w:szCs w:val="24"/>
        </w:rPr>
        <w:t>c</w:t>
      </w:r>
      <w:r>
        <w:rPr>
          <w:position w:val="9"/>
          <w:sz w:val="24"/>
          <w:szCs w:val="24"/>
        </w:rPr>
        <w:t xml:space="preserve">m            </w:t>
      </w:r>
      <w:r>
        <w:rPr>
          <w:spacing w:val="30"/>
          <w:position w:val="9"/>
          <w:sz w:val="24"/>
          <w:szCs w:val="24"/>
        </w:rPr>
        <w:t xml:space="preserve"> </w:t>
      </w:r>
      <w:r>
        <w:rPr>
          <w:position w:val="-2"/>
          <w:sz w:val="24"/>
          <w:szCs w:val="24"/>
        </w:rPr>
        <w:t>12</w:t>
      </w:r>
      <w:r>
        <w:rPr>
          <w:spacing w:val="-1"/>
          <w:position w:val="-2"/>
          <w:sz w:val="24"/>
          <w:szCs w:val="24"/>
        </w:rPr>
        <w:t>cm</w:t>
      </w:r>
    </w:p>
    <w:p w:rsidR="006E31D3" w:rsidRDefault="006E31D3">
      <w:pPr>
        <w:spacing w:line="200" w:lineRule="exact"/>
      </w:pPr>
    </w:p>
    <w:p w:rsidR="006E31D3" w:rsidRDefault="006E31D3">
      <w:pPr>
        <w:spacing w:before="14" w:line="200" w:lineRule="exact"/>
      </w:pPr>
    </w:p>
    <w:p w:rsidR="006E31D3" w:rsidRDefault="009771C6">
      <w:pPr>
        <w:spacing w:before="24"/>
        <w:ind w:left="1053"/>
        <w:rPr>
          <w:sz w:val="28"/>
          <w:szCs w:val="28"/>
        </w:rPr>
      </w:pPr>
      <w:r>
        <w:rPr>
          <w:sz w:val="28"/>
          <w:szCs w:val="28"/>
        </w:rPr>
        <w:t>A</w:t>
      </w:r>
    </w:p>
    <w:p w:rsidR="006E31D3" w:rsidRDefault="006E31D3">
      <w:pPr>
        <w:spacing w:before="16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80</w:t>
      </w:r>
      <w:r>
        <w:rPr>
          <w:sz w:val="28"/>
          <w:szCs w:val="28"/>
        </w:rPr>
        <w:t xml:space="preserve">cm         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pacing w:val="-1"/>
          <w:sz w:val="28"/>
          <w:szCs w:val="28"/>
        </w:rPr>
        <w:t>6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m         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0</w:t>
      </w:r>
      <w:r>
        <w:rPr>
          <w:spacing w:val="1"/>
          <w:sz w:val="28"/>
          <w:szCs w:val="28"/>
        </w:rPr>
        <w:t>0</w:t>
      </w:r>
      <w:r>
        <w:rPr>
          <w:sz w:val="28"/>
          <w:szCs w:val="28"/>
        </w:rPr>
        <w:t>cm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1"/>
          <w:sz w:val="28"/>
          <w:szCs w:val="28"/>
        </w:rPr>
        <w:t>Đồ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hồ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?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1F343E">
      <w:pPr>
        <w:ind w:left="2954" w:right="2837"/>
        <w:jc w:val="center"/>
        <w:rPr>
          <w:sz w:val="28"/>
          <w:szCs w:val="28"/>
        </w:rPr>
      </w:pPr>
      <w:r>
        <w:pict>
          <v:shape id="_x0000_s1109" type="#_x0000_t75" style="position:absolute;left:0;text-align:left;margin-left:89.15pt;margin-top:-3.9pt;width:78.35pt;height:78.35pt;z-index:-3491;mso-position-horizontal-relative:page">
            <v:imagedata r:id="rId88" o:title=""/>
            <w10:wrap anchorx="page"/>
          </v:shape>
        </w:pic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</w:t>
      </w:r>
      <w:r w:rsidR="009771C6">
        <w:rPr>
          <w:sz w:val="28"/>
          <w:szCs w:val="28"/>
        </w:rPr>
        <w:t>4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ờ                        </w:t>
      </w:r>
      <w:r w:rsidR="009771C6">
        <w:rPr>
          <w:spacing w:val="70"/>
          <w:sz w:val="28"/>
          <w:szCs w:val="28"/>
        </w:rPr>
        <w:t xml:space="preserve"> </w:t>
      </w:r>
      <w:r w:rsidR="009771C6">
        <w:rPr>
          <w:sz w:val="28"/>
          <w:szCs w:val="28"/>
        </w:rPr>
        <w:t>C.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6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ờ 3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ú</w:t>
      </w:r>
      <w:r w:rsidR="009771C6">
        <w:rPr>
          <w:sz w:val="28"/>
          <w:szCs w:val="28"/>
        </w:rPr>
        <w:t>t</w:t>
      </w:r>
    </w:p>
    <w:p w:rsidR="006E31D3" w:rsidRDefault="006E31D3">
      <w:pPr>
        <w:spacing w:before="6" w:line="140" w:lineRule="exact"/>
        <w:rPr>
          <w:sz w:val="14"/>
          <w:szCs w:val="14"/>
        </w:rPr>
      </w:pPr>
    </w:p>
    <w:p w:rsidR="006E31D3" w:rsidRDefault="009771C6">
      <w:pPr>
        <w:ind w:left="2998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3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t              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5" w:line="240" w:lineRule="exact"/>
        <w:rPr>
          <w:sz w:val="24"/>
          <w:szCs w:val="2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b/>
          <w:spacing w:val="-1"/>
          <w:sz w:val="28"/>
          <w:szCs w:val="28"/>
        </w:rPr>
        <w:t>Đ</w:t>
      </w:r>
      <w:r>
        <w:rPr>
          <w:b/>
          <w:sz w:val="28"/>
          <w:szCs w:val="28"/>
        </w:rPr>
        <w:t>ộ</w:t>
      </w:r>
      <w:r>
        <w:rPr>
          <w:b/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ấp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BC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 xml:space="preserve">E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13" w:line="280" w:lineRule="exact"/>
        <w:rPr>
          <w:sz w:val="28"/>
          <w:szCs w:val="28"/>
        </w:rPr>
      </w:pPr>
    </w:p>
    <w:p w:rsidR="006E31D3" w:rsidRDefault="001F343E">
      <w:pPr>
        <w:spacing w:line="260" w:lineRule="exact"/>
        <w:ind w:left="1466"/>
        <w:rPr>
          <w:sz w:val="28"/>
          <w:szCs w:val="28"/>
        </w:rPr>
      </w:pPr>
      <w:r>
        <w:pict>
          <v:shape id="_x0000_s1108" type="#_x0000_t202" style="position:absolute;left:0;text-align:left;margin-left:120.85pt;margin-top:36.75pt;width:24.7pt;height:13.45pt;z-index:-3492;mso-position-horizontal-relative:page" filled="f" stroked="f">
            <v:textbox inset="0,0,0,0">
              <w:txbxContent>
                <w:p w:rsidR="001F343E" w:rsidRDefault="001F343E">
                  <w:pPr>
                    <w:spacing w:before="9"/>
                    <w:ind w:left="300"/>
                    <w:rPr>
                      <w:rFonts w:ascii="Segoe MDL2 Assets" w:eastAsia="Segoe MDL2 Assets" w:hAnsi="Segoe MDL2 Assets" w:cs="Segoe MDL2 Assets"/>
                      <w:sz w:val="22"/>
                      <w:szCs w:val="22"/>
                    </w:rPr>
                  </w:pPr>
                  <w:r>
                    <w:rPr>
                      <w:rFonts w:ascii="Segoe MDL2 Assets" w:eastAsia="Segoe MDL2 Assets" w:hAnsi="Segoe MDL2 Assets" w:cs="Segoe MDL2 Assets"/>
                      <w:w w:val="46"/>
                      <w:sz w:val="22"/>
                      <w:szCs w:val="22"/>
                    </w:rPr>
                    <w:t></w:t>
                  </w:r>
                </w:p>
              </w:txbxContent>
            </v:textbox>
            <w10:wrap anchorx="page"/>
          </v:shape>
        </w:pict>
      </w:r>
      <w:r>
        <w:pict>
          <v:group id="_x0000_s1103" style="position:absolute;left:0;text-align:left;margin-left:138.5pt;margin-top:-17.7pt;width:301.45pt;height:50.55pt;z-index:-3489;mso-position-horizontal-relative:page" coordorigin="2770,-354" coordsize="6029,1011">
            <v:shape id="_x0000_s1107" style="position:absolute;left:2777;top:-347;width:1236;height:996" coordorigin="2777,-347" coordsize="1236,996" path="m2777,649l4013,-347e" filled="f" strokeweight=".72pt">
              <v:path arrowok="t"/>
            </v:shape>
            <v:shape id="_x0000_s1106" style="position:absolute;left:4013;top:-347;width:1312;height:996" coordorigin="4013,-347" coordsize="1312,996" path="m4013,-347l5324,649e" filled="f" strokeweight=".72pt">
              <v:path arrowok="t"/>
            </v:shape>
            <v:shape id="_x0000_s1105" style="position:absolute;left:5323;top:649;width:2442;height:0" coordorigin="5323,649" coordsize="2442,0" path="m5323,649r2442,e" filled="f" strokeweight=".72pt">
              <v:path arrowok="t"/>
            </v:shape>
            <v:shape id="_x0000_s1104" style="position:absolute;left:7766;top:-239;width:1025;height:888" coordorigin="7766,-239" coordsize="1025,888" path="m7766,649l8792,-239e" filled="f" strokeweight=".72pt">
              <v:path arrowok="t"/>
            </v:shape>
            <w10:wrap anchorx="page"/>
          </v:group>
        </w:pict>
      </w:r>
      <w:r>
        <w:pict>
          <v:group id="_x0000_s1101" style="position:absolute;left:0;text-align:left;margin-left:120.85pt;margin-top:36.75pt;width:24.7pt;height:13.45pt;z-index:-3488;mso-position-horizontal-relative:page" coordorigin="2417,735" coordsize="494,269">
            <v:shape id="_x0000_s1102" style="position:absolute;left:2417;top:735;width:494;height:269" coordorigin="2417,735" coordsize="494,269" path="m2417,1004r494,l2911,735r-494,l2417,1004xe" stroked="f">
              <v:path arrowok="t"/>
            </v:shape>
            <w10:wrap anchorx="page"/>
          </v:group>
        </w:pict>
      </w:r>
      <w:r w:rsidR="009771C6">
        <w:rPr>
          <w:spacing w:val="1"/>
          <w:position w:val="-4"/>
          <w:sz w:val="28"/>
          <w:szCs w:val="28"/>
        </w:rPr>
        <w:t>4d</w:t>
      </w:r>
      <w:r w:rsidR="009771C6">
        <w:rPr>
          <w:position w:val="-4"/>
          <w:sz w:val="28"/>
          <w:szCs w:val="28"/>
        </w:rPr>
        <w:t xml:space="preserve">m                        </w:t>
      </w:r>
      <w:r w:rsidR="009771C6">
        <w:rPr>
          <w:spacing w:val="48"/>
          <w:position w:val="-4"/>
          <w:sz w:val="28"/>
          <w:szCs w:val="28"/>
        </w:rPr>
        <w:t xml:space="preserve"> </w:t>
      </w:r>
      <w:r w:rsidR="009771C6">
        <w:rPr>
          <w:spacing w:val="1"/>
          <w:position w:val="-4"/>
          <w:sz w:val="28"/>
          <w:szCs w:val="28"/>
        </w:rPr>
        <w:t>5d</w:t>
      </w:r>
      <w:r w:rsidR="009771C6">
        <w:rPr>
          <w:position w:val="-4"/>
          <w:sz w:val="28"/>
          <w:szCs w:val="28"/>
        </w:rPr>
        <w:t xml:space="preserve">m                             </w:t>
      </w:r>
      <w:r w:rsidR="009771C6">
        <w:rPr>
          <w:spacing w:val="68"/>
          <w:position w:val="-4"/>
          <w:sz w:val="28"/>
          <w:szCs w:val="28"/>
        </w:rPr>
        <w:t xml:space="preserve"> </w:t>
      </w:r>
      <w:r w:rsidR="009771C6">
        <w:rPr>
          <w:spacing w:val="1"/>
          <w:position w:val="-4"/>
          <w:sz w:val="28"/>
          <w:szCs w:val="28"/>
        </w:rPr>
        <w:t>3</w:t>
      </w:r>
      <w:r w:rsidR="009771C6">
        <w:rPr>
          <w:spacing w:val="3"/>
          <w:position w:val="-4"/>
          <w:sz w:val="28"/>
          <w:szCs w:val="28"/>
        </w:rPr>
        <w:t>d</w:t>
      </w:r>
      <w:r w:rsidR="009771C6">
        <w:rPr>
          <w:position w:val="-4"/>
          <w:sz w:val="28"/>
          <w:szCs w:val="28"/>
        </w:rPr>
        <w:t>m</w:t>
      </w:r>
    </w:p>
    <w:p w:rsidR="006E31D3" w:rsidRDefault="009771C6">
      <w:pPr>
        <w:spacing w:line="200" w:lineRule="exact"/>
        <w:ind w:left="4967" w:right="4931"/>
        <w:jc w:val="center"/>
        <w:rPr>
          <w:sz w:val="26"/>
          <w:szCs w:val="26"/>
        </w:rPr>
      </w:pPr>
      <w:r>
        <w:rPr>
          <w:w w:val="99"/>
          <w:position w:val="1"/>
          <w:sz w:val="26"/>
          <w:szCs w:val="26"/>
        </w:rPr>
        <w:t>7</w:t>
      </w:r>
      <w:r>
        <w:rPr>
          <w:spacing w:val="2"/>
          <w:w w:val="99"/>
          <w:position w:val="1"/>
          <w:sz w:val="26"/>
          <w:szCs w:val="26"/>
        </w:rPr>
        <w:t>d</w:t>
      </w:r>
      <w:r>
        <w:rPr>
          <w:w w:val="99"/>
          <w:position w:val="1"/>
          <w:sz w:val="26"/>
          <w:szCs w:val="26"/>
        </w:rPr>
        <w:t>m</w:t>
      </w:r>
    </w:p>
    <w:p w:rsidR="006E31D3" w:rsidRDefault="006E31D3">
      <w:pPr>
        <w:spacing w:before="6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83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6                    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6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m               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9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19d</w:t>
      </w:r>
      <w:r>
        <w:rPr>
          <w:sz w:val="28"/>
          <w:szCs w:val="28"/>
        </w:rPr>
        <w:t>m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1"/>
          <w:sz w:val="28"/>
          <w:szCs w:val="28"/>
        </w:rPr>
        <w:t>Đú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trố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: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1F343E">
      <w:pPr>
        <w:ind w:left="837"/>
        <w:rPr>
          <w:sz w:val="28"/>
          <w:szCs w:val="28"/>
        </w:rPr>
      </w:pPr>
      <w:r>
        <w:pict>
          <v:group id="_x0000_s1099" style="position:absolute;left:0;text-align:left;margin-left:251.4pt;margin-top:-6.1pt;width:22.55pt;height:21pt;z-index:-3487;mso-position-horizontal-relative:page" coordorigin="5028,-122" coordsize="451,420">
            <v:shape id="_x0000_s1100" style="position:absolute;left:5028;top:-122;width:451;height:420" coordorigin="5028,-122" coordsize="451,420" path="m5028,298r451,l5479,-122r-451,l5028,298xe" filled="f" strokeweight=".72pt">
              <v:path arrowok="t"/>
            </v:shape>
            <w10:wrap anchorx="page"/>
          </v:group>
        </w:pict>
      </w:r>
      <w:r w:rsidR="009771C6">
        <w:rPr>
          <w:sz w:val="28"/>
          <w:szCs w:val="28"/>
        </w:rPr>
        <w:t>1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ờ +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3</w:t>
      </w:r>
      <w:r w:rsidR="009771C6">
        <w:rPr>
          <w:sz w:val="28"/>
          <w:szCs w:val="28"/>
        </w:rPr>
        <w:t>0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p</w:t>
      </w:r>
      <w:r w:rsidR="009771C6">
        <w:rPr>
          <w:spacing w:val="-1"/>
          <w:sz w:val="28"/>
          <w:szCs w:val="28"/>
        </w:rPr>
        <w:t>hú</w:t>
      </w:r>
      <w:r w:rsidR="009771C6">
        <w:rPr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=</w:t>
      </w:r>
      <w:r w:rsidR="009771C6">
        <w:rPr>
          <w:spacing w:val="-1"/>
          <w:sz w:val="28"/>
          <w:szCs w:val="28"/>
        </w:rPr>
        <w:t xml:space="preserve"> 9</w:t>
      </w:r>
      <w:r w:rsidR="009771C6">
        <w:rPr>
          <w:sz w:val="28"/>
          <w:szCs w:val="28"/>
        </w:rPr>
        <w:t>0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p</w:t>
      </w:r>
      <w:r w:rsidR="009771C6">
        <w:rPr>
          <w:spacing w:val="-1"/>
          <w:sz w:val="28"/>
          <w:szCs w:val="28"/>
        </w:rPr>
        <w:t>hú</w:t>
      </w:r>
      <w:r w:rsidR="009771C6">
        <w:rPr>
          <w:sz w:val="28"/>
          <w:szCs w:val="28"/>
        </w:rPr>
        <w:t>t</w:t>
      </w:r>
    </w:p>
    <w:p w:rsidR="006E31D3" w:rsidRDefault="006E31D3">
      <w:pPr>
        <w:spacing w:before="5" w:line="180" w:lineRule="exact"/>
        <w:rPr>
          <w:sz w:val="18"/>
          <w:szCs w:val="18"/>
        </w:rPr>
      </w:pPr>
    </w:p>
    <w:p w:rsidR="006E31D3" w:rsidRDefault="001F343E">
      <w:pPr>
        <w:ind w:left="837"/>
        <w:rPr>
          <w:sz w:val="28"/>
          <w:szCs w:val="28"/>
        </w:rPr>
      </w:pPr>
      <w:r>
        <w:pict>
          <v:group id="_x0000_s1097" style="position:absolute;left:0;text-align:left;margin-left:251.4pt;margin-top:-6pt;width:22.55pt;height:21pt;z-index:-3486;mso-position-horizontal-relative:page" coordorigin="5028,-120" coordsize="451,420">
            <v:shape id="_x0000_s1098" style="position:absolute;left:5028;top:-120;width:451;height:420" coordorigin="5028,-120" coordsize="451,420" path="m5028,300r451,l5479,-120r-451,l5028,300xe" filled="f" strokeweight=".72pt">
              <v:path arrowok="t"/>
            </v:shape>
            <w10:wrap anchorx="page"/>
          </v:group>
        </w:pict>
      </w:r>
      <w:r w:rsidR="009771C6">
        <w:rPr>
          <w:sz w:val="28"/>
          <w:szCs w:val="28"/>
        </w:rPr>
        <w:t>1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g</w:t>
      </w:r>
      <w:r w:rsidR="009771C6">
        <w:rPr>
          <w:sz w:val="28"/>
          <w:szCs w:val="28"/>
        </w:rPr>
        <w:t>ày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=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</w:t>
      </w:r>
      <w:r w:rsidR="009771C6">
        <w:rPr>
          <w:sz w:val="28"/>
          <w:szCs w:val="28"/>
        </w:rPr>
        <w:t>2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g</w:t>
      </w:r>
      <w:r w:rsidR="009771C6">
        <w:rPr>
          <w:spacing w:val="2"/>
          <w:sz w:val="28"/>
          <w:szCs w:val="28"/>
        </w:rPr>
        <w:t>i</w:t>
      </w:r>
      <w:r w:rsidR="009771C6">
        <w:rPr>
          <w:sz w:val="28"/>
          <w:szCs w:val="28"/>
        </w:rPr>
        <w:t>ờ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259" w:lineRule="auto"/>
        <w:ind w:left="117" w:right="70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>u</w:t>
      </w:r>
      <w:r>
        <w:rPr>
          <w:b/>
          <w:spacing w:val="54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5</w:t>
      </w:r>
      <w:r>
        <w:rPr>
          <w:b/>
          <w:sz w:val="28"/>
          <w:szCs w:val="28"/>
        </w:rPr>
        <w:t>.</w:t>
      </w:r>
      <w:r>
        <w:rPr>
          <w:b/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5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5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5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</w:t>
      </w:r>
      <w:r>
        <w:rPr>
          <w:spacing w:val="5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BC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E</w:t>
      </w:r>
      <w:r>
        <w:rPr>
          <w:spacing w:val="5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5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5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á</w:t>
      </w:r>
      <w:r>
        <w:rPr>
          <w:sz w:val="28"/>
          <w:szCs w:val="28"/>
        </w:rPr>
        <w:t>c</w:t>
      </w:r>
      <w:r>
        <w:rPr>
          <w:spacing w:val="5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pacing w:val="-2"/>
          <w:sz w:val="28"/>
          <w:szCs w:val="28"/>
        </w:rPr>
        <w:t>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B=BC=</w:t>
      </w:r>
      <w:r>
        <w:rPr>
          <w:spacing w:val="-1"/>
          <w:sz w:val="28"/>
          <w:szCs w:val="28"/>
        </w:rPr>
        <w:t>1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=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5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 xml:space="preserve">, </w:t>
      </w:r>
      <w:r>
        <w:rPr>
          <w:spacing w:val="-1"/>
          <w:sz w:val="28"/>
          <w:szCs w:val="28"/>
        </w:rPr>
        <w:t>DE</w:t>
      </w:r>
      <w:r>
        <w:rPr>
          <w:sz w:val="28"/>
          <w:szCs w:val="28"/>
        </w:rPr>
        <w:t>=</w:t>
      </w:r>
      <w:r>
        <w:rPr>
          <w:spacing w:val="1"/>
          <w:sz w:val="28"/>
          <w:szCs w:val="28"/>
        </w:rPr>
        <w:t>19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pacing w:val="3"/>
          <w:sz w:val="28"/>
          <w:szCs w:val="28"/>
        </w:rPr>
        <w:t>ậ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1"/>
          <w:sz w:val="28"/>
          <w:szCs w:val="28"/>
        </w:rPr>
        <w:t>ư</w:t>
      </w:r>
      <w:r>
        <w:rPr>
          <w:spacing w:val="-2"/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A</w:t>
      </w:r>
      <w:r>
        <w:rPr>
          <w:spacing w:val="-3"/>
          <w:sz w:val="28"/>
          <w:szCs w:val="28"/>
        </w:rPr>
        <w:t>B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E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dài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Start"/>
      <w:r>
        <w:rPr>
          <w:spacing w:val="1"/>
          <w:sz w:val="28"/>
          <w:szCs w:val="28"/>
        </w:rPr>
        <w:t>d</w:t>
      </w:r>
      <w:r>
        <w:rPr>
          <w:spacing w:val="-5"/>
          <w:sz w:val="28"/>
          <w:szCs w:val="28"/>
        </w:rPr>
        <w:t>m</w:t>
      </w:r>
      <w:proofErr w:type="gramEnd"/>
      <w:r>
        <w:rPr>
          <w:sz w:val="28"/>
          <w:szCs w:val="28"/>
        </w:rPr>
        <w:t>.</w:t>
      </w:r>
    </w:p>
    <w:p w:rsidR="006E31D3" w:rsidRDefault="006E31D3">
      <w:pPr>
        <w:spacing w:before="2" w:line="160" w:lineRule="exact"/>
        <w:rPr>
          <w:sz w:val="16"/>
          <w:szCs w:val="16"/>
        </w:rPr>
      </w:pPr>
    </w:p>
    <w:p w:rsidR="006E31D3" w:rsidRDefault="009771C6">
      <w:pPr>
        <w:ind w:left="477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7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 xml:space="preserve">C.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7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6E31D3">
      <w:pPr>
        <w:spacing w:before="7" w:line="240" w:lineRule="exact"/>
        <w:rPr>
          <w:sz w:val="24"/>
          <w:szCs w:val="24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proofErr w:type="gramStart"/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-1"/>
          <w:sz w:val="28"/>
          <w:szCs w:val="28"/>
        </w:rPr>
        <w:t>ứn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Mẹ c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proofErr w:type="gramStart"/>
      <w:r>
        <w:rPr>
          <w:spacing w:val="-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  <w:proofErr w:type="gramEnd"/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 xml:space="preserve">a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an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ủ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0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pacing w:val="2"/>
          <w:sz w:val="28"/>
          <w:szCs w:val="28"/>
        </w:rPr>
        <w:t>u</w:t>
      </w:r>
      <w:r>
        <w:rPr>
          <w:sz w:val="28"/>
          <w:szCs w:val="28"/>
        </w:rPr>
        <w:t>ả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ứ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.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47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1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1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 w:line="300" w:lineRule="exact"/>
        <w:ind w:left="117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TỰ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L</w:t>
      </w:r>
      <w:r>
        <w:rPr>
          <w:b/>
          <w:spacing w:val="-1"/>
          <w:position w:val="-1"/>
          <w:sz w:val="28"/>
          <w:szCs w:val="28"/>
        </w:rPr>
        <w:t>UẬ</w:t>
      </w:r>
      <w:r>
        <w:rPr>
          <w:b/>
          <w:position w:val="-1"/>
          <w:sz w:val="28"/>
          <w:szCs w:val="28"/>
        </w:rPr>
        <w:t>N</w:t>
      </w:r>
    </w:p>
    <w:p w:rsidR="006E31D3" w:rsidRDefault="006E31D3">
      <w:pPr>
        <w:spacing w:before="18" w:line="280" w:lineRule="exact"/>
        <w:rPr>
          <w:sz w:val="28"/>
          <w:szCs w:val="28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V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</w:t>
      </w:r>
      <w:r>
        <w:rPr>
          <w:spacing w:val="-5"/>
          <w:sz w:val="28"/>
          <w:szCs w:val="28"/>
        </w:rPr>
        <w:t>m: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T</w:t>
      </w:r>
      <w:r>
        <w:rPr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ê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:</w:t>
      </w:r>
    </w:p>
    <w:p w:rsidR="006E31D3" w:rsidRDefault="009771C6">
      <w:pPr>
        <w:spacing w:before="17" w:line="440" w:lineRule="exact"/>
        <w:ind w:left="117"/>
        <w:rPr>
          <w:sz w:val="28"/>
          <w:szCs w:val="28"/>
        </w:rPr>
      </w:pPr>
      <w:proofErr w:type="gramStart"/>
      <w:r>
        <w:rPr>
          <w:position w:val="-7"/>
          <w:sz w:val="28"/>
          <w:szCs w:val="28"/>
        </w:rPr>
        <w:t>a</w:t>
      </w:r>
      <w:proofErr w:type="gramEnd"/>
      <w:r>
        <w:rPr>
          <w:position w:val="-7"/>
          <w:sz w:val="28"/>
          <w:szCs w:val="28"/>
        </w:rPr>
        <w:t>.</w:t>
      </w:r>
      <w:r>
        <w:rPr>
          <w:spacing w:val="-1"/>
          <w:position w:val="-7"/>
          <w:sz w:val="28"/>
          <w:szCs w:val="28"/>
        </w:rPr>
        <w:t xml:space="preserve"> Đư</w:t>
      </w:r>
      <w:r>
        <w:rPr>
          <w:position w:val="-7"/>
          <w:sz w:val="28"/>
          <w:szCs w:val="28"/>
        </w:rPr>
        <w:t>ờ</w:t>
      </w:r>
      <w:r>
        <w:rPr>
          <w:spacing w:val="1"/>
          <w:position w:val="-7"/>
          <w:sz w:val="28"/>
          <w:szCs w:val="28"/>
        </w:rPr>
        <w:t>n</w:t>
      </w:r>
      <w:r>
        <w:rPr>
          <w:position w:val="-7"/>
          <w:sz w:val="28"/>
          <w:szCs w:val="28"/>
        </w:rPr>
        <w:t>g</w:t>
      </w:r>
      <w:r>
        <w:rPr>
          <w:spacing w:val="1"/>
          <w:position w:val="-7"/>
          <w:sz w:val="28"/>
          <w:szCs w:val="28"/>
        </w:rPr>
        <w:t xml:space="preserve"> </w:t>
      </w:r>
      <w:r>
        <w:rPr>
          <w:spacing w:val="-1"/>
          <w:position w:val="-7"/>
          <w:sz w:val="28"/>
          <w:szCs w:val="28"/>
        </w:rPr>
        <w:t>g</w:t>
      </w:r>
      <w:r>
        <w:rPr>
          <w:position w:val="-7"/>
          <w:sz w:val="28"/>
          <w:szCs w:val="28"/>
        </w:rPr>
        <w:t>ấp</w:t>
      </w:r>
      <w:r>
        <w:rPr>
          <w:spacing w:val="-2"/>
          <w:position w:val="-7"/>
          <w:sz w:val="28"/>
          <w:szCs w:val="28"/>
        </w:rPr>
        <w:t xml:space="preserve"> </w:t>
      </w:r>
      <w:r>
        <w:rPr>
          <w:spacing w:val="-1"/>
          <w:position w:val="-7"/>
          <w:sz w:val="28"/>
          <w:szCs w:val="28"/>
        </w:rPr>
        <w:t>k</w:t>
      </w:r>
      <w:r>
        <w:rPr>
          <w:spacing w:val="1"/>
          <w:position w:val="-7"/>
          <w:sz w:val="28"/>
          <w:szCs w:val="28"/>
        </w:rPr>
        <w:t>hú</w:t>
      </w:r>
      <w:r>
        <w:rPr>
          <w:position w:val="-7"/>
          <w:sz w:val="28"/>
          <w:szCs w:val="28"/>
        </w:rPr>
        <w:t>c</w:t>
      </w:r>
      <w:r>
        <w:rPr>
          <w:spacing w:val="-2"/>
          <w:position w:val="-7"/>
          <w:sz w:val="28"/>
          <w:szCs w:val="28"/>
        </w:rPr>
        <w:t xml:space="preserve"> </w:t>
      </w:r>
      <w:r>
        <w:rPr>
          <w:spacing w:val="-1"/>
          <w:position w:val="-7"/>
          <w:sz w:val="28"/>
          <w:szCs w:val="28"/>
        </w:rPr>
        <w:t>g</w:t>
      </w:r>
      <w:r>
        <w:rPr>
          <w:spacing w:val="1"/>
          <w:position w:val="-7"/>
          <w:sz w:val="28"/>
          <w:szCs w:val="28"/>
        </w:rPr>
        <w:t>ồ</w:t>
      </w:r>
      <w:r>
        <w:rPr>
          <w:position w:val="-7"/>
          <w:sz w:val="28"/>
          <w:szCs w:val="28"/>
        </w:rPr>
        <w:t>m</w:t>
      </w:r>
      <w:r>
        <w:rPr>
          <w:spacing w:val="-5"/>
          <w:position w:val="-7"/>
          <w:sz w:val="28"/>
          <w:szCs w:val="28"/>
        </w:rPr>
        <w:t xml:space="preserve"> </w:t>
      </w:r>
      <w:r>
        <w:rPr>
          <w:position w:val="-7"/>
          <w:sz w:val="28"/>
          <w:szCs w:val="28"/>
        </w:rPr>
        <w:t xml:space="preserve">2 </w:t>
      </w:r>
      <w:r>
        <w:rPr>
          <w:spacing w:val="1"/>
          <w:position w:val="-7"/>
          <w:sz w:val="28"/>
          <w:szCs w:val="28"/>
        </w:rPr>
        <w:t>đ</w:t>
      </w:r>
      <w:r>
        <w:rPr>
          <w:spacing w:val="2"/>
          <w:position w:val="-7"/>
          <w:sz w:val="28"/>
          <w:szCs w:val="28"/>
        </w:rPr>
        <w:t>o</w:t>
      </w:r>
      <w:r>
        <w:rPr>
          <w:position w:val="-7"/>
          <w:sz w:val="28"/>
          <w:szCs w:val="28"/>
        </w:rPr>
        <w:t>ạn</w:t>
      </w:r>
      <w:r>
        <w:rPr>
          <w:spacing w:val="-2"/>
          <w:position w:val="-7"/>
          <w:sz w:val="28"/>
          <w:szCs w:val="28"/>
        </w:rPr>
        <w:t xml:space="preserve"> </w:t>
      </w:r>
      <w:r>
        <w:rPr>
          <w:spacing w:val="-1"/>
          <w:position w:val="-7"/>
          <w:sz w:val="28"/>
          <w:szCs w:val="28"/>
        </w:rPr>
        <w:t>t</w:t>
      </w:r>
      <w:r>
        <w:rPr>
          <w:spacing w:val="2"/>
          <w:position w:val="-7"/>
          <w:sz w:val="28"/>
          <w:szCs w:val="28"/>
        </w:rPr>
        <w:t>h</w:t>
      </w:r>
      <w:r>
        <w:rPr>
          <w:position w:val="-7"/>
          <w:sz w:val="28"/>
          <w:szCs w:val="28"/>
        </w:rPr>
        <w:t>ẳ</w:t>
      </w:r>
      <w:r>
        <w:rPr>
          <w:spacing w:val="-1"/>
          <w:position w:val="-7"/>
          <w:sz w:val="28"/>
          <w:szCs w:val="28"/>
        </w:rPr>
        <w:t>n</w:t>
      </w:r>
      <w:r>
        <w:rPr>
          <w:position w:val="-7"/>
          <w:sz w:val="28"/>
          <w:szCs w:val="28"/>
        </w:rPr>
        <w:t>g</w:t>
      </w:r>
      <w:r>
        <w:rPr>
          <w:spacing w:val="1"/>
          <w:position w:val="-7"/>
          <w:sz w:val="28"/>
          <w:szCs w:val="28"/>
        </w:rPr>
        <w:t xml:space="preserve"> </w:t>
      </w:r>
      <w:r>
        <w:rPr>
          <w:spacing w:val="-2"/>
          <w:position w:val="-7"/>
          <w:sz w:val="28"/>
          <w:szCs w:val="28"/>
        </w:rPr>
        <w:t>l</w:t>
      </w:r>
      <w:r>
        <w:rPr>
          <w:position w:val="-7"/>
          <w:sz w:val="28"/>
          <w:szCs w:val="28"/>
        </w:rPr>
        <w:t xml:space="preserve">à                   </w:t>
      </w:r>
      <w:r>
        <w:rPr>
          <w:spacing w:val="60"/>
          <w:position w:val="-7"/>
          <w:sz w:val="28"/>
          <w:szCs w:val="28"/>
        </w:rPr>
        <w:t xml:space="preserve"> </w:t>
      </w:r>
      <w:r>
        <w:rPr>
          <w:position w:val="10"/>
          <w:sz w:val="28"/>
          <w:szCs w:val="28"/>
        </w:rPr>
        <w:t xml:space="preserve">B                 </w:t>
      </w:r>
      <w:r>
        <w:rPr>
          <w:spacing w:val="60"/>
          <w:position w:val="10"/>
          <w:sz w:val="28"/>
          <w:szCs w:val="28"/>
        </w:rPr>
        <w:t xml:space="preserve"> </w:t>
      </w:r>
      <w:r>
        <w:rPr>
          <w:position w:val="10"/>
          <w:sz w:val="28"/>
          <w:szCs w:val="28"/>
        </w:rPr>
        <w:t>D</w:t>
      </w:r>
    </w:p>
    <w:p w:rsidR="006E31D3" w:rsidRDefault="009771C6">
      <w:pPr>
        <w:spacing w:line="240" w:lineRule="exact"/>
        <w:ind w:right="539"/>
        <w:jc w:val="right"/>
        <w:rPr>
          <w:sz w:val="28"/>
          <w:szCs w:val="28"/>
        </w:rPr>
      </w:pPr>
      <w:r>
        <w:rPr>
          <w:position w:val="1"/>
          <w:sz w:val="28"/>
          <w:szCs w:val="28"/>
        </w:rPr>
        <w:t>F</w:t>
      </w:r>
    </w:p>
    <w:p w:rsidR="006E31D3" w:rsidRDefault="009771C6">
      <w:pPr>
        <w:spacing w:line="280" w:lineRule="exact"/>
        <w:ind w:left="117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ấp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hú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………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spacing w:line="420" w:lineRule="exact"/>
        <w:ind w:left="117"/>
        <w:rPr>
          <w:sz w:val="28"/>
          <w:szCs w:val="28"/>
        </w:rPr>
      </w:pPr>
      <w:proofErr w:type="gramStart"/>
      <w:r>
        <w:rPr>
          <w:spacing w:val="1"/>
          <w:position w:val="8"/>
          <w:sz w:val="28"/>
          <w:szCs w:val="28"/>
        </w:rPr>
        <w:t>b</w:t>
      </w:r>
      <w:proofErr w:type="gramEnd"/>
      <w:r>
        <w:rPr>
          <w:position w:val="8"/>
          <w:sz w:val="28"/>
          <w:szCs w:val="28"/>
        </w:rPr>
        <w:t xml:space="preserve">. </w:t>
      </w:r>
      <w:r>
        <w:rPr>
          <w:spacing w:val="-1"/>
          <w:position w:val="8"/>
          <w:sz w:val="28"/>
          <w:szCs w:val="28"/>
        </w:rPr>
        <w:t>Đư</w:t>
      </w:r>
      <w:r>
        <w:rPr>
          <w:position w:val="8"/>
          <w:sz w:val="28"/>
          <w:szCs w:val="28"/>
        </w:rPr>
        <w:t>ờ</w:t>
      </w:r>
      <w:r>
        <w:rPr>
          <w:spacing w:val="1"/>
          <w:position w:val="8"/>
          <w:sz w:val="28"/>
          <w:szCs w:val="28"/>
        </w:rPr>
        <w:t>n</w:t>
      </w:r>
      <w:r>
        <w:rPr>
          <w:position w:val="8"/>
          <w:sz w:val="28"/>
          <w:szCs w:val="28"/>
        </w:rPr>
        <w:t>g</w:t>
      </w:r>
      <w:r>
        <w:rPr>
          <w:spacing w:val="-2"/>
          <w:position w:val="8"/>
          <w:sz w:val="28"/>
          <w:szCs w:val="28"/>
        </w:rPr>
        <w:t xml:space="preserve"> </w:t>
      </w:r>
      <w:r>
        <w:rPr>
          <w:spacing w:val="1"/>
          <w:position w:val="8"/>
          <w:sz w:val="28"/>
          <w:szCs w:val="28"/>
        </w:rPr>
        <w:t>g</w:t>
      </w:r>
      <w:r>
        <w:rPr>
          <w:spacing w:val="-2"/>
          <w:position w:val="8"/>
          <w:sz w:val="28"/>
          <w:szCs w:val="28"/>
        </w:rPr>
        <w:t>ấ</w:t>
      </w:r>
      <w:r>
        <w:rPr>
          <w:position w:val="8"/>
          <w:sz w:val="28"/>
          <w:szCs w:val="28"/>
        </w:rPr>
        <w:t>p</w:t>
      </w:r>
      <w:r>
        <w:rPr>
          <w:spacing w:val="1"/>
          <w:position w:val="8"/>
          <w:sz w:val="28"/>
          <w:szCs w:val="28"/>
        </w:rPr>
        <w:t xml:space="preserve"> </w:t>
      </w:r>
      <w:r>
        <w:rPr>
          <w:spacing w:val="-2"/>
          <w:position w:val="8"/>
          <w:sz w:val="28"/>
          <w:szCs w:val="28"/>
        </w:rPr>
        <w:t>k</w:t>
      </w:r>
      <w:r>
        <w:rPr>
          <w:spacing w:val="-1"/>
          <w:position w:val="8"/>
          <w:sz w:val="28"/>
          <w:szCs w:val="28"/>
        </w:rPr>
        <w:t>h</w:t>
      </w:r>
      <w:r>
        <w:rPr>
          <w:spacing w:val="1"/>
          <w:position w:val="8"/>
          <w:sz w:val="28"/>
          <w:szCs w:val="28"/>
        </w:rPr>
        <w:t>ú</w:t>
      </w:r>
      <w:r>
        <w:rPr>
          <w:position w:val="8"/>
          <w:sz w:val="28"/>
          <w:szCs w:val="28"/>
        </w:rPr>
        <w:t xml:space="preserve">c </w:t>
      </w:r>
      <w:r>
        <w:rPr>
          <w:spacing w:val="-1"/>
          <w:position w:val="8"/>
          <w:sz w:val="28"/>
          <w:szCs w:val="28"/>
        </w:rPr>
        <w:t>g</w:t>
      </w:r>
      <w:r>
        <w:rPr>
          <w:spacing w:val="1"/>
          <w:position w:val="8"/>
          <w:sz w:val="28"/>
          <w:szCs w:val="28"/>
        </w:rPr>
        <w:t>ồ</w:t>
      </w:r>
      <w:r>
        <w:rPr>
          <w:position w:val="8"/>
          <w:sz w:val="28"/>
          <w:szCs w:val="28"/>
        </w:rPr>
        <w:t>m</w:t>
      </w:r>
      <w:r>
        <w:rPr>
          <w:spacing w:val="-5"/>
          <w:position w:val="8"/>
          <w:sz w:val="28"/>
          <w:szCs w:val="28"/>
        </w:rPr>
        <w:t xml:space="preserve"> </w:t>
      </w:r>
      <w:r>
        <w:rPr>
          <w:position w:val="8"/>
          <w:sz w:val="28"/>
          <w:szCs w:val="28"/>
        </w:rPr>
        <w:t xml:space="preserve">3 </w:t>
      </w:r>
      <w:r>
        <w:rPr>
          <w:spacing w:val="1"/>
          <w:position w:val="8"/>
          <w:sz w:val="28"/>
          <w:szCs w:val="28"/>
        </w:rPr>
        <w:t>đ</w:t>
      </w:r>
      <w:r>
        <w:rPr>
          <w:spacing w:val="2"/>
          <w:position w:val="8"/>
          <w:sz w:val="28"/>
          <w:szCs w:val="28"/>
        </w:rPr>
        <w:t>o</w:t>
      </w:r>
      <w:r>
        <w:rPr>
          <w:position w:val="8"/>
          <w:sz w:val="28"/>
          <w:szCs w:val="28"/>
        </w:rPr>
        <w:t>ạn</w:t>
      </w:r>
      <w:r>
        <w:rPr>
          <w:spacing w:val="-2"/>
          <w:position w:val="8"/>
          <w:sz w:val="28"/>
          <w:szCs w:val="28"/>
        </w:rPr>
        <w:t xml:space="preserve"> </w:t>
      </w:r>
      <w:r>
        <w:rPr>
          <w:spacing w:val="-1"/>
          <w:position w:val="8"/>
          <w:sz w:val="28"/>
          <w:szCs w:val="28"/>
        </w:rPr>
        <w:t>t</w:t>
      </w:r>
      <w:r>
        <w:rPr>
          <w:spacing w:val="2"/>
          <w:position w:val="8"/>
          <w:sz w:val="28"/>
          <w:szCs w:val="28"/>
        </w:rPr>
        <w:t>h</w:t>
      </w:r>
      <w:r>
        <w:rPr>
          <w:position w:val="8"/>
          <w:sz w:val="28"/>
          <w:szCs w:val="28"/>
        </w:rPr>
        <w:t>ẳ</w:t>
      </w:r>
      <w:r>
        <w:rPr>
          <w:spacing w:val="-1"/>
          <w:position w:val="8"/>
          <w:sz w:val="28"/>
          <w:szCs w:val="28"/>
        </w:rPr>
        <w:t>n</w:t>
      </w:r>
      <w:r>
        <w:rPr>
          <w:position w:val="8"/>
          <w:sz w:val="28"/>
          <w:szCs w:val="28"/>
        </w:rPr>
        <w:t xml:space="preserve">g           </w:t>
      </w:r>
      <w:r>
        <w:rPr>
          <w:spacing w:val="54"/>
          <w:position w:val="8"/>
          <w:sz w:val="28"/>
          <w:szCs w:val="28"/>
        </w:rPr>
        <w:t xml:space="preserve"> </w:t>
      </w:r>
      <w:r>
        <w:rPr>
          <w:position w:val="-3"/>
          <w:sz w:val="28"/>
          <w:szCs w:val="28"/>
        </w:rPr>
        <w:t>A</w:t>
      </w:r>
    </w:p>
    <w:p w:rsidR="006E31D3" w:rsidRDefault="001F343E">
      <w:pPr>
        <w:spacing w:line="400" w:lineRule="exact"/>
        <w:ind w:left="117"/>
        <w:rPr>
          <w:sz w:val="28"/>
          <w:szCs w:val="28"/>
        </w:rPr>
      </w:pPr>
      <w:r>
        <w:pict>
          <v:group id="_x0000_s1091" style="position:absolute;left:0;text-align:left;margin-left:333.5pt;margin-top:-80.65pt;width:207.7pt;height:81.7pt;z-index:-3484;mso-position-horizontal-relative:page" coordorigin="6670,-1613" coordsize="4154,1634">
            <v:shape id="_x0000_s1096" style="position:absolute;left:6677;top:-1575;width:540;height:1440" coordorigin="6677,-1575" coordsize="540,1440" path="m6677,-135r540,-1440e" filled="f" strokeweight=".72pt">
              <v:path arrowok="t"/>
            </v:shape>
            <v:shape id="_x0000_s1095" style="position:absolute;left:7217;top:-1606;width:900;height:1620" coordorigin="7217,-1606" coordsize="900,1620" path="m7217,-1606l8117,14e" filled="f" strokeweight=".72pt">
              <v:path arrowok="t"/>
            </v:shape>
            <v:shape id="_x0000_s1094" style="position:absolute;left:8117;top:-1606;width:720;height:1620" coordorigin="8117,-1606" coordsize="720,1620" path="m8117,14r720,-1620e" filled="f" strokeweight=".72pt">
              <v:path arrowok="t"/>
            </v:shape>
            <v:shape id="_x0000_s1093" style="position:absolute;left:8837;top:-1606;width:720;height:1620" coordorigin="8837,-1606" coordsize="720,1620" path="m8837,-1606l9557,14e" filled="f" strokeweight=".72pt">
              <v:path arrowok="t"/>
            </v:shape>
            <v:shape id="_x0000_s1092" style="position:absolute;left:9557;top:-1426;width:1260;height:1440" coordorigin="9557,-1426" coordsize="1260,1440" path="m9557,14r1260,-1440e" filled="f" strokeweight=".72pt">
              <v:path arrowok="t"/>
            </v:shape>
            <w10:wrap anchorx="page"/>
          </v:group>
        </w:pict>
      </w:r>
      <w:proofErr w:type="gramStart"/>
      <w:r w:rsidR="009771C6">
        <w:rPr>
          <w:spacing w:val="1"/>
          <w:position w:val="-2"/>
          <w:sz w:val="28"/>
          <w:szCs w:val="28"/>
        </w:rPr>
        <w:t>l</w:t>
      </w:r>
      <w:r w:rsidR="009771C6">
        <w:rPr>
          <w:position w:val="-2"/>
          <w:sz w:val="28"/>
          <w:szCs w:val="28"/>
        </w:rPr>
        <w:t>à</w:t>
      </w:r>
      <w:proofErr w:type="gramEnd"/>
      <w:r w:rsidR="009771C6">
        <w:rPr>
          <w:position w:val="-2"/>
          <w:sz w:val="28"/>
          <w:szCs w:val="28"/>
        </w:rPr>
        <w:t xml:space="preserve"> đư</w:t>
      </w:r>
      <w:r w:rsidR="009771C6">
        <w:rPr>
          <w:spacing w:val="-2"/>
          <w:position w:val="-2"/>
          <w:sz w:val="28"/>
          <w:szCs w:val="28"/>
        </w:rPr>
        <w:t>ờ</w:t>
      </w:r>
      <w:r w:rsidR="009771C6">
        <w:rPr>
          <w:spacing w:val="-1"/>
          <w:position w:val="-2"/>
          <w:sz w:val="28"/>
          <w:szCs w:val="28"/>
        </w:rPr>
        <w:t>n</w:t>
      </w:r>
      <w:r w:rsidR="009771C6">
        <w:rPr>
          <w:position w:val="-2"/>
          <w:sz w:val="28"/>
          <w:szCs w:val="28"/>
        </w:rPr>
        <w:t>g</w:t>
      </w:r>
      <w:r w:rsidR="009771C6">
        <w:rPr>
          <w:spacing w:val="1"/>
          <w:position w:val="-2"/>
          <w:sz w:val="28"/>
          <w:szCs w:val="28"/>
        </w:rPr>
        <w:t xml:space="preserve"> g</w:t>
      </w:r>
      <w:r w:rsidR="009771C6">
        <w:rPr>
          <w:spacing w:val="-2"/>
          <w:position w:val="-2"/>
          <w:sz w:val="28"/>
          <w:szCs w:val="28"/>
        </w:rPr>
        <w:t>ấ</w:t>
      </w:r>
      <w:r w:rsidR="009771C6">
        <w:rPr>
          <w:position w:val="-2"/>
          <w:sz w:val="28"/>
          <w:szCs w:val="28"/>
        </w:rPr>
        <w:t>p</w:t>
      </w:r>
      <w:r w:rsidR="009771C6">
        <w:rPr>
          <w:spacing w:val="-2"/>
          <w:position w:val="-2"/>
          <w:sz w:val="28"/>
          <w:szCs w:val="28"/>
        </w:rPr>
        <w:t xml:space="preserve"> </w:t>
      </w:r>
      <w:r w:rsidR="009771C6">
        <w:rPr>
          <w:spacing w:val="1"/>
          <w:position w:val="-2"/>
          <w:sz w:val="28"/>
          <w:szCs w:val="28"/>
        </w:rPr>
        <w:t>k</w:t>
      </w:r>
      <w:r w:rsidR="009771C6">
        <w:rPr>
          <w:spacing w:val="-1"/>
          <w:position w:val="-2"/>
          <w:sz w:val="28"/>
          <w:szCs w:val="28"/>
        </w:rPr>
        <w:t>h</w:t>
      </w:r>
      <w:r w:rsidR="009771C6">
        <w:rPr>
          <w:spacing w:val="1"/>
          <w:position w:val="-2"/>
          <w:sz w:val="28"/>
          <w:szCs w:val="28"/>
        </w:rPr>
        <w:t>ú</w:t>
      </w:r>
      <w:r w:rsidR="009771C6">
        <w:rPr>
          <w:spacing w:val="-2"/>
          <w:position w:val="-2"/>
          <w:sz w:val="28"/>
          <w:szCs w:val="28"/>
        </w:rPr>
        <w:t>c</w:t>
      </w:r>
      <w:r w:rsidR="009771C6">
        <w:rPr>
          <w:position w:val="-2"/>
          <w:sz w:val="28"/>
          <w:szCs w:val="28"/>
        </w:rPr>
        <w:t xml:space="preserve">:                                                                </w:t>
      </w:r>
      <w:r w:rsidR="009771C6">
        <w:rPr>
          <w:spacing w:val="61"/>
          <w:position w:val="-2"/>
          <w:sz w:val="28"/>
          <w:szCs w:val="28"/>
        </w:rPr>
        <w:t xml:space="preserve"> </w:t>
      </w:r>
      <w:r w:rsidR="009771C6">
        <w:rPr>
          <w:position w:val="11"/>
          <w:sz w:val="28"/>
          <w:szCs w:val="28"/>
        </w:rPr>
        <w:t xml:space="preserve">C                 </w:t>
      </w:r>
      <w:r w:rsidR="009771C6">
        <w:rPr>
          <w:spacing w:val="22"/>
          <w:position w:val="11"/>
          <w:sz w:val="28"/>
          <w:szCs w:val="28"/>
        </w:rPr>
        <w:t xml:space="preserve"> </w:t>
      </w:r>
      <w:r w:rsidR="009771C6">
        <w:rPr>
          <w:position w:val="11"/>
          <w:sz w:val="28"/>
          <w:szCs w:val="28"/>
        </w:rPr>
        <w:t>E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………</w:t>
      </w:r>
    </w:p>
    <w:p w:rsidR="006E31D3" w:rsidRDefault="006E31D3">
      <w:pPr>
        <w:spacing w:before="6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proofErr w:type="gramStart"/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Đư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ấp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hú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4 </w:t>
      </w:r>
      <w:r>
        <w:rPr>
          <w:spacing w:val="1"/>
          <w:sz w:val="28"/>
          <w:szCs w:val="28"/>
        </w:rPr>
        <w:t>đ</w:t>
      </w:r>
      <w:r>
        <w:rPr>
          <w:spacing w:val="2"/>
          <w:sz w:val="28"/>
          <w:szCs w:val="28"/>
        </w:rPr>
        <w:t>o</w:t>
      </w:r>
      <w:r>
        <w:rPr>
          <w:sz w:val="28"/>
          <w:szCs w:val="28"/>
        </w:rPr>
        <w:t>ạn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ẳ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ờ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c:</w:t>
      </w:r>
    </w:p>
    <w:p w:rsidR="006E31D3" w:rsidRDefault="006E31D3">
      <w:pPr>
        <w:spacing w:before="9" w:line="180" w:lineRule="exact"/>
        <w:rPr>
          <w:sz w:val="18"/>
          <w:szCs w:val="18"/>
        </w:rPr>
      </w:pPr>
    </w:p>
    <w:p w:rsidR="006E31D3" w:rsidRDefault="009771C6">
      <w:pPr>
        <w:ind w:left="16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</w:t>
      </w:r>
      <w:r>
        <w:rPr>
          <w:rFonts w:ascii="Calibri" w:eastAsia="Calibri" w:hAnsi="Calibri" w:cs="Calibri"/>
          <w:spacing w:val="-4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>...............................</w:t>
      </w:r>
      <w:r>
        <w:rPr>
          <w:rFonts w:ascii="Calibri" w:eastAsia="Calibri" w:hAnsi="Calibri" w:cs="Calibri"/>
          <w:spacing w:val="-3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>...............................</w:t>
      </w:r>
      <w:r>
        <w:rPr>
          <w:rFonts w:ascii="Calibri" w:eastAsia="Calibri" w:hAnsi="Calibri" w:cs="Calibri"/>
          <w:spacing w:val="-3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>...............................</w:t>
      </w:r>
      <w:r>
        <w:rPr>
          <w:rFonts w:ascii="Calibri" w:eastAsia="Calibri" w:hAnsi="Calibri" w:cs="Calibri"/>
          <w:spacing w:val="-4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>...............................</w:t>
      </w:r>
      <w:r>
        <w:rPr>
          <w:rFonts w:ascii="Calibri" w:eastAsia="Calibri" w:hAnsi="Calibri" w:cs="Calibri"/>
          <w:spacing w:val="-3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>.............</w:t>
      </w:r>
    </w:p>
    <w:p w:rsidR="006E31D3" w:rsidRDefault="006E31D3">
      <w:pPr>
        <w:spacing w:before="10" w:line="140" w:lineRule="exact"/>
        <w:rPr>
          <w:sz w:val="15"/>
          <w:szCs w:val="15"/>
        </w:rPr>
      </w:pPr>
    </w:p>
    <w:p w:rsidR="006E31D3" w:rsidRDefault="009771C6">
      <w:pPr>
        <w:spacing w:line="340" w:lineRule="atLeast"/>
        <w:ind w:left="117" w:right="66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pacing w:val="-2"/>
          <w:sz w:val="28"/>
          <w:szCs w:val="28"/>
        </w:rPr>
        <w:t>y</w:t>
      </w:r>
      <w:r>
        <w:rPr>
          <w:sz w:val="28"/>
          <w:szCs w:val="28"/>
        </w:rPr>
        <w:t>ển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ở.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qu</w:t>
      </w:r>
      <w:r>
        <w:rPr>
          <w:sz w:val="28"/>
          <w:szCs w:val="28"/>
        </w:rPr>
        <w:t>yển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ở.</w:t>
      </w:r>
      <w:r>
        <w:rPr>
          <w:spacing w:val="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Mai</w:t>
      </w:r>
      <w:r>
        <w:rPr>
          <w:spacing w:val="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7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c</w:t>
      </w:r>
      <w:r>
        <w:rPr>
          <w:sz w:val="28"/>
          <w:szCs w:val="28"/>
        </w:rPr>
        <w:t>ả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êu </w:t>
      </w:r>
      <w:r>
        <w:rPr>
          <w:spacing w:val="1"/>
          <w:sz w:val="28"/>
          <w:szCs w:val="28"/>
        </w:rPr>
        <w:t>qu</w:t>
      </w:r>
      <w:r>
        <w:rPr>
          <w:spacing w:val="-4"/>
          <w:sz w:val="28"/>
          <w:szCs w:val="28"/>
        </w:rPr>
        <w:t>y</w:t>
      </w:r>
      <w:r>
        <w:rPr>
          <w:sz w:val="28"/>
          <w:szCs w:val="28"/>
        </w:rPr>
        <w:t>ển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vở</w:t>
      </w:r>
      <w:r>
        <w:rPr>
          <w:sz w:val="28"/>
          <w:szCs w:val="28"/>
        </w:rPr>
        <w:t>?</w:t>
      </w: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4726" w:right="4721"/>
        <w:jc w:val="center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-1"/>
          <w:sz w:val="28"/>
          <w:szCs w:val="28"/>
        </w:rPr>
        <w:t>g</w:t>
      </w:r>
      <w:r>
        <w:rPr>
          <w:b/>
          <w:spacing w:val="2"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>ả</w:t>
      </w:r>
      <w:r>
        <w:rPr>
          <w:b/>
          <w:sz w:val="28"/>
          <w:szCs w:val="28"/>
        </w:rPr>
        <w:t>i</w:t>
      </w:r>
    </w:p>
    <w:p w:rsidR="006E31D3" w:rsidRDefault="006E31D3">
      <w:pPr>
        <w:spacing w:before="2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b/>
          <w:position w:val="-1"/>
          <w:sz w:val="28"/>
          <w:szCs w:val="28"/>
        </w:rPr>
        <w:t>B</w:t>
      </w:r>
      <w:r>
        <w:rPr>
          <w:b/>
          <w:spacing w:val="1"/>
          <w:position w:val="-1"/>
          <w:sz w:val="28"/>
          <w:szCs w:val="28"/>
        </w:rPr>
        <w:t>à</w:t>
      </w:r>
      <w:r>
        <w:rPr>
          <w:b/>
          <w:position w:val="-1"/>
          <w:sz w:val="28"/>
          <w:szCs w:val="28"/>
        </w:rPr>
        <w:t>i</w:t>
      </w:r>
      <w:r>
        <w:rPr>
          <w:b/>
          <w:spacing w:val="-2"/>
          <w:position w:val="-1"/>
          <w:sz w:val="28"/>
          <w:szCs w:val="28"/>
        </w:rPr>
        <w:t xml:space="preserve"> </w:t>
      </w:r>
      <w:r>
        <w:rPr>
          <w:b/>
          <w:spacing w:val="1"/>
          <w:position w:val="-1"/>
          <w:sz w:val="28"/>
          <w:szCs w:val="28"/>
        </w:rPr>
        <w:t>3</w:t>
      </w:r>
      <w:r>
        <w:rPr>
          <w:b/>
          <w:position w:val="-1"/>
          <w:sz w:val="28"/>
          <w:szCs w:val="28"/>
        </w:rPr>
        <w:t xml:space="preserve">. </w:t>
      </w:r>
      <w:r>
        <w:rPr>
          <w:spacing w:val="-1"/>
          <w:position w:val="-1"/>
          <w:sz w:val="28"/>
          <w:szCs w:val="28"/>
        </w:rPr>
        <w:t>Tí</w:t>
      </w:r>
      <w:r>
        <w:rPr>
          <w:spacing w:val="1"/>
          <w:position w:val="-1"/>
          <w:sz w:val="28"/>
          <w:szCs w:val="28"/>
        </w:rPr>
        <w:t>n</w:t>
      </w:r>
      <w:r>
        <w:rPr>
          <w:spacing w:val="-1"/>
          <w:position w:val="-1"/>
          <w:sz w:val="28"/>
          <w:szCs w:val="28"/>
        </w:rPr>
        <w:t>h</w:t>
      </w:r>
      <w:r>
        <w:rPr>
          <w:position w:val="-1"/>
          <w:sz w:val="28"/>
          <w:szCs w:val="28"/>
        </w:rPr>
        <w:t>:</w:t>
      </w:r>
    </w:p>
    <w:p w:rsidR="006E31D3" w:rsidRDefault="006E31D3">
      <w:pPr>
        <w:spacing w:before="5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  <w:sectPr w:rsidR="006E31D3"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9771C6">
      <w:pPr>
        <w:spacing w:before="24"/>
        <w:ind w:left="225"/>
        <w:rPr>
          <w:sz w:val="28"/>
          <w:szCs w:val="28"/>
        </w:rPr>
      </w:pPr>
      <w:r>
        <w:rPr>
          <w:sz w:val="28"/>
          <w:szCs w:val="28"/>
        </w:rPr>
        <w:lastRenderedPageBreak/>
        <w:t>a.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1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4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3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proofErr w:type="gramEnd"/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1972"/>
        <w:rPr>
          <w:sz w:val="28"/>
          <w:szCs w:val="28"/>
        </w:rPr>
      </w:pPr>
      <w:r>
        <w:rPr>
          <w:sz w:val="28"/>
          <w:szCs w:val="28"/>
        </w:rPr>
        <w:t xml:space="preserve">= 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</w:p>
    <w:p w:rsidR="006E31D3" w:rsidRDefault="006E31D3">
      <w:pPr>
        <w:spacing w:before="9" w:line="140" w:lineRule="exact"/>
        <w:rPr>
          <w:sz w:val="15"/>
          <w:szCs w:val="15"/>
        </w:rPr>
      </w:pPr>
    </w:p>
    <w:p w:rsidR="006E31D3" w:rsidRDefault="009771C6">
      <w:pPr>
        <w:ind w:left="117" w:right="-62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IQ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i/>
          <w:spacing w:val="-2"/>
          <w:sz w:val="28"/>
          <w:szCs w:val="28"/>
        </w:rPr>
        <w:t>k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o</w:t>
      </w:r>
      <w:r>
        <w:rPr>
          <w:i/>
          <w:spacing w:val="-1"/>
          <w:sz w:val="28"/>
          <w:szCs w:val="28"/>
        </w:rPr>
        <w:t>an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v</w:t>
      </w:r>
      <w:r>
        <w:rPr>
          <w:i/>
          <w:spacing w:val="-2"/>
          <w:sz w:val="28"/>
          <w:szCs w:val="28"/>
        </w:rPr>
        <w:t>à</w:t>
      </w:r>
      <w:r>
        <w:rPr>
          <w:i/>
          <w:sz w:val="28"/>
          <w:szCs w:val="28"/>
        </w:rPr>
        <w:t>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proofErr w:type="gramStart"/>
      <w:r>
        <w:rPr>
          <w:i/>
          <w:spacing w:val="-2"/>
          <w:sz w:val="28"/>
          <w:szCs w:val="28"/>
        </w:rPr>
        <w:t>á</w:t>
      </w:r>
      <w:r>
        <w:rPr>
          <w:i/>
          <w:sz w:val="28"/>
          <w:szCs w:val="28"/>
        </w:rPr>
        <w:t>n</w:t>
      </w:r>
      <w:proofErr w:type="gramEnd"/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ún</w:t>
      </w:r>
      <w:r>
        <w:rPr>
          <w:i/>
          <w:spacing w:val="3"/>
          <w:sz w:val="28"/>
          <w:szCs w:val="28"/>
        </w:rPr>
        <w:t>g</w:t>
      </w:r>
      <w:r>
        <w:rPr>
          <w:sz w:val="28"/>
          <w:szCs w:val="28"/>
        </w:rPr>
        <w:t>)</w:t>
      </w:r>
    </w:p>
    <w:p w:rsidR="006E31D3" w:rsidRDefault="009771C6">
      <w:pPr>
        <w:spacing w:before="24"/>
        <w:rPr>
          <w:sz w:val="28"/>
          <w:szCs w:val="28"/>
        </w:rPr>
      </w:pPr>
      <w:r>
        <w:br w:type="column"/>
      </w:r>
      <w:proofErr w:type="gramStart"/>
      <w:r>
        <w:rPr>
          <w:spacing w:val="1"/>
          <w:sz w:val="28"/>
          <w:szCs w:val="28"/>
        </w:rPr>
        <w:lastRenderedPageBreak/>
        <w:t>b</w:t>
      </w:r>
      <w:proofErr w:type="gramEnd"/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4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3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8</w:t>
      </w:r>
      <w:r>
        <w:rPr>
          <w:sz w:val="28"/>
          <w:szCs w:val="28"/>
        </w:rPr>
        <w:t>= 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6E31D3">
      <w:pPr>
        <w:spacing w:before="3" w:line="160" w:lineRule="exact"/>
        <w:rPr>
          <w:sz w:val="16"/>
          <w:szCs w:val="16"/>
        </w:rPr>
      </w:pPr>
    </w:p>
    <w:p w:rsidR="006E31D3" w:rsidRDefault="009771C6">
      <w:pPr>
        <w:ind w:left="169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5077" w:space="360"/>
            <w:col w:w="5003"/>
          </w:cols>
        </w:sectPr>
      </w:pPr>
      <w:r>
        <w:rPr>
          <w:sz w:val="28"/>
          <w:szCs w:val="28"/>
        </w:rPr>
        <w:t>=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>.</w:t>
      </w:r>
      <w:r>
        <w:rPr>
          <w:sz w:val="28"/>
          <w:szCs w:val="28"/>
        </w:rPr>
        <w:t>..</w:t>
      </w:r>
    </w:p>
    <w:p w:rsidR="006E31D3" w:rsidRDefault="001F343E">
      <w:pPr>
        <w:spacing w:before="96"/>
        <w:ind w:left="892"/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lastRenderedPageBreak/>
        <w:pict>
          <v:shape id="_x0000_s1090" type="#_x0000_t75" style="position:absolute;left:0;text-align:left;margin-left:323.05pt;margin-top:10.3pt;width:210.85pt;height:123.5pt;z-index:-3485;mso-position-horizontal-relative:page">
            <v:imagedata r:id="rId89" o:title=""/>
            <w10:wrap anchorx="page"/>
          </v:shape>
        </w:pict>
      </w:r>
      <w:r>
        <w:pict>
          <v:shape id="_x0000_i1039" type="#_x0000_t75" style="width:194pt;height:133pt">
            <v:imagedata r:id="rId90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/>
        <w:ind w:left="4051" w:right="4052"/>
        <w:jc w:val="center"/>
        <w:rPr>
          <w:sz w:val="28"/>
          <w:szCs w:val="28"/>
        </w:rPr>
      </w:pPr>
      <w:r>
        <w:rPr>
          <w:b/>
          <w:sz w:val="28"/>
          <w:szCs w:val="28"/>
        </w:rPr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68"/>
          <w:sz w:val="28"/>
          <w:szCs w:val="28"/>
        </w:rPr>
        <w:t xml:space="preserve"> </w:t>
      </w:r>
      <w:r>
        <w:rPr>
          <w:b/>
          <w:sz w:val="28"/>
          <w:szCs w:val="28"/>
        </w:rPr>
        <w:t>- 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16</w:t>
      </w:r>
    </w:p>
    <w:p w:rsidR="006E31D3" w:rsidRDefault="006E31D3">
      <w:pPr>
        <w:spacing w:before="5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RẮ</w:t>
      </w:r>
      <w:r>
        <w:rPr>
          <w:b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N</w:t>
      </w:r>
      <w:r>
        <w:rPr>
          <w:b/>
          <w:sz w:val="28"/>
          <w:szCs w:val="28"/>
        </w:rPr>
        <w:t>GH</w:t>
      </w:r>
      <w:r>
        <w:rPr>
          <w:b/>
          <w:spacing w:val="1"/>
          <w:sz w:val="28"/>
          <w:szCs w:val="28"/>
        </w:rPr>
        <w:t>I</w:t>
      </w:r>
      <w:r>
        <w:rPr>
          <w:b/>
          <w:sz w:val="28"/>
          <w:szCs w:val="28"/>
        </w:rPr>
        <w:t>ỆM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- Kh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t tr</w:t>
      </w:r>
      <w:r>
        <w:rPr>
          <w:b/>
          <w:spacing w:val="-3"/>
          <w:sz w:val="28"/>
          <w:szCs w:val="28"/>
        </w:rPr>
        <w:t>ư</w:t>
      </w:r>
      <w:r>
        <w:rPr>
          <w:b/>
          <w:sz w:val="28"/>
          <w:szCs w:val="28"/>
        </w:rPr>
        <w:t>ớc c</w:t>
      </w:r>
      <w:r>
        <w:rPr>
          <w:b/>
          <w:spacing w:val="-2"/>
          <w:sz w:val="28"/>
          <w:szCs w:val="28"/>
        </w:rPr>
        <w:t>â</w:t>
      </w:r>
      <w:r>
        <w:rPr>
          <w:b/>
          <w:sz w:val="28"/>
          <w:szCs w:val="28"/>
        </w:rPr>
        <w:t>u trả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>g</w:t>
      </w:r>
      <w:r>
        <w:rPr>
          <w:b/>
          <w:sz w:val="28"/>
          <w:szCs w:val="28"/>
        </w:rPr>
        <w:t>:</w:t>
      </w:r>
    </w:p>
    <w:p w:rsidR="006E31D3" w:rsidRDefault="006E31D3">
      <w:pPr>
        <w:spacing w:before="6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ăm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>.n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pacing w:val="-1"/>
          <w:sz w:val="28"/>
          <w:szCs w:val="28"/>
        </w:rPr>
        <w:t>6</w:t>
      </w:r>
      <w:r>
        <w:rPr>
          <w:sz w:val="28"/>
          <w:szCs w:val="28"/>
        </w:rPr>
        <w:t xml:space="preserve">5                        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 xml:space="preserve">g                </w:t>
      </w:r>
      <w:r>
        <w:rPr>
          <w:spacing w:val="3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366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z w:val="28"/>
          <w:szCs w:val="28"/>
        </w:rPr>
        <w:t>8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iờ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đư</w:t>
      </w:r>
      <w:r>
        <w:rPr>
          <w:sz w:val="28"/>
          <w:szCs w:val="28"/>
        </w:rPr>
        <w:t xml:space="preserve">ợc </w:t>
      </w:r>
      <w:r>
        <w:rPr>
          <w:spacing w:val="-2"/>
          <w:sz w:val="28"/>
          <w:szCs w:val="28"/>
        </w:rPr>
        <w:t>g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g             </w:t>
      </w:r>
      <w:r>
        <w:rPr>
          <w:spacing w:val="4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iờ          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iờ                    </w:t>
      </w:r>
      <w:r>
        <w:rPr>
          <w:spacing w:val="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ờ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Kh</w:t>
      </w:r>
      <w:r>
        <w:rPr>
          <w:spacing w:val="1"/>
          <w:sz w:val="28"/>
          <w:szCs w:val="28"/>
        </w:rPr>
        <w:t>o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hời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gi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ố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rư</w:t>
      </w:r>
      <w:r>
        <w:rPr>
          <w:spacing w:val="1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ến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sau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êu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g</w:t>
      </w:r>
      <w:r>
        <w:rPr>
          <w:spacing w:val="3"/>
          <w:sz w:val="28"/>
          <w:szCs w:val="28"/>
        </w:rPr>
        <w:t>i</w:t>
      </w:r>
      <w:r>
        <w:rPr>
          <w:spacing w:val="-2"/>
          <w:sz w:val="28"/>
          <w:szCs w:val="28"/>
        </w:rPr>
        <w:t>ờ</w:t>
      </w:r>
      <w:r>
        <w:rPr>
          <w:sz w:val="28"/>
          <w:szCs w:val="28"/>
        </w:rPr>
        <w:t>?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ờ                   </w:t>
      </w:r>
      <w:r>
        <w:rPr>
          <w:spacing w:val="6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2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iờ                    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iờ                    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ờ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25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thá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12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ậy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>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au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 xml:space="preserve">à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à</w:t>
      </w:r>
      <w:r>
        <w:rPr>
          <w:spacing w:val="-1"/>
          <w:sz w:val="28"/>
          <w:szCs w:val="28"/>
        </w:rPr>
        <w:t>o</w:t>
      </w:r>
      <w:r>
        <w:rPr>
          <w:sz w:val="28"/>
          <w:szCs w:val="28"/>
        </w:rPr>
        <w:t>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2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1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 xml:space="preserve">2           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1               </w:t>
      </w:r>
      <w:r>
        <w:rPr>
          <w:spacing w:val="3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1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ữn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3</w:t>
      </w:r>
      <w:r>
        <w:rPr>
          <w:sz w:val="28"/>
          <w:szCs w:val="28"/>
        </w:rPr>
        <w:t xml:space="preserve">1 </w:t>
      </w:r>
      <w:r>
        <w:rPr>
          <w:spacing w:val="1"/>
          <w:sz w:val="28"/>
          <w:szCs w:val="28"/>
        </w:rPr>
        <w:t>ng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1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 xml:space="preserve">,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2     </w:t>
      </w:r>
      <w:r>
        <w:rPr>
          <w:spacing w:val="61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 xml:space="preserve">0 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 xml:space="preserve">1              </w:t>
      </w:r>
      <w:r>
        <w:rPr>
          <w:spacing w:val="2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1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57" w:lineRule="auto"/>
        <w:ind w:left="117" w:right="368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Sáu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24</w:t>
      </w:r>
      <w:r>
        <w:rPr>
          <w:spacing w:val="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tr</w:t>
      </w:r>
      <w:r>
        <w:rPr>
          <w:spacing w:val="3"/>
          <w:sz w:val="28"/>
          <w:szCs w:val="28"/>
        </w:rPr>
        <w:t>ư</w:t>
      </w:r>
      <w:r>
        <w:rPr>
          <w:sz w:val="28"/>
          <w:szCs w:val="28"/>
        </w:rPr>
        <w:t>ớc là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hi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V</w:t>
      </w:r>
      <w:r>
        <w:rPr>
          <w:spacing w:val="3"/>
          <w:sz w:val="28"/>
          <w:szCs w:val="28"/>
        </w:rPr>
        <w:t>ậ</w:t>
      </w:r>
      <w:r>
        <w:rPr>
          <w:sz w:val="28"/>
          <w:szCs w:val="28"/>
        </w:rPr>
        <w:t>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>
        <w:rPr>
          <w:spacing w:val="1"/>
          <w:sz w:val="28"/>
          <w:szCs w:val="28"/>
        </w:rPr>
        <w:t>in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ật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ẹ 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pacing w:val="-1"/>
          <w:sz w:val="28"/>
          <w:szCs w:val="28"/>
        </w:rPr>
        <w:t>ứ</w:t>
      </w:r>
      <w:r>
        <w:rPr>
          <w:sz w:val="28"/>
          <w:szCs w:val="28"/>
        </w:rPr>
        <w:t>: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 xml:space="preserve">ai                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Ba                   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T</w:t>
      </w:r>
      <w:r>
        <w:rPr>
          <w:sz w:val="28"/>
          <w:szCs w:val="28"/>
        </w:rPr>
        <w:t xml:space="preserve">ư                   </w:t>
      </w:r>
      <w:r>
        <w:rPr>
          <w:spacing w:val="3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N</w:t>
      </w:r>
      <w:r>
        <w:rPr>
          <w:spacing w:val="2"/>
          <w:sz w:val="28"/>
          <w:szCs w:val="28"/>
        </w:rPr>
        <w:t>ă</w:t>
      </w:r>
      <w:r>
        <w:rPr>
          <w:sz w:val="28"/>
          <w:szCs w:val="28"/>
        </w:rPr>
        <w:t>m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117"/>
        <w:rPr>
          <w:sz w:val="28"/>
          <w:szCs w:val="28"/>
        </w:rPr>
      </w:pPr>
      <w:r>
        <w:pict>
          <v:shape id="_x0000_s1088" type="#_x0000_t75" style="position:absolute;left:0;text-align:left;margin-left:402pt;margin-top:4.1pt;width:103.9pt;height:104.3pt;z-index:-3483;mso-position-horizontal-relative:page">
            <v:imagedata r:id="rId91" o:title=""/>
            <w10:wrap anchorx="page"/>
          </v:shape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7. </w:t>
      </w:r>
      <w:r w:rsidR="009771C6">
        <w:rPr>
          <w:spacing w:val="-1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à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2"/>
          <w:sz w:val="28"/>
          <w:szCs w:val="28"/>
        </w:rPr>
        <w:t>ạ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proofErr w:type="gramStart"/>
      <w:r w:rsidR="009771C6">
        <w:rPr>
          <w:spacing w:val="-2"/>
          <w:sz w:val="28"/>
          <w:szCs w:val="28"/>
        </w:rPr>
        <w:t>A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ă</w:t>
      </w:r>
      <w:r w:rsidR="009771C6">
        <w:rPr>
          <w:sz w:val="28"/>
          <w:szCs w:val="28"/>
        </w:rPr>
        <w:t>n</w:t>
      </w:r>
      <w:proofErr w:type="gramEnd"/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cơm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l</w:t>
      </w:r>
      <w:r w:rsidR="009771C6">
        <w:rPr>
          <w:spacing w:val="1"/>
          <w:sz w:val="28"/>
          <w:szCs w:val="28"/>
        </w:rPr>
        <w:t>ú</w:t>
      </w:r>
      <w:r w:rsidR="009771C6">
        <w:rPr>
          <w:sz w:val="28"/>
          <w:szCs w:val="28"/>
        </w:rPr>
        <w:t>c: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256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t         </w:t>
      </w:r>
      <w:r>
        <w:rPr>
          <w:spacing w:val="65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gi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256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giờ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t           </w:t>
      </w:r>
      <w:r>
        <w:rPr>
          <w:spacing w:val="67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1"/>
          <w:sz w:val="28"/>
          <w:szCs w:val="28"/>
        </w:rPr>
        <w:t xml:space="preserve"> 1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g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>ờ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</w:p>
    <w:p w:rsidR="006E31D3" w:rsidRDefault="006E31D3">
      <w:pPr>
        <w:spacing w:before="7" w:line="160" w:lineRule="exact"/>
        <w:rPr>
          <w:sz w:val="16"/>
          <w:szCs w:val="16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57" w:lineRule="auto"/>
        <w:ind w:left="117" w:right="163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8.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đ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</w:t>
      </w:r>
      <w:r>
        <w:rPr>
          <w:spacing w:val="1"/>
          <w:sz w:val="28"/>
          <w:szCs w:val="28"/>
        </w:rPr>
        <w:t>ụ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đ</w:t>
      </w:r>
      <w:r>
        <w:rPr>
          <w:sz w:val="28"/>
          <w:szCs w:val="28"/>
        </w:rPr>
        <w:t xml:space="preserve">ã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ỉ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-1"/>
          <w:sz w:val="28"/>
          <w:szCs w:val="28"/>
        </w:rPr>
        <w:t>ò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gh</w:t>
      </w:r>
      <w:r>
        <w:rPr>
          <w:sz w:val="28"/>
          <w:szCs w:val="28"/>
        </w:rPr>
        <w:t>ỉ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 xml:space="preserve">y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>ày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a?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ind w:left="345"/>
        <w:rPr>
          <w:sz w:val="28"/>
          <w:szCs w:val="28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                </w:t>
      </w:r>
      <w:r>
        <w:rPr>
          <w:spacing w:val="2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g</w:t>
      </w:r>
      <w:r>
        <w:rPr>
          <w:sz w:val="28"/>
          <w:szCs w:val="28"/>
        </w:rPr>
        <w:t xml:space="preserve">ày                 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ày                   </w:t>
      </w:r>
      <w:r>
        <w:rPr>
          <w:spacing w:val="4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ày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 w:line="476" w:lineRule="auto"/>
        <w:ind w:left="117" w:right="7644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P</w:t>
      </w:r>
      <w:r>
        <w:rPr>
          <w:b/>
          <w:sz w:val="28"/>
          <w:szCs w:val="28"/>
        </w:rPr>
        <w:t>H</w:t>
      </w:r>
      <w:r>
        <w:rPr>
          <w:b/>
          <w:spacing w:val="-1"/>
          <w:sz w:val="28"/>
          <w:szCs w:val="28"/>
        </w:rPr>
        <w:t>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T</w:t>
      </w:r>
      <w:r>
        <w:rPr>
          <w:b/>
          <w:sz w:val="28"/>
          <w:szCs w:val="28"/>
        </w:rPr>
        <w:t>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 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</w:p>
    <w:p w:rsidR="006E31D3" w:rsidRDefault="009771C6">
      <w:pPr>
        <w:spacing w:before="16"/>
        <w:ind w:left="1195" w:right="1242"/>
        <w:jc w:val="center"/>
        <w:rPr>
          <w:sz w:val="28"/>
          <w:szCs w:val="28"/>
        </w:rPr>
      </w:pPr>
      <w:r>
        <w:rPr>
          <w:spacing w:val="1"/>
          <w:sz w:val="28"/>
          <w:szCs w:val="28"/>
        </w:rPr>
        <w:t>73</w:t>
      </w:r>
      <w:r>
        <w:rPr>
          <w:sz w:val="28"/>
          <w:szCs w:val="28"/>
        </w:rPr>
        <w:t xml:space="preserve">+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 xml:space="preserve">7                </w:t>
      </w:r>
      <w:r>
        <w:rPr>
          <w:spacing w:val="67"/>
          <w:sz w:val="28"/>
          <w:szCs w:val="28"/>
        </w:rPr>
        <w:t xml:space="preserve"> 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+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6            </w:t>
      </w:r>
      <w:r>
        <w:rPr>
          <w:spacing w:val="6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3             </w:t>
      </w:r>
      <w:r>
        <w:rPr>
          <w:spacing w:val="6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7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4        </w:t>
      </w:r>
      <w:r>
        <w:rPr>
          <w:spacing w:val="4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27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971" w:right="807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4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</w:t>
      </w:r>
      <w:r>
        <w:rPr>
          <w:spacing w:val="1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971" w:right="807"/>
        <w:jc w:val="center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4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  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…   </w:t>
      </w:r>
      <w:r>
        <w:rPr>
          <w:spacing w:val="16"/>
          <w:sz w:val="28"/>
          <w:szCs w:val="28"/>
        </w:rPr>
        <w:t xml:space="preserve"> 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968" w:right="804"/>
        <w:jc w:val="center"/>
        <w:rPr>
          <w:sz w:val="28"/>
          <w:szCs w:val="28"/>
        </w:rPr>
      </w:pPr>
      <w:r>
        <w:pict>
          <v:group id="_x0000_s1071" style="position:absolute;left:0;text-align:left;margin-left:339.4pt;margin-top:56.95pt;width:197.3pt;height:25.65pt;z-index:-3481;mso-position-horizontal-relative:page" coordorigin="6788,1139" coordsize="3946,513">
            <v:shape id="_x0000_s1087" style="position:absolute;left:6798;top:1150;width:775;height:0" coordorigin="6798,1150" coordsize="775,0" path="m6798,1150r775,e" filled="f" strokeweight=".58pt">
              <v:path arrowok="t"/>
            </v:shape>
            <v:shape id="_x0000_s1086" style="position:absolute;left:7583;top:1150;width:778;height:0" coordorigin="7583,1150" coordsize="778,0" path="m7583,1150r778,e" filled="f" strokeweight=".58pt">
              <v:path arrowok="t"/>
            </v:shape>
            <v:shape id="_x0000_s1085" style="position:absolute;left:8370;top:1150;width:778;height:0" coordorigin="8370,1150" coordsize="778,0" path="m8370,1150r778,e" filled="f" strokeweight=".58pt">
              <v:path arrowok="t"/>
            </v:shape>
            <v:shape id="_x0000_s1084" style="position:absolute;left:9158;top:1150;width:778;height:0" coordorigin="9158,1150" coordsize="778,0" path="m9158,1150r778,e" filled="f" strokeweight=".58pt">
              <v:path arrowok="t"/>
            </v:shape>
            <v:shape id="_x0000_s1083" style="position:absolute;left:9945;top:1150;width:778;height:0" coordorigin="9945,1150" coordsize="778,0" path="m9945,1150r778,e" filled="f" strokeweight=".58pt">
              <v:path arrowok="t"/>
            </v:shape>
            <v:shape id="_x0000_s1082" style="position:absolute;left:6793;top:1145;width:0;height:502" coordorigin="6793,1145" coordsize="0,502" path="m6793,1145r,502e" filled="f" strokeweight=".58pt">
              <v:path arrowok="t"/>
            </v:shape>
            <v:shape id="_x0000_s1081" style="position:absolute;left:6798;top:1642;width:775;height:0" coordorigin="6798,1642" coordsize="775,0" path="m6798,1642r775,e" filled="f" strokeweight=".58pt">
              <v:path arrowok="t"/>
            </v:shape>
            <v:shape id="_x0000_s1080" style="position:absolute;left:7578;top:1145;width:0;height:502" coordorigin="7578,1145" coordsize="0,502" path="m7578,1145r,502e" filled="f" strokeweight=".58pt">
              <v:path arrowok="t"/>
            </v:shape>
            <v:shape id="_x0000_s1079" style="position:absolute;left:7583;top:1642;width:778;height:0" coordorigin="7583,1642" coordsize="778,0" path="m7583,1642r778,e" filled="f" strokeweight=".58pt">
              <v:path arrowok="t"/>
            </v:shape>
            <v:shape id="_x0000_s1078" style="position:absolute;left:8365;top:1145;width:0;height:502" coordorigin="8365,1145" coordsize="0,502" path="m8365,1145r,502e" filled="f" strokeweight=".58pt">
              <v:path arrowok="t"/>
            </v:shape>
            <v:shape id="_x0000_s1077" style="position:absolute;left:8370;top:1642;width:778;height:0" coordorigin="8370,1642" coordsize="778,0" path="m8370,1642r778,e" filled="f" strokeweight=".58pt">
              <v:path arrowok="t"/>
            </v:shape>
            <v:shape id="_x0000_s1076" style="position:absolute;left:9153;top:1145;width:0;height:502" coordorigin="9153,1145" coordsize="0,502" path="m9153,1145r,502e" filled="f" strokeweight=".58pt">
              <v:path arrowok="t"/>
            </v:shape>
            <v:shape id="_x0000_s1075" style="position:absolute;left:9158;top:1642;width:778;height:0" coordorigin="9158,1642" coordsize="778,0" path="m9158,1642r778,e" filled="f" strokeweight=".58pt">
              <v:path arrowok="t"/>
            </v:shape>
            <v:shape id="_x0000_s1074" style="position:absolute;left:9940;top:1145;width:0;height:502" coordorigin="9940,1145" coordsize="0,502" path="m9940,1145r,502e" filled="f" strokeweight=".58pt">
              <v:path arrowok="t"/>
            </v:shape>
            <v:shape id="_x0000_s1073" style="position:absolute;left:9945;top:1642;width:778;height:0" coordorigin="9945,1642" coordsize="778,0" path="m9945,1642r778,e" filled="f" strokeweight=".58pt">
              <v:path arrowok="t"/>
            </v:shape>
            <v:shape id="_x0000_s1072" style="position:absolute;left:10728;top:1145;width:0;height:502" coordorigin="10728,1145" coordsize="0,502" path="m10728,1145r,502e" filled="f" strokeweight=".20464mm">
              <v:path arrowok="t"/>
            </v:shape>
            <w10:wrap anchorx="page"/>
          </v:group>
        </w:pic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 xml:space="preserve">…     </w:t>
      </w:r>
      <w:r w:rsidR="009771C6">
        <w:rPr>
          <w:spacing w:val="46"/>
          <w:sz w:val="28"/>
          <w:szCs w:val="28"/>
        </w:rPr>
        <w:t xml:space="preserve"> 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 xml:space="preserve">…    </w:t>
      </w:r>
      <w:r w:rsidR="009771C6">
        <w:rPr>
          <w:spacing w:val="34"/>
          <w:sz w:val="28"/>
          <w:szCs w:val="28"/>
        </w:rPr>
        <w:t xml:space="preserve"> 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 xml:space="preserve">…     </w:t>
      </w:r>
      <w:r w:rsidR="009771C6">
        <w:rPr>
          <w:spacing w:val="5"/>
          <w:sz w:val="28"/>
          <w:szCs w:val="28"/>
        </w:rPr>
        <w:t xml:space="preserve"> 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 xml:space="preserve">…   </w:t>
      </w:r>
      <w:r w:rsidR="009771C6">
        <w:rPr>
          <w:spacing w:val="16"/>
          <w:sz w:val="28"/>
          <w:szCs w:val="28"/>
        </w:rPr>
        <w:t xml:space="preserve"> 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117"/>
        <w:rPr>
          <w:sz w:val="28"/>
          <w:szCs w:val="28"/>
        </w:rPr>
      </w:pPr>
      <w:r>
        <w:pict>
          <v:group id="_x0000_s1054" style="position:absolute;left:0;text-align:left;margin-left:339.4pt;margin-top:89.1pt;width:197.3pt;height:25.65pt;z-index:-3480;mso-position-horizontal-relative:page" coordorigin="6788,1782" coordsize="3946,513">
            <v:shape id="_x0000_s1070" style="position:absolute;left:6798;top:1793;width:775;height:0" coordorigin="6798,1793" coordsize="775,0" path="m6798,1793r775,e" filled="f" strokeweight=".58pt">
              <v:path arrowok="t"/>
            </v:shape>
            <v:shape id="_x0000_s1069" style="position:absolute;left:7583;top:1793;width:778;height:0" coordorigin="7583,1793" coordsize="778,0" path="m7583,1793r778,e" filled="f" strokeweight=".58pt">
              <v:path arrowok="t"/>
            </v:shape>
            <v:shape id="_x0000_s1068" style="position:absolute;left:8370;top:1793;width:778;height:0" coordorigin="8370,1793" coordsize="778,0" path="m8370,1793r778,e" filled="f" strokeweight=".58pt">
              <v:path arrowok="t"/>
            </v:shape>
            <v:shape id="_x0000_s1067" style="position:absolute;left:9158;top:1793;width:778;height:0" coordorigin="9158,1793" coordsize="778,0" path="m9158,1793r778,e" filled="f" strokeweight=".58pt">
              <v:path arrowok="t"/>
            </v:shape>
            <v:shape id="_x0000_s1066" style="position:absolute;left:9945;top:1793;width:778;height:0" coordorigin="9945,1793" coordsize="778,0" path="m9945,1793r778,e" filled="f" strokeweight=".58pt">
              <v:path arrowok="t"/>
            </v:shape>
            <v:shape id="_x0000_s1065" style="position:absolute;left:6793;top:1788;width:0;height:502" coordorigin="6793,1788" coordsize="0,502" path="m6793,1788r,501e" filled="f" strokeweight=".58pt">
              <v:path arrowok="t"/>
            </v:shape>
            <v:shape id="_x0000_s1064" style="position:absolute;left:6798;top:2285;width:775;height:0" coordorigin="6798,2285" coordsize="775,0" path="m6798,2285r775,e" filled="f" strokeweight=".58pt">
              <v:path arrowok="t"/>
            </v:shape>
            <v:shape id="_x0000_s1063" style="position:absolute;left:7578;top:1788;width:0;height:502" coordorigin="7578,1788" coordsize="0,502" path="m7578,1788r,501e" filled="f" strokeweight=".58pt">
              <v:path arrowok="t"/>
            </v:shape>
            <v:shape id="_x0000_s1062" style="position:absolute;left:7583;top:2285;width:778;height:0" coordorigin="7583,2285" coordsize="778,0" path="m7583,2285r778,e" filled="f" strokeweight=".58pt">
              <v:path arrowok="t"/>
            </v:shape>
            <v:shape id="_x0000_s1061" style="position:absolute;left:8365;top:1788;width:0;height:502" coordorigin="8365,1788" coordsize="0,502" path="m8365,1788r,501e" filled="f" strokeweight=".58pt">
              <v:path arrowok="t"/>
            </v:shape>
            <v:shape id="_x0000_s1060" style="position:absolute;left:8370;top:2285;width:778;height:0" coordorigin="8370,2285" coordsize="778,0" path="m8370,2285r778,e" filled="f" strokeweight=".58pt">
              <v:path arrowok="t"/>
            </v:shape>
            <v:shape id="_x0000_s1059" style="position:absolute;left:9153;top:1788;width:0;height:502" coordorigin="9153,1788" coordsize="0,502" path="m9153,1788r,501e" filled="f" strokeweight=".58pt">
              <v:path arrowok="t"/>
            </v:shape>
            <v:shape id="_x0000_s1058" style="position:absolute;left:9158;top:2285;width:778;height:0" coordorigin="9158,2285" coordsize="778,0" path="m9158,2285r778,e" filled="f" strokeweight=".58pt">
              <v:path arrowok="t"/>
            </v:shape>
            <v:shape id="_x0000_s1057" style="position:absolute;left:9940;top:1788;width:0;height:502" coordorigin="9940,1788" coordsize="0,502" path="m9940,1788r,501e" filled="f" strokeweight=".58pt">
              <v:path arrowok="t"/>
            </v:shape>
            <v:shape id="_x0000_s1056" style="position:absolute;left:9945;top:2285;width:778;height:0" coordorigin="9945,2285" coordsize="778,0" path="m9945,2285r778,e" filled="f" strokeweight=".58pt">
              <v:path arrowok="t"/>
            </v:shape>
            <v:shape id="_x0000_s1055" style="position:absolute;left:10728;top:1788;width:0;height:502" coordorigin="10728,1788" coordsize="0,502" path="m10728,1788r,501e" filled="f" strokeweight=".20464mm">
              <v:path arrowok="t"/>
            </v:shape>
            <w10:wrap anchorx="page"/>
          </v:group>
        </w:pict>
      </w:r>
      <w:r>
        <w:pict>
          <v:group id="_x0000_s1052" style="position:absolute;left:0;text-align:left;margin-left:278.4pt;margin-top:27.3pt;width:43.9pt;height:20.4pt;z-index:-3479;mso-position-horizontal-relative:page" coordorigin="5568,546" coordsize="878,408">
            <v:shape id="_x0000_s1053" style="position:absolute;left:5568;top:546;width:878;height:408" coordorigin="5568,546" coordsize="878,408" path="m5568,648r674,l6242,546r204,204l6242,954r,-102l5568,852r,-204xe" filled="f" strokecolor="#6fac46" strokeweight=".96pt">
              <v:path arrowok="t"/>
            </v:shape>
            <w10:wrap anchorx="page"/>
          </v:group>
        </w:pict>
      </w:r>
      <w:r>
        <w:pict>
          <v:group id="_x0000_s1050" style="position:absolute;left:0;text-align:left;margin-left:278.4pt;margin-top:91.6pt;width:43.9pt;height:20.4pt;z-index:-3478;mso-position-horizontal-relative:page" coordorigin="5568,1832" coordsize="878,408">
            <v:shape id="_x0000_s1051" style="position:absolute;left:5568;top:1832;width:878;height:408" coordorigin="5568,1832" coordsize="878,408" path="m5568,1934r674,l6242,1832r204,204l6242,2240r,-102l5568,2138r,-204xe" filled="f" strokecolor="#6fac46" strokeweight=".96pt">
              <v:path arrowok="t"/>
            </v:shape>
            <w10:wrap anchorx="page"/>
          </v:group>
        </w:pic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2</w:t>
      </w:r>
      <w:r w:rsidR="009771C6">
        <w:rPr>
          <w:b/>
          <w:sz w:val="28"/>
          <w:szCs w:val="28"/>
        </w:rPr>
        <w:t xml:space="preserve">. </w:t>
      </w:r>
      <w:r w:rsidR="009771C6">
        <w:rPr>
          <w:sz w:val="28"/>
          <w:szCs w:val="28"/>
        </w:rPr>
        <w:t>S</w:t>
      </w:r>
      <w:r w:rsidR="009771C6">
        <w:rPr>
          <w:spacing w:val="-2"/>
          <w:sz w:val="28"/>
          <w:szCs w:val="28"/>
        </w:rPr>
        <w:t>ắ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x</w:t>
      </w:r>
      <w:r w:rsidR="009771C6">
        <w:rPr>
          <w:spacing w:val="-2"/>
          <w:sz w:val="28"/>
          <w:szCs w:val="28"/>
        </w:rPr>
        <w:t>ế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l</w:t>
      </w:r>
      <w:r w:rsidR="009771C6">
        <w:rPr>
          <w:sz w:val="28"/>
          <w:szCs w:val="28"/>
        </w:rPr>
        <w:t>ại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s</w:t>
      </w:r>
      <w:r w:rsidR="009771C6">
        <w:rPr>
          <w:sz w:val="28"/>
          <w:szCs w:val="28"/>
        </w:rPr>
        <w:t>ố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>à các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d</w:t>
      </w:r>
      <w:r w:rsidR="009771C6">
        <w:rPr>
          <w:spacing w:val="-2"/>
          <w:sz w:val="28"/>
          <w:szCs w:val="28"/>
        </w:rPr>
        <w:t>ấ</w:t>
      </w:r>
      <w:r w:rsidR="009771C6">
        <w:rPr>
          <w:sz w:val="28"/>
          <w:szCs w:val="28"/>
        </w:rPr>
        <w:t>u</w:t>
      </w:r>
      <w:r w:rsidR="009771C6">
        <w:rPr>
          <w:spacing w:val="1"/>
          <w:sz w:val="28"/>
          <w:szCs w:val="28"/>
        </w:rPr>
        <w:t xml:space="preserve"> đ</w:t>
      </w:r>
      <w:r w:rsidR="009771C6">
        <w:rPr>
          <w:sz w:val="28"/>
          <w:szCs w:val="28"/>
        </w:rPr>
        <w:t>ể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đ</w:t>
      </w:r>
      <w:r w:rsidR="009771C6">
        <w:rPr>
          <w:spacing w:val="-1"/>
          <w:sz w:val="28"/>
          <w:szCs w:val="28"/>
        </w:rPr>
        <w:t>ư</w:t>
      </w:r>
      <w:r w:rsidR="009771C6">
        <w:rPr>
          <w:sz w:val="28"/>
          <w:szCs w:val="28"/>
        </w:rPr>
        <w:t>ợc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>é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í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đ</w:t>
      </w:r>
      <w:r w:rsidR="009771C6">
        <w:rPr>
          <w:spacing w:val="-1"/>
          <w:sz w:val="28"/>
          <w:szCs w:val="28"/>
        </w:rPr>
        <w:t>ú</w:t>
      </w:r>
      <w:r w:rsidR="009771C6">
        <w:rPr>
          <w:spacing w:val="1"/>
          <w:sz w:val="28"/>
          <w:szCs w:val="28"/>
        </w:rPr>
        <w:t>n</w:t>
      </w:r>
      <w:r w:rsidR="009771C6">
        <w:rPr>
          <w:spacing w:val="-1"/>
          <w:sz w:val="28"/>
          <w:szCs w:val="28"/>
        </w:rPr>
        <w:t>g</w:t>
      </w:r>
      <w:r w:rsidR="009771C6">
        <w:rPr>
          <w:sz w:val="28"/>
          <w:szCs w:val="28"/>
        </w:rPr>
        <w:t>:</w:t>
      </w:r>
    </w:p>
    <w:p w:rsidR="006E31D3" w:rsidRDefault="006E31D3">
      <w:pPr>
        <w:spacing w:before="4" w:line="160" w:lineRule="exact"/>
        <w:rPr>
          <w:sz w:val="17"/>
          <w:szCs w:val="17"/>
        </w:rPr>
      </w:pPr>
    </w:p>
    <w:tbl>
      <w:tblPr>
        <w:tblW w:w="0" w:type="auto"/>
        <w:tblInd w:w="11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7"/>
        <w:gridCol w:w="787"/>
        <w:gridCol w:w="787"/>
        <w:gridCol w:w="788"/>
        <w:gridCol w:w="787"/>
      </w:tblGrid>
      <w:tr w:rsidR="006E31D3">
        <w:trPr>
          <w:trHeight w:hRule="exact" w:val="492"/>
        </w:trPr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6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t>45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8" w:right="266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+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6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t>40</w:t>
            </w:r>
          </w:p>
        </w:tc>
        <w:tc>
          <w:tcPr>
            <w:tcW w:w="7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8" w:right="266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=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75" w:right="278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</w:tr>
    </w:tbl>
    <w:p w:rsidR="006E31D3" w:rsidRDefault="006E31D3">
      <w:pPr>
        <w:spacing w:before="3" w:line="160" w:lineRule="exact"/>
        <w:rPr>
          <w:sz w:val="17"/>
          <w:szCs w:val="17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tbl>
      <w:tblPr>
        <w:tblW w:w="0" w:type="auto"/>
        <w:tblInd w:w="11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7"/>
        <w:gridCol w:w="787"/>
        <w:gridCol w:w="787"/>
        <w:gridCol w:w="788"/>
        <w:gridCol w:w="787"/>
      </w:tblGrid>
      <w:tr w:rsidR="006E31D3">
        <w:trPr>
          <w:trHeight w:hRule="exact" w:val="492"/>
        </w:trPr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6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t>50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46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t>48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68" w:right="266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=</w:t>
            </w:r>
          </w:p>
        </w:tc>
        <w:tc>
          <w:tcPr>
            <w:tcW w:w="7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78" w:right="276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E31D3" w:rsidRDefault="009771C6">
            <w:pPr>
              <w:spacing w:line="300" w:lineRule="exact"/>
              <w:ind w:left="296" w:right="304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</w:tr>
    </w:tbl>
    <w:p w:rsidR="006E31D3" w:rsidRDefault="006E31D3">
      <w:pPr>
        <w:spacing w:before="20" w:line="260" w:lineRule="exact"/>
        <w:rPr>
          <w:sz w:val="26"/>
          <w:szCs w:val="26"/>
        </w:rPr>
      </w:pPr>
    </w:p>
    <w:p w:rsidR="006E31D3" w:rsidRDefault="009771C6">
      <w:pPr>
        <w:ind w:left="73" w:right="74"/>
        <w:jc w:val="center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Mả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 xml:space="preserve"> v</w:t>
      </w:r>
      <w:r>
        <w:rPr>
          <w:sz w:val="28"/>
          <w:szCs w:val="28"/>
        </w:rPr>
        <w:t>ải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ỏ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pacing w:val="-1"/>
          <w:sz w:val="28"/>
          <w:szCs w:val="28"/>
        </w:rPr>
        <w:t>6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m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>à</w:t>
      </w:r>
      <w:r>
        <w:rPr>
          <w:spacing w:val="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>ài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mả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v</w:t>
      </w:r>
      <w:r>
        <w:rPr>
          <w:sz w:val="28"/>
          <w:szCs w:val="28"/>
        </w:rPr>
        <w:t>ải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m</w:t>
      </w:r>
      <w:r>
        <w:rPr>
          <w:spacing w:val="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16d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6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5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m</w:t>
      </w:r>
      <w:r>
        <w:rPr>
          <w:sz w:val="28"/>
          <w:szCs w:val="28"/>
        </w:rPr>
        <w:t>ả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vải</w:t>
      </w:r>
      <w:r>
        <w:rPr>
          <w:spacing w:val="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117"/>
        <w:rPr>
          <w:sz w:val="28"/>
          <w:szCs w:val="28"/>
        </w:rPr>
      </w:pPr>
      <w:proofErr w:type="gramStart"/>
      <w:r>
        <w:rPr>
          <w:spacing w:val="1"/>
          <w:sz w:val="28"/>
          <w:szCs w:val="28"/>
        </w:rPr>
        <w:t>tí</w:t>
      </w:r>
      <w:r>
        <w:rPr>
          <w:sz w:val="28"/>
          <w:szCs w:val="28"/>
        </w:rPr>
        <w:t>m</w:t>
      </w:r>
      <w:proofErr w:type="gramEnd"/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dài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đ</w:t>
      </w:r>
      <w:r>
        <w:rPr>
          <w:sz w:val="28"/>
          <w:szCs w:val="28"/>
        </w:rPr>
        <w:t>ề -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x</w:t>
      </w:r>
      <w:r>
        <w:rPr>
          <w:sz w:val="28"/>
          <w:szCs w:val="28"/>
        </w:rPr>
        <w:t>i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é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?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64" w:right="4631"/>
        <w:jc w:val="center"/>
        <w:rPr>
          <w:sz w:val="28"/>
          <w:szCs w:val="28"/>
        </w:rPr>
      </w:pP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ài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i: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</w:t>
      </w:r>
      <w:r>
        <w:rPr>
          <w:spacing w:val="2"/>
          <w:sz w:val="28"/>
          <w:szCs w:val="28"/>
        </w:rPr>
        <w:t>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117"/>
        <w:rPr>
          <w:sz w:val="28"/>
          <w:szCs w:val="28"/>
        </w:rPr>
      </w:pPr>
      <w:r>
        <w:pict>
          <v:group id="_x0000_s1047" style="position:absolute;left:0;text-align:left;margin-left:218.5pt;margin-top:556.9pt;width:342.85pt;height:178.55pt;z-index:-3482;mso-position-horizontal-relative:page;mso-position-vertical-relative:page" coordorigin="4370,11138" coordsize="6857,3571">
            <v:shape id="_x0000_s1049" type="#_x0000_t75" style="position:absolute;left:4370;top:13690;width:4606;height:1020">
              <v:imagedata r:id="rId92" o:title=""/>
            </v:shape>
            <v:shape id="_x0000_s1048" type="#_x0000_t75" style="position:absolute;left:8590;top:11138;width:2638;height:2681">
              <v:imagedata r:id="rId93" o:title=""/>
            </v:shape>
            <w10:wrap anchorx="page" anchory="page"/>
          </v:group>
        </w:pic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4</w:t>
      </w:r>
      <w:r w:rsidR="009771C6">
        <w:rPr>
          <w:b/>
          <w:sz w:val="28"/>
          <w:szCs w:val="28"/>
        </w:rPr>
        <w:t xml:space="preserve">. </w:t>
      </w:r>
      <w:r w:rsidR="009771C6">
        <w:rPr>
          <w:spacing w:val="-1"/>
          <w:sz w:val="28"/>
          <w:szCs w:val="28"/>
        </w:rPr>
        <w:t>T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ử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IQ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(</w:t>
      </w:r>
      <w:r w:rsidR="009771C6">
        <w:rPr>
          <w:i/>
          <w:spacing w:val="-2"/>
          <w:sz w:val="28"/>
          <w:szCs w:val="28"/>
        </w:rPr>
        <w:t>k</w:t>
      </w:r>
      <w:r w:rsidR="009771C6">
        <w:rPr>
          <w:i/>
          <w:spacing w:val="-1"/>
          <w:sz w:val="28"/>
          <w:szCs w:val="28"/>
        </w:rPr>
        <w:t>h</w:t>
      </w:r>
      <w:r w:rsidR="009771C6">
        <w:rPr>
          <w:i/>
          <w:spacing w:val="1"/>
          <w:sz w:val="28"/>
          <w:szCs w:val="28"/>
        </w:rPr>
        <w:t>o</w:t>
      </w:r>
      <w:r w:rsidR="009771C6">
        <w:rPr>
          <w:i/>
          <w:spacing w:val="-1"/>
          <w:sz w:val="28"/>
          <w:szCs w:val="28"/>
        </w:rPr>
        <w:t>an</w:t>
      </w:r>
      <w:r w:rsidR="009771C6">
        <w:rPr>
          <w:i/>
          <w:sz w:val="28"/>
          <w:szCs w:val="28"/>
        </w:rPr>
        <w:t>h</w:t>
      </w:r>
      <w:r w:rsidR="009771C6">
        <w:rPr>
          <w:i/>
          <w:spacing w:val="1"/>
          <w:sz w:val="28"/>
          <w:szCs w:val="28"/>
        </w:rPr>
        <w:t xml:space="preserve"> </w:t>
      </w:r>
      <w:r w:rsidR="009771C6">
        <w:rPr>
          <w:i/>
          <w:sz w:val="28"/>
          <w:szCs w:val="28"/>
        </w:rPr>
        <w:t>v</w:t>
      </w:r>
      <w:r w:rsidR="009771C6">
        <w:rPr>
          <w:i/>
          <w:spacing w:val="-2"/>
          <w:sz w:val="28"/>
          <w:szCs w:val="28"/>
        </w:rPr>
        <w:t>à</w:t>
      </w:r>
      <w:r w:rsidR="009771C6">
        <w:rPr>
          <w:i/>
          <w:sz w:val="28"/>
          <w:szCs w:val="28"/>
        </w:rPr>
        <w:t>o</w:t>
      </w:r>
      <w:r w:rsidR="009771C6">
        <w:rPr>
          <w:i/>
          <w:spacing w:val="-2"/>
          <w:sz w:val="28"/>
          <w:szCs w:val="28"/>
        </w:rPr>
        <w:t xml:space="preserve"> </w:t>
      </w:r>
      <w:r w:rsidR="009771C6">
        <w:rPr>
          <w:i/>
          <w:spacing w:val="1"/>
          <w:sz w:val="28"/>
          <w:szCs w:val="28"/>
        </w:rPr>
        <w:t>đ</w:t>
      </w:r>
      <w:r w:rsidR="009771C6">
        <w:rPr>
          <w:i/>
          <w:spacing w:val="-1"/>
          <w:sz w:val="28"/>
          <w:szCs w:val="28"/>
        </w:rPr>
        <w:t>á</w:t>
      </w:r>
      <w:r w:rsidR="009771C6">
        <w:rPr>
          <w:i/>
          <w:sz w:val="28"/>
          <w:szCs w:val="28"/>
        </w:rPr>
        <w:t>p</w:t>
      </w:r>
      <w:r w:rsidR="009771C6">
        <w:rPr>
          <w:i/>
          <w:spacing w:val="1"/>
          <w:sz w:val="28"/>
          <w:szCs w:val="28"/>
        </w:rPr>
        <w:t xml:space="preserve"> </w:t>
      </w:r>
      <w:proofErr w:type="gramStart"/>
      <w:r w:rsidR="009771C6">
        <w:rPr>
          <w:i/>
          <w:spacing w:val="-2"/>
          <w:sz w:val="28"/>
          <w:szCs w:val="28"/>
        </w:rPr>
        <w:t>á</w:t>
      </w:r>
      <w:r w:rsidR="009771C6">
        <w:rPr>
          <w:i/>
          <w:sz w:val="28"/>
          <w:szCs w:val="28"/>
        </w:rPr>
        <w:t>n</w:t>
      </w:r>
      <w:proofErr w:type="gramEnd"/>
      <w:r w:rsidR="009771C6">
        <w:rPr>
          <w:i/>
          <w:spacing w:val="1"/>
          <w:sz w:val="28"/>
          <w:szCs w:val="28"/>
        </w:rPr>
        <w:t xml:space="preserve"> </w:t>
      </w:r>
      <w:r w:rsidR="009771C6">
        <w:rPr>
          <w:i/>
          <w:spacing w:val="-2"/>
          <w:sz w:val="28"/>
          <w:szCs w:val="28"/>
        </w:rPr>
        <w:t>đ</w:t>
      </w:r>
      <w:r w:rsidR="009771C6">
        <w:rPr>
          <w:i/>
          <w:spacing w:val="-1"/>
          <w:sz w:val="28"/>
          <w:szCs w:val="28"/>
        </w:rPr>
        <w:t>ún</w:t>
      </w:r>
      <w:r w:rsidR="009771C6">
        <w:rPr>
          <w:i/>
          <w:spacing w:val="3"/>
          <w:sz w:val="28"/>
          <w:szCs w:val="28"/>
        </w:rPr>
        <w:t>g</w:t>
      </w:r>
      <w:r w:rsidR="009771C6">
        <w:rPr>
          <w:sz w:val="28"/>
          <w:szCs w:val="28"/>
        </w:rPr>
        <w:t>)</w:t>
      </w: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before="5" w:line="260" w:lineRule="exact"/>
        <w:rPr>
          <w:sz w:val="26"/>
          <w:szCs w:val="26"/>
        </w:rPr>
      </w:pPr>
    </w:p>
    <w:p w:rsidR="006E31D3" w:rsidRDefault="001F343E">
      <w:pPr>
        <w:ind w:left="266"/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pict>
          <v:shape id="_x0000_i1040" type="#_x0000_t75" style="width:141pt;height:117pt">
            <v:imagedata r:id="rId94" o:title=""/>
          </v:shape>
        </w:pic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</w:p>
    <w:p w:rsidR="006E31D3" w:rsidRDefault="006E31D3">
      <w:pPr>
        <w:spacing w:before="5" w:line="140" w:lineRule="exact"/>
        <w:rPr>
          <w:sz w:val="15"/>
          <w:szCs w:val="15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sz w:val="28"/>
          <w:szCs w:val="28"/>
        </w:rPr>
      </w:pP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.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position w:val="-1"/>
          <w:sz w:val="28"/>
          <w:szCs w:val="28"/>
        </w:rPr>
        <w:t>T</w:t>
      </w:r>
      <w:r>
        <w:rPr>
          <w:b/>
          <w:spacing w:val="-1"/>
          <w:position w:val="-1"/>
          <w:sz w:val="28"/>
          <w:szCs w:val="28"/>
        </w:rPr>
        <w:t>RẮ</w:t>
      </w:r>
      <w:r>
        <w:rPr>
          <w:b/>
          <w:position w:val="-1"/>
          <w:sz w:val="28"/>
          <w:szCs w:val="28"/>
        </w:rPr>
        <w:t>C</w:t>
      </w:r>
      <w:r>
        <w:rPr>
          <w:b/>
          <w:spacing w:val="-1"/>
          <w:position w:val="-1"/>
          <w:sz w:val="28"/>
          <w:szCs w:val="28"/>
        </w:rPr>
        <w:t xml:space="preserve"> </w:t>
      </w:r>
      <w:r>
        <w:rPr>
          <w:b/>
          <w:spacing w:val="-2"/>
          <w:position w:val="-1"/>
          <w:sz w:val="28"/>
          <w:szCs w:val="28"/>
        </w:rPr>
        <w:t>N</w:t>
      </w:r>
      <w:r>
        <w:rPr>
          <w:b/>
          <w:position w:val="-1"/>
          <w:sz w:val="28"/>
          <w:szCs w:val="28"/>
        </w:rPr>
        <w:t>GH</w:t>
      </w:r>
      <w:r>
        <w:rPr>
          <w:b/>
          <w:spacing w:val="1"/>
          <w:position w:val="-1"/>
          <w:sz w:val="28"/>
          <w:szCs w:val="28"/>
        </w:rPr>
        <w:t>I</w:t>
      </w:r>
      <w:r>
        <w:rPr>
          <w:b/>
          <w:position w:val="-1"/>
          <w:sz w:val="28"/>
          <w:szCs w:val="28"/>
        </w:rPr>
        <w:t>ỆM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430" w:space="1674"/>
            <w:col w:w="6336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17</w:t>
      </w:r>
    </w:p>
    <w:p w:rsidR="006E31D3" w:rsidRDefault="006E31D3">
      <w:pPr>
        <w:spacing w:before="6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87"/>
        <w:rPr>
          <w:sz w:val="28"/>
          <w:szCs w:val="28"/>
        </w:rPr>
      </w:pPr>
      <w:r>
        <w:rPr>
          <w:b/>
          <w:sz w:val="28"/>
          <w:szCs w:val="28"/>
        </w:rPr>
        <w:t>Kh</w:t>
      </w:r>
      <w:r>
        <w:rPr>
          <w:b/>
          <w:spacing w:val="-1"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a</w:t>
      </w:r>
      <w:r>
        <w:rPr>
          <w:b/>
          <w:sz w:val="28"/>
          <w:szCs w:val="28"/>
        </w:rPr>
        <w:t xml:space="preserve">nh </w:t>
      </w:r>
      <w:r>
        <w:rPr>
          <w:b/>
          <w:spacing w:val="-1"/>
          <w:sz w:val="28"/>
          <w:szCs w:val="28"/>
        </w:rPr>
        <w:t>và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chữ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>t tr</w:t>
      </w:r>
      <w:r>
        <w:rPr>
          <w:b/>
          <w:spacing w:val="-1"/>
          <w:sz w:val="28"/>
          <w:szCs w:val="28"/>
        </w:rPr>
        <w:t>ư</w:t>
      </w:r>
      <w:r>
        <w:rPr>
          <w:b/>
          <w:spacing w:val="-2"/>
          <w:sz w:val="28"/>
          <w:szCs w:val="28"/>
        </w:rPr>
        <w:t>ớ</w:t>
      </w:r>
      <w:r>
        <w:rPr>
          <w:b/>
          <w:sz w:val="28"/>
          <w:szCs w:val="28"/>
        </w:rPr>
        <w:t>c 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-3"/>
          <w:sz w:val="28"/>
          <w:szCs w:val="28"/>
        </w:rPr>
        <w:t>t</w:t>
      </w:r>
      <w:r>
        <w:rPr>
          <w:b/>
          <w:sz w:val="28"/>
          <w:szCs w:val="28"/>
        </w:rPr>
        <w:t>rả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l</w:t>
      </w:r>
      <w:r>
        <w:rPr>
          <w:b/>
          <w:spacing w:val="-2"/>
          <w:sz w:val="28"/>
          <w:szCs w:val="28"/>
        </w:rPr>
        <w:t>ờ</w:t>
      </w:r>
      <w:r>
        <w:rPr>
          <w:b/>
          <w:sz w:val="28"/>
          <w:szCs w:val="28"/>
        </w:rPr>
        <w:t>i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z w:val="28"/>
          <w:szCs w:val="28"/>
        </w:rPr>
        <w:t>đ</w:t>
      </w:r>
      <w:r>
        <w:rPr>
          <w:b/>
          <w:spacing w:val="-1"/>
          <w:sz w:val="28"/>
          <w:szCs w:val="28"/>
        </w:rPr>
        <w:t>ú</w:t>
      </w:r>
      <w:r>
        <w:rPr>
          <w:b/>
          <w:sz w:val="28"/>
          <w:szCs w:val="28"/>
        </w:rPr>
        <w:t>ng</w:t>
      </w:r>
      <w:r>
        <w:rPr>
          <w:b/>
          <w:spacing w:val="1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h</w:t>
      </w:r>
      <w:r>
        <w:rPr>
          <w:b/>
          <w:sz w:val="28"/>
          <w:szCs w:val="28"/>
        </w:rPr>
        <w:t>o</w:t>
      </w:r>
      <w:r>
        <w:rPr>
          <w:b/>
          <w:spacing w:val="1"/>
          <w:sz w:val="28"/>
          <w:szCs w:val="28"/>
        </w:rPr>
        <w:t>ặ</w:t>
      </w:r>
      <w:r>
        <w:rPr>
          <w:b/>
          <w:sz w:val="28"/>
          <w:szCs w:val="28"/>
        </w:rPr>
        <w:t xml:space="preserve">c </w:t>
      </w:r>
      <w:r>
        <w:rPr>
          <w:b/>
          <w:spacing w:val="-2"/>
          <w:sz w:val="28"/>
          <w:szCs w:val="28"/>
        </w:rPr>
        <w:t>l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m</w:t>
      </w:r>
      <w:r>
        <w:rPr>
          <w:b/>
          <w:spacing w:val="-3"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theo</w:t>
      </w:r>
      <w:proofErr w:type="gramEnd"/>
      <w:r>
        <w:rPr>
          <w:b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y</w:t>
      </w:r>
      <w:r>
        <w:rPr>
          <w:b/>
          <w:sz w:val="28"/>
          <w:szCs w:val="28"/>
        </w:rPr>
        <w:t>êu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ầ</w:t>
      </w:r>
      <w:r>
        <w:rPr>
          <w:b/>
          <w:sz w:val="28"/>
          <w:szCs w:val="28"/>
        </w:rPr>
        <w:t>u:</w:t>
      </w:r>
    </w:p>
    <w:p w:rsidR="006E31D3" w:rsidRDefault="006E31D3">
      <w:pPr>
        <w:spacing w:before="9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57" w:lineRule="auto"/>
        <w:ind w:left="117" w:right="52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4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r</w:t>
      </w:r>
      <w:r>
        <w:rPr>
          <w:spacing w:val="1"/>
          <w:sz w:val="28"/>
          <w:szCs w:val="28"/>
        </w:rPr>
        <w:t>o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-1"/>
          <w:sz w:val="28"/>
          <w:szCs w:val="28"/>
        </w:rPr>
        <w:t>i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2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 xml:space="preserve">u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n</w:t>
      </w:r>
      <w:r>
        <w:rPr>
          <w:spacing w:val="-3"/>
          <w:sz w:val="28"/>
          <w:szCs w:val="28"/>
        </w:rPr>
        <w:t>ữ</w:t>
      </w:r>
      <w:r>
        <w:rPr>
          <w:sz w:val="28"/>
          <w:szCs w:val="28"/>
        </w:rPr>
        <w:t>?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Đ</w:t>
      </w:r>
      <w:r>
        <w:rPr>
          <w:i/>
          <w:spacing w:val="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s</w:t>
      </w:r>
      <w:r>
        <w:rPr>
          <w:i/>
          <w:sz w:val="28"/>
          <w:szCs w:val="28"/>
        </w:rPr>
        <w:t>ố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oá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l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7" w:right="88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7               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5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ọ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s</w:t>
      </w:r>
      <w:r>
        <w:rPr>
          <w:spacing w:val="1"/>
          <w:sz w:val="28"/>
          <w:szCs w:val="28"/>
        </w:rPr>
        <w:t>i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n</w:t>
      </w:r>
      <w:r>
        <w:rPr>
          <w:sz w:val="28"/>
          <w:szCs w:val="28"/>
        </w:rPr>
        <w:t xml:space="preserve">ữ           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 xml:space="preserve">5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ọ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s</w:t>
      </w:r>
      <w:r>
        <w:rPr>
          <w:spacing w:val="-1"/>
          <w:sz w:val="28"/>
          <w:szCs w:val="28"/>
        </w:rPr>
        <w:t>in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n</w:t>
      </w:r>
      <w:r>
        <w:rPr>
          <w:spacing w:val="-1"/>
          <w:sz w:val="28"/>
          <w:szCs w:val="28"/>
        </w:rPr>
        <w:t>ữ</w:t>
      </w:r>
      <w:r>
        <w:rPr>
          <w:sz w:val="28"/>
          <w:szCs w:val="28"/>
        </w:rPr>
        <w:t>)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3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: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7" w:right="3036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8               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9                     </w:t>
      </w:r>
      <w:r>
        <w:rPr>
          <w:spacing w:val="13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7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</w:t>
      </w:r>
      <w:r>
        <w:rPr>
          <w:sz w:val="28"/>
          <w:szCs w:val="28"/>
        </w:rPr>
        <w:t>0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Hì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pacing w:val="-1"/>
          <w:sz w:val="28"/>
          <w:szCs w:val="28"/>
        </w:rPr>
        <w:t>uô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m</w:t>
      </w:r>
      <w:r>
        <w:rPr>
          <w:spacing w:val="3"/>
          <w:sz w:val="28"/>
          <w:szCs w:val="28"/>
        </w:rPr>
        <w:t>ấ</w:t>
      </w:r>
      <w:r>
        <w:rPr>
          <w:sz w:val="28"/>
          <w:szCs w:val="28"/>
        </w:rPr>
        <w:t>y</w:t>
      </w:r>
      <w:r>
        <w:rPr>
          <w:spacing w:val="-1"/>
          <w:sz w:val="28"/>
          <w:szCs w:val="28"/>
        </w:rPr>
        <w:t xml:space="preserve"> c</w:t>
      </w:r>
      <w:r>
        <w:rPr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?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477" w:right="2734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 xml:space="preserve">h                   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 xml:space="preserve">u                 </w:t>
      </w:r>
      <w:r>
        <w:rPr>
          <w:spacing w:val="46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cạ</w:t>
      </w:r>
      <w:r>
        <w:rPr>
          <w:spacing w:val="-1"/>
          <w:sz w:val="28"/>
          <w:szCs w:val="28"/>
        </w:rPr>
        <w:t>nh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58" w:lineRule="auto"/>
        <w:ind w:left="117" w:right="252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4.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nh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ự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ược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t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ùn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đ</w:t>
      </w:r>
      <w:r>
        <w:rPr>
          <w:spacing w:val="-3"/>
          <w:sz w:val="28"/>
          <w:szCs w:val="28"/>
        </w:rPr>
        <w:t>ự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hù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4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1</w:t>
      </w:r>
      <w:r>
        <w:rPr>
          <w:sz w:val="28"/>
          <w:szCs w:val="28"/>
        </w:rPr>
        <w:t xml:space="preserve">5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d</w:t>
      </w:r>
      <w:r>
        <w:rPr>
          <w:spacing w:val="-2"/>
          <w:sz w:val="28"/>
          <w:szCs w:val="28"/>
        </w:rPr>
        <w:t>ầ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Th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ựn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d</w:t>
      </w:r>
      <w:r>
        <w:rPr>
          <w:spacing w:val="-2"/>
          <w:sz w:val="28"/>
          <w:szCs w:val="28"/>
        </w:rPr>
        <w:t>ầ</w:t>
      </w:r>
      <w:r>
        <w:rPr>
          <w:spacing w:val="-1"/>
          <w:sz w:val="28"/>
          <w:szCs w:val="28"/>
        </w:rPr>
        <w:t>u?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>h</w:t>
      </w:r>
      <w:r>
        <w:rPr>
          <w:i/>
          <w:sz w:val="28"/>
          <w:szCs w:val="28"/>
        </w:rPr>
        <w:t>ép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ín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1"/>
          <w:sz w:val="28"/>
          <w:szCs w:val="28"/>
        </w:rPr>
        <w:t>ú</w:t>
      </w:r>
      <w:r>
        <w:rPr>
          <w:i/>
          <w:spacing w:val="-1"/>
          <w:sz w:val="28"/>
          <w:szCs w:val="28"/>
        </w:rPr>
        <w:t>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c</w:t>
      </w:r>
      <w:r>
        <w:rPr>
          <w:i/>
          <w:spacing w:val="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oá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l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: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57" w:lineRule="auto"/>
        <w:ind w:left="544" w:right="3153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9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(</w:t>
      </w:r>
      <w:r>
        <w:rPr>
          <w:i/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)                                  </w:t>
      </w:r>
      <w:r>
        <w:rPr>
          <w:spacing w:val="3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7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(</w:t>
      </w:r>
      <w:r>
        <w:rPr>
          <w:i/>
          <w:spacing w:val="1"/>
          <w:sz w:val="28"/>
          <w:szCs w:val="28"/>
        </w:rPr>
        <w:t>l</w:t>
      </w:r>
      <w:r>
        <w:rPr>
          <w:sz w:val="28"/>
          <w:szCs w:val="28"/>
        </w:rPr>
        <w:t>) B.</w:t>
      </w:r>
      <w:r>
        <w:rPr>
          <w:spacing w:val="3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7</w:t>
      </w:r>
      <w:r>
        <w:rPr>
          <w:sz w:val="28"/>
          <w:szCs w:val="28"/>
        </w:rPr>
        <w:t xml:space="preserve">1                                       </w:t>
      </w:r>
      <w:r>
        <w:rPr>
          <w:spacing w:val="3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9</w:t>
      </w:r>
      <w:r>
        <w:rPr>
          <w:sz w:val="28"/>
          <w:szCs w:val="28"/>
        </w:rPr>
        <w:t>1</w:t>
      </w:r>
    </w:p>
    <w:p w:rsidR="006E31D3" w:rsidRDefault="006E31D3">
      <w:pPr>
        <w:spacing w:before="1" w:line="160" w:lineRule="exact"/>
        <w:rPr>
          <w:sz w:val="17"/>
          <w:szCs w:val="17"/>
        </w:rPr>
      </w:pPr>
    </w:p>
    <w:p w:rsidR="006E31D3" w:rsidRDefault="009771C6">
      <w:pPr>
        <w:spacing w:line="357" w:lineRule="auto"/>
        <w:ind w:left="117" w:right="276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5. </w:t>
      </w:r>
      <w:r>
        <w:rPr>
          <w:spacing w:val="-2"/>
          <w:sz w:val="28"/>
          <w:szCs w:val="28"/>
        </w:rPr>
        <w:t>M</w:t>
      </w:r>
      <w:r>
        <w:rPr>
          <w:spacing w:val="1"/>
          <w:sz w:val="28"/>
          <w:szCs w:val="28"/>
        </w:rPr>
        <w:t>ộ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 xml:space="preserve">á </w:t>
      </w:r>
      <w:r>
        <w:rPr>
          <w:spacing w:val="-2"/>
          <w:sz w:val="28"/>
          <w:szCs w:val="28"/>
        </w:rPr>
        <w:t>b</w:t>
      </w:r>
      <w:r>
        <w:rPr>
          <w:spacing w:val="-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1"/>
          <w:sz w:val="28"/>
          <w:szCs w:val="28"/>
        </w:rPr>
        <w:t>ồ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2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</w:t>
      </w:r>
      <w:r>
        <w:rPr>
          <w:spacing w:val="1"/>
          <w:sz w:val="28"/>
          <w:szCs w:val="28"/>
        </w:rPr>
        <w:t>u</w:t>
      </w:r>
      <w:r>
        <w:rPr>
          <w:sz w:val="28"/>
          <w:szCs w:val="28"/>
        </w:rPr>
        <w:t>: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a</w:t>
      </w:r>
      <w:r>
        <w:rPr>
          <w:spacing w:val="1"/>
          <w:sz w:val="28"/>
          <w:szCs w:val="28"/>
        </w:rPr>
        <w:t>nh</w:t>
      </w:r>
      <w:r>
        <w:rPr>
          <w:sz w:val="28"/>
          <w:szCs w:val="28"/>
        </w:rPr>
        <w:t>,</w:t>
      </w:r>
      <w:r>
        <w:rPr>
          <w:spacing w:val="-3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e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t</w:t>
      </w:r>
      <w:r>
        <w:rPr>
          <w:spacing w:val="-1"/>
          <w:sz w:val="28"/>
          <w:szCs w:val="28"/>
        </w:rPr>
        <w:t>ổn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bú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x</w:t>
      </w:r>
      <w:r>
        <w:rPr>
          <w:sz w:val="28"/>
          <w:szCs w:val="28"/>
        </w:rPr>
        <w:t>a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đỏ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 xml:space="preserve">à 5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ếc.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z w:val="28"/>
          <w:szCs w:val="28"/>
        </w:rPr>
        <w:t>ó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ì</w:t>
      </w:r>
      <w:r>
        <w:rPr>
          <w:spacing w:val="1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àu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đ</w:t>
      </w:r>
      <w:r>
        <w:rPr>
          <w:spacing w:val="-2"/>
          <w:sz w:val="28"/>
          <w:szCs w:val="28"/>
        </w:rPr>
        <w:t>e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?</w:t>
      </w:r>
    </w:p>
    <w:p w:rsidR="006E31D3" w:rsidRDefault="006E31D3">
      <w:pPr>
        <w:spacing w:before="10" w:line="160" w:lineRule="exact"/>
        <w:rPr>
          <w:sz w:val="16"/>
          <w:szCs w:val="16"/>
        </w:rPr>
      </w:pPr>
    </w:p>
    <w:p w:rsidR="006E31D3" w:rsidRDefault="009771C6">
      <w:pPr>
        <w:ind w:left="477" w:right="1934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z w:val="28"/>
          <w:szCs w:val="28"/>
        </w:rPr>
        <w:t xml:space="preserve">ếc                  </w:t>
      </w:r>
      <w:r>
        <w:rPr>
          <w:spacing w:val="27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ếc             </w:t>
      </w:r>
      <w:r>
        <w:rPr>
          <w:spacing w:val="5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>h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 xml:space="preserve">ếc             </w:t>
      </w:r>
      <w:r>
        <w:rPr>
          <w:spacing w:val="5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0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chiếc</w:t>
      </w:r>
    </w:p>
    <w:p w:rsidR="006E31D3" w:rsidRDefault="006E31D3">
      <w:pPr>
        <w:spacing w:before="4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line="357" w:lineRule="auto"/>
        <w:ind w:left="117" w:right="128"/>
        <w:rPr>
          <w:sz w:val="28"/>
          <w:szCs w:val="28"/>
        </w:rPr>
      </w:pPr>
      <w:r>
        <w:pict>
          <v:group id="_x0000_s1043" style="position:absolute;left:0;text-align:left;margin-left:354.95pt;margin-top:18.75pt;width:189.1pt;height:107.05pt;z-index:-3477;mso-position-horizontal-relative:page" coordorigin="7099,375" coordsize="3782,2141">
            <v:shape id="_x0000_s1045" type="#_x0000_t75" style="position:absolute;left:8741;top:375;width:2141;height:2141">
              <v:imagedata r:id="rId95" o:title=""/>
            </v:shape>
            <v:shape id="_x0000_s1044" type="#_x0000_t75" style="position:absolute;left:7099;top:859;width:1642;height:1625">
              <v:imagedata r:id="rId96" o:title=""/>
            </v:shape>
            <w10:wrap anchorx="page"/>
          </v:group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6. </w:t>
      </w:r>
      <w:r w:rsidR="009771C6">
        <w:rPr>
          <w:sz w:val="28"/>
          <w:szCs w:val="28"/>
        </w:rPr>
        <w:t>Cây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bưởi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h</w:t>
      </w:r>
      <w:r w:rsidR="009771C6">
        <w:rPr>
          <w:sz w:val="28"/>
          <w:szCs w:val="28"/>
        </w:rPr>
        <w:t>à</w:t>
      </w:r>
      <w:r w:rsidR="009771C6">
        <w:rPr>
          <w:spacing w:val="-3"/>
          <w:sz w:val="28"/>
          <w:szCs w:val="28"/>
        </w:rPr>
        <w:t xml:space="preserve"> </w:t>
      </w:r>
      <w:proofErr w:type="gramStart"/>
      <w:r w:rsidR="009771C6">
        <w:rPr>
          <w:spacing w:val="-1"/>
          <w:sz w:val="28"/>
          <w:szCs w:val="28"/>
        </w:rPr>
        <w:t>L</w:t>
      </w:r>
      <w:r w:rsidR="009771C6">
        <w:rPr>
          <w:sz w:val="28"/>
          <w:szCs w:val="28"/>
        </w:rPr>
        <w:t>an</w:t>
      </w:r>
      <w:proofErr w:type="gramEnd"/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có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5</w:t>
      </w:r>
      <w:r w:rsidR="009771C6">
        <w:rPr>
          <w:sz w:val="28"/>
          <w:szCs w:val="28"/>
        </w:rPr>
        <w:t>1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q</w:t>
      </w:r>
      <w:r w:rsidR="009771C6">
        <w:rPr>
          <w:spacing w:val="3"/>
          <w:sz w:val="28"/>
          <w:szCs w:val="28"/>
        </w:rPr>
        <w:t>u</w:t>
      </w:r>
      <w:r w:rsidR="009771C6">
        <w:rPr>
          <w:sz w:val="28"/>
          <w:szCs w:val="28"/>
        </w:rPr>
        <w:t>ả,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pacing w:val="-5"/>
          <w:sz w:val="28"/>
          <w:szCs w:val="28"/>
        </w:rPr>
        <w:t>m</w:t>
      </w:r>
      <w:r w:rsidR="009771C6">
        <w:rPr>
          <w:sz w:val="28"/>
          <w:szCs w:val="28"/>
        </w:rPr>
        <w:t xml:space="preserve">ẹ </w:t>
      </w:r>
      <w:r w:rsidR="009771C6">
        <w:rPr>
          <w:spacing w:val="1"/>
          <w:sz w:val="28"/>
          <w:szCs w:val="28"/>
        </w:rPr>
        <w:t>đ</w:t>
      </w:r>
      <w:r w:rsidR="009771C6">
        <w:rPr>
          <w:sz w:val="28"/>
          <w:szCs w:val="28"/>
        </w:rPr>
        <w:t>á h</w:t>
      </w:r>
      <w:r w:rsidR="009771C6">
        <w:rPr>
          <w:spacing w:val="1"/>
          <w:sz w:val="28"/>
          <w:szCs w:val="28"/>
        </w:rPr>
        <w:t>á</w:t>
      </w:r>
      <w:r w:rsidR="009771C6">
        <w:rPr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1</w:t>
      </w:r>
      <w:r w:rsidR="009771C6">
        <w:rPr>
          <w:sz w:val="28"/>
          <w:szCs w:val="28"/>
        </w:rPr>
        <w:t>2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q</w:t>
      </w:r>
      <w:r w:rsidR="009771C6">
        <w:rPr>
          <w:spacing w:val="3"/>
          <w:sz w:val="28"/>
          <w:szCs w:val="28"/>
        </w:rPr>
        <w:t>u</w:t>
      </w:r>
      <w:r w:rsidR="009771C6">
        <w:rPr>
          <w:sz w:val="28"/>
          <w:szCs w:val="28"/>
        </w:rPr>
        <w:t xml:space="preserve">ả </w:t>
      </w:r>
      <w:r w:rsidR="009771C6">
        <w:rPr>
          <w:spacing w:val="-2"/>
          <w:sz w:val="28"/>
          <w:szCs w:val="28"/>
        </w:rPr>
        <w:t>c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í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H</w:t>
      </w:r>
      <w:r w:rsidR="009771C6">
        <w:rPr>
          <w:spacing w:val="1"/>
          <w:sz w:val="28"/>
          <w:szCs w:val="28"/>
        </w:rPr>
        <w:t>ỏ</w:t>
      </w:r>
      <w:r w:rsidR="009771C6">
        <w:rPr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r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cây</w:t>
      </w:r>
      <w:r w:rsidR="009771C6">
        <w:rPr>
          <w:spacing w:val="-4"/>
          <w:sz w:val="28"/>
          <w:szCs w:val="28"/>
        </w:rPr>
        <w:t xml:space="preserve"> </w:t>
      </w:r>
      <w:r w:rsidR="009771C6">
        <w:rPr>
          <w:sz w:val="28"/>
          <w:szCs w:val="28"/>
        </w:rPr>
        <w:t>còn</w:t>
      </w:r>
      <w:r w:rsidR="009771C6">
        <w:rPr>
          <w:spacing w:val="2"/>
          <w:sz w:val="28"/>
          <w:szCs w:val="28"/>
        </w:rPr>
        <w:t xml:space="preserve"> </w:t>
      </w:r>
      <w:r w:rsidR="009771C6">
        <w:rPr>
          <w:sz w:val="28"/>
          <w:szCs w:val="28"/>
        </w:rPr>
        <w:t>lại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z w:val="28"/>
          <w:szCs w:val="28"/>
        </w:rPr>
        <w:t>ao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>hi</w:t>
      </w:r>
      <w:r w:rsidR="009771C6">
        <w:rPr>
          <w:spacing w:val="-2"/>
          <w:sz w:val="28"/>
          <w:szCs w:val="28"/>
        </w:rPr>
        <w:t>ê</w:t>
      </w:r>
      <w:r w:rsidR="009771C6">
        <w:rPr>
          <w:sz w:val="28"/>
          <w:szCs w:val="28"/>
        </w:rPr>
        <w:t xml:space="preserve">u </w:t>
      </w:r>
      <w:r w:rsidR="009771C6">
        <w:rPr>
          <w:spacing w:val="1"/>
          <w:sz w:val="28"/>
          <w:szCs w:val="28"/>
        </w:rPr>
        <w:t>q</w:t>
      </w:r>
      <w:r w:rsidR="009771C6">
        <w:rPr>
          <w:spacing w:val="-1"/>
          <w:sz w:val="28"/>
          <w:szCs w:val="28"/>
        </w:rPr>
        <w:t>u</w:t>
      </w:r>
      <w:r w:rsidR="009771C6">
        <w:rPr>
          <w:sz w:val="28"/>
          <w:szCs w:val="28"/>
        </w:rPr>
        <w:t xml:space="preserve">ả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1"/>
          <w:sz w:val="28"/>
          <w:szCs w:val="28"/>
        </w:rPr>
        <w:t>ư</w:t>
      </w:r>
      <w:r w:rsidR="009771C6">
        <w:rPr>
          <w:spacing w:val="-2"/>
          <w:sz w:val="28"/>
          <w:szCs w:val="28"/>
        </w:rPr>
        <w:t>ở</w:t>
      </w:r>
      <w:r w:rsidR="009771C6">
        <w:rPr>
          <w:spacing w:val="-1"/>
          <w:sz w:val="28"/>
          <w:szCs w:val="28"/>
        </w:rPr>
        <w:t>i?</w:t>
      </w:r>
    </w:p>
    <w:p w:rsidR="006E31D3" w:rsidRDefault="006E31D3">
      <w:pPr>
        <w:spacing w:before="1" w:line="160" w:lineRule="exact"/>
        <w:rPr>
          <w:sz w:val="17"/>
          <w:szCs w:val="17"/>
        </w:rPr>
      </w:pPr>
    </w:p>
    <w:p w:rsidR="006E31D3" w:rsidRDefault="009771C6">
      <w:pPr>
        <w:spacing w:line="358" w:lineRule="auto"/>
        <w:ind w:left="477" w:right="8154"/>
        <w:jc w:val="both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9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ở</w:t>
      </w:r>
      <w:r>
        <w:rPr>
          <w:sz w:val="28"/>
          <w:szCs w:val="28"/>
        </w:rPr>
        <w:t>i B.</w:t>
      </w:r>
      <w:r>
        <w:rPr>
          <w:spacing w:val="3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q</w:t>
      </w:r>
      <w:r>
        <w:rPr>
          <w:sz w:val="28"/>
          <w:szCs w:val="28"/>
        </w:rPr>
        <w:t xml:space="preserve">uả </w:t>
      </w:r>
      <w:r>
        <w:rPr>
          <w:spacing w:val="1"/>
          <w:sz w:val="28"/>
          <w:szCs w:val="28"/>
        </w:rPr>
        <w:t>b</w:t>
      </w:r>
      <w:r>
        <w:rPr>
          <w:spacing w:val="-1"/>
          <w:sz w:val="28"/>
          <w:szCs w:val="28"/>
        </w:rPr>
        <w:t>ư</w:t>
      </w:r>
      <w:r>
        <w:rPr>
          <w:spacing w:val="-2"/>
          <w:sz w:val="28"/>
          <w:szCs w:val="28"/>
        </w:rPr>
        <w:t>ở</w:t>
      </w:r>
      <w:r>
        <w:rPr>
          <w:sz w:val="28"/>
          <w:szCs w:val="28"/>
        </w:rPr>
        <w:t>i C.</w:t>
      </w:r>
      <w:r>
        <w:rPr>
          <w:spacing w:val="3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áp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án</w:t>
      </w:r>
      <w:proofErr w:type="gramEnd"/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ác</w:t>
      </w:r>
    </w:p>
    <w:p w:rsidR="006E31D3" w:rsidRDefault="006E31D3">
      <w:pPr>
        <w:spacing w:before="5" w:line="140" w:lineRule="exact"/>
        <w:rPr>
          <w:sz w:val="14"/>
          <w:szCs w:val="14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spacing w:val="1"/>
          <w:sz w:val="28"/>
          <w:szCs w:val="28"/>
        </w:rPr>
        <w:t>II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TỰ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L</w:t>
      </w:r>
      <w:r>
        <w:rPr>
          <w:b/>
          <w:spacing w:val="-1"/>
          <w:sz w:val="28"/>
          <w:szCs w:val="28"/>
        </w:rPr>
        <w:t>UẬ</w:t>
      </w:r>
      <w:r>
        <w:rPr>
          <w:b/>
          <w:sz w:val="28"/>
          <w:szCs w:val="28"/>
        </w:rPr>
        <w:t>N</w:t>
      </w:r>
    </w:p>
    <w:p w:rsidR="006E31D3" w:rsidRDefault="006E31D3">
      <w:pPr>
        <w:spacing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1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>ặt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r</w:t>
      </w:r>
      <w:r>
        <w:rPr>
          <w:spacing w:val="-1"/>
          <w:sz w:val="28"/>
          <w:szCs w:val="28"/>
        </w:rPr>
        <w:t>ồ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: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837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            </w:t>
      </w:r>
      <w:r>
        <w:rPr>
          <w:spacing w:val="63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1"/>
          <w:sz w:val="28"/>
          <w:szCs w:val="28"/>
        </w:rPr>
        <w:t xml:space="preserve"> 1</w:t>
      </w:r>
      <w:r>
        <w:rPr>
          <w:sz w:val="28"/>
          <w:szCs w:val="28"/>
        </w:rPr>
        <w:t xml:space="preserve">4                   </w:t>
      </w:r>
      <w:r>
        <w:rPr>
          <w:spacing w:val="4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5</w:t>
      </w:r>
      <w:r>
        <w:rPr>
          <w:sz w:val="28"/>
          <w:szCs w:val="28"/>
        </w:rPr>
        <w:t xml:space="preserve">0                 </w:t>
      </w:r>
      <w:r>
        <w:rPr>
          <w:spacing w:val="5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2</w:t>
      </w:r>
      <w:r>
        <w:rPr>
          <w:sz w:val="28"/>
          <w:szCs w:val="28"/>
        </w:rPr>
        <w:t>7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 xml:space="preserve">. </w:t>
      </w:r>
      <w:r>
        <w:rPr>
          <w:sz w:val="28"/>
          <w:szCs w:val="28"/>
        </w:rPr>
        <w:t xml:space="preserve">Bé </w:t>
      </w:r>
      <w:r>
        <w:rPr>
          <w:spacing w:val="-2"/>
          <w:sz w:val="28"/>
          <w:szCs w:val="28"/>
        </w:rPr>
        <w:t>H</w:t>
      </w:r>
      <w:r>
        <w:rPr>
          <w:spacing w:val="-1"/>
          <w:sz w:val="28"/>
          <w:szCs w:val="28"/>
        </w:rPr>
        <w:t>ùn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cao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9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 xml:space="preserve">é </w:t>
      </w:r>
      <w:proofErr w:type="gramStart"/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an</w:t>
      </w:r>
      <w:proofErr w:type="gramEnd"/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4"/>
          <w:sz w:val="28"/>
          <w:szCs w:val="28"/>
        </w:rPr>
        <w:t>h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hơ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bé </w:t>
      </w:r>
      <w:r>
        <w:rPr>
          <w:spacing w:val="-3"/>
          <w:sz w:val="28"/>
          <w:szCs w:val="28"/>
        </w:rPr>
        <w:t>H</w:t>
      </w:r>
      <w:r>
        <w:rPr>
          <w:spacing w:val="1"/>
          <w:sz w:val="28"/>
          <w:szCs w:val="28"/>
        </w:rPr>
        <w:t>ù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8 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z w:val="28"/>
          <w:szCs w:val="28"/>
        </w:rPr>
        <w:t>an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-3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</w:t>
      </w:r>
      <w:r>
        <w:rPr>
          <w:spacing w:val="-2"/>
          <w:sz w:val="28"/>
          <w:szCs w:val="28"/>
        </w:rPr>
        <w:t>ă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</w:p>
    <w:p w:rsidR="006E31D3" w:rsidRDefault="009771C6">
      <w:pPr>
        <w:spacing w:before="26" w:line="300" w:lineRule="exact"/>
        <w:ind w:left="117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i</w:t>
      </w:r>
      <w:proofErr w:type="gramEnd"/>
      <w:r>
        <w:rPr>
          <w:spacing w:val="-2"/>
          <w:position w:val="-1"/>
          <w:sz w:val="28"/>
          <w:szCs w:val="28"/>
        </w:rPr>
        <w:t xml:space="preserve"> </w:t>
      </w:r>
      <w:r>
        <w:rPr>
          <w:position w:val="-1"/>
          <w:sz w:val="28"/>
          <w:szCs w:val="28"/>
        </w:rPr>
        <w:t>–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5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é</w:t>
      </w:r>
      <w:r>
        <w:rPr>
          <w:spacing w:val="1"/>
          <w:position w:val="-1"/>
          <w:sz w:val="28"/>
          <w:szCs w:val="28"/>
        </w:rPr>
        <w:t>t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9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4685" w:right="4680"/>
        <w:jc w:val="center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B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g</w:t>
      </w:r>
      <w:r>
        <w:rPr>
          <w:i/>
          <w:sz w:val="28"/>
          <w:szCs w:val="28"/>
        </w:rPr>
        <w:t>i</w:t>
      </w:r>
      <w:r>
        <w:rPr>
          <w:i/>
          <w:spacing w:val="1"/>
          <w:sz w:val="28"/>
          <w:szCs w:val="28"/>
        </w:rPr>
        <w:t>ải: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7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………..</w:t>
      </w:r>
    </w:p>
    <w:p w:rsidR="006E31D3" w:rsidRDefault="006E31D3">
      <w:pPr>
        <w:spacing w:before="4" w:line="180" w:lineRule="exact"/>
        <w:rPr>
          <w:sz w:val="18"/>
          <w:szCs w:val="18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2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IQ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spacing w:val="-1"/>
          <w:sz w:val="28"/>
          <w:szCs w:val="28"/>
        </w:rPr>
        <w:t>V</w:t>
      </w:r>
      <w:r>
        <w:rPr>
          <w:sz w:val="28"/>
          <w:szCs w:val="28"/>
        </w:rPr>
        <w:t>ới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1 c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l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v</w:t>
      </w:r>
      <w:r>
        <w:rPr>
          <w:sz w:val="28"/>
          <w:szCs w:val="28"/>
        </w:rPr>
        <w:t xml:space="preserve">à 1 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an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pacing w:val="1"/>
          <w:sz w:val="28"/>
          <w:szCs w:val="28"/>
        </w:rPr>
        <w:t>t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làm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 xml:space="preserve">ế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ào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z w:val="28"/>
          <w:szCs w:val="28"/>
        </w:rPr>
        <w:t xml:space="preserve">ể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ấy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1 </w:t>
      </w:r>
      <w:r>
        <w:rPr>
          <w:spacing w:val="1"/>
          <w:sz w:val="28"/>
          <w:szCs w:val="28"/>
        </w:rPr>
        <w:t>l</w:t>
      </w:r>
      <w:r>
        <w:rPr>
          <w:spacing w:val="-1"/>
          <w:sz w:val="28"/>
          <w:szCs w:val="28"/>
        </w:rPr>
        <w:t>í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</w:t>
      </w:r>
      <w:r>
        <w:rPr>
          <w:spacing w:val="-2"/>
          <w:sz w:val="28"/>
          <w:szCs w:val="28"/>
        </w:rPr>
        <w:t>ư</w:t>
      </w:r>
      <w:r>
        <w:rPr>
          <w:sz w:val="28"/>
          <w:szCs w:val="28"/>
        </w:rPr>
        <w:t xml:space="preserve">ớc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xác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z w:val="28"/>
          <w:szCs w:val="28"/>
        </w:rPr>
        <w:t>ể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ư</w:t>
      </w:r>
      <w:r>
        <w:rPr>
          <w:sz w:val="28"/>
          <w:szCs w:val="28"/>
        </w:rPr>
        <w:t>ớ</w:t>
      </w:r>
      <w:r>
        <w:rPr>
          <w:spacing w:val="-2"/>
          <w:sz w:val="28"/>
          <w:szCs w:val="28"/>
        </w:rPr>
        <w:t>c?</w:t>
      </w:r>
    </w:p>
    <w:p w:rsidR="006E31D3" w:rsidRDefault="006E31D3">
      <w:pPr>
        <w:spacing w:before="2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line="300" w:lineRule="exact"/>
        <w:ind w:left="117"/>
        <w:rPr>
          <w:sz w:val="28"/>
          <w:szCs w:val="28"/>
        </w:rPr>
      </w:pPr>
      <w:r>
        <w:pict>
          <v:group id="_x0000_s1040" style="position:absolute;left:0;text-align:left;margin-left:449.15pt;margin-top:1pt;width:103.45pt;height:135.5pt;z-index:-3474;mso-position-horizontal-relative:page" coordorigin="8983,20" coordsize="2069,2710">
            <v:shape id="_x0000_s1042" type="#_x0000_t75" style="position:absolute;left:8983;top:20;width:2069;height:2710">
              <v:imagedata r:id="rId97" o:title=""/>
            </v:shape>
            <v:shape id="_x0000_s1041" type="#_x0000_t75" style="position:absolute;left:9778;top:1383;width:1010;height:482">
              <v:imagedata r:id="rId98" o:title=""/>
            </v:shape>
            <w10:wrap anchorx="page"/>
          </v:group>
        </w:pict>
      </w:r>
      <w:r w:rsidR="009771C6">
        <w:rPr>
          <w:position w:val="-1"/>
          <w:sz w:val="28"/>
          <w:szCs w:val="28"/>
        </w:rPr>
        <w:t>………</w:t>
      </w:r>
      <w:r w:rsidR="009771C6">
        <w:rPr>
          <w:spacing w:val="-3"/>
          <w:position w:val="-1"/>
          <w:sz w:val="28"/>
          <w:szCs w:val="28"/>
        </w:rPr>
        <w:t>…</w:t>
      </w:r>
      <w:r w:rsidR="009771C6">
        <w:rPr>
          <w:position w:val="-1"/>
          <w:sz w:val="28"/>
          <w:szCs w:val="28"/>
        </w:rPr>
        <w:t>……</w:t>
      </w:r>
      <w:r w:rsidR="009771C6">
        <w:rPr>
          <w:spacing w:val="-3"/>
          <w:position w:val="-1"/>
          <w:sz w:val="28"/>
          <w:szCs w:val="28"/>
        </w:rPr>
        <w:t>……</w:t>
      </w:r>
      <w:r w:rsidR="009771C6">
        <w:rPr>
          <w:position w:val="-1"/>
          <w:sz w:val="28"/>
          <w:szCs w:val="28"/>
        </w:rPr>
        <w:t>………</w:t>
      </w:r>
      <w:r w:rsidR="009771C6">
        <w:rPr>
          <w:spacing w:val="-3"/>
          <w:position w:val="-1"/>
          <w:sz w:val="28"/>
          <w:szCs w:val="28"/>
        </w:rPr>
        <w:t>…</w:t>
      </w:r>
      <w:r w:rsidR="009771C6">
        <w:rPr>
          <w:position w:val="-1"/>
          <w:sz w:val="28"/>
          <w:szCs w:val="28"/>
        </w:rPr>
        <w:t>……</w:t>
      </w:r>
      <w:r w:rsidR="009771C6">
        <w:rPr>
          <w:spacing w:val="-3"/>
          <w:position w:val="-1"/>
          <w:sz w:val="28"/>
          <w:szCs w:val="28"/>
        </w:rPr>
        <w:t>……</w:t>
      </w:r>
      <w:r w:rsidR="009771C6">
        <w:rPr>
          <w:position w:val="-1"/>
          <w:sz w:val="28"/>
          <w:szCs w:val="28"/>
        </w:rPr>
        <w:t>…………</w:t>
      </w:r>
    </w:p>
    <w:p w:rsidR="006E31D3" w:rsidRDefault="006E31D3">
      <w:pPr>
        <w:spacing w:before="2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before="24"/>
        <w:ind w:left="117"/>
        <w:rPr>
          <w:sz w:val="28"/>
          <w:szCs w:val="28"/>
        </w:rPr>
      </w:pPr>
      <w:r>
        <w:pict>
          <v:group id="_x0000_s1037" style="position:absolute;left:0;text-align:left;margin-left:367.55pt;margin-top:2.55pt;width:77.75pt;height:101.75pt;z-index:-3475;mso-position-horizontal-relative:page" coordorigin="7351,51" coordsize="1555,2035">
            <v:shape id="_x0000_s1039" type="#_x0000_t75" style="position:absolute;left:7351;top:51;width:1555;height:2035">
              <v:imagedata r:id="rId99" o:title=""/>
            </v:shape>
            <v:shape id="_x0000_s1038" type="#_x0000_t75" style="position:absolute;left:7855;top:980;width:1008;height:485">
              <v:imagedata r:id="rId98" o:title=""/>
            </v:shape>
            <w10:wrap anchorx="page"/>
          </v:group>
        </w:pic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</w:t>
      </w:r>
      <w:r w:rsidR="009771C6">
        <w:rPr>
          <w:spacing w:val="-3"/>
          <w:sz w:val="28"/>
          <w:szCs w:val="28"/>
        </w:rPr>
        <w:t>…</w:t>
      </w:r>
      <w:r w:rsidR="009771C6">
        <w:rPr>
          <w:sz w:val="28"/>
          <w:szCs w:val="28"/>
        </w:rPr>
        <w:t>……</w:t>
      </w:r>
      <w:r w:rsidR="009771C6">
        <w:rPr>
          <w:spacing w:val="-3"/>
          <w:sz w:val="28"/>
          <w:szCs w:val="28"/>
        </w:rPr>
        <w:t>……</w:t>
      </w:r>
      <w:r w:rsidR="009771C6"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400" w:lineRule="exact"/>
        <w:ind w:left="117"/>
        <w:rPr>
          <w:sz w:val="32"/>
          <w:szCs w:val="32"/>
        </w:rPr>
      </w:pPr>
      <w:r>
        <w:rPr>
          <w:position w:val="6"/>
          <w:sz w:val="28"/>
          <w:szCs w:val="28"/>
        </w:rPr>
        <w:t>………</w:t>
      </w:r>
      <w:r>
        <w:rPr>
          <w:spacing w:val="-3"/>
          <w:position w:val="6"/>
          <w:sz w:val="28"/>
          <w:szCs w:val="28"/>
        </w:rPr>
        <w:t>…</w:t>
      </w:r>
      <w:r>
        <w:rPr>
          <w:position w:val="6"/>
          <w:sz w:val="28"/>
          <w:szCs w:val="28"/>
        </w:rPr>
        <w:t>……</w:t>
      </w:r>
      <w:r>
        <w:rPr>
          <w:spacing w:val="-3"/>
          <w:position w:val="6"/>
          <w:sz w:val="28"/>
          <w:szCs w:val="28"/>
        </w:rPr>
        <w:t>……</w:t>
      </w:r>
      <w:r>
        <w:rPr>
          <w:position w:val="6"/>
          <w:sz w:val="28"/>
          <w:szCs w:val="28"/>
        </w:rPr>
        <w:t>………</w:t>
      </w:r>
      <w:r>
        <w:rPr>
          <w:spacing w:val="-3"/>
          <w:position w:val="6"/>
          <w:sz w:val="28"/>
          <w:szCs w:val="28"/>
        </w:rPr>
        <w:t>…</w:t>
      </w:r>
      <w:r>
        <w:rPr>
          <w:position w:val="6"/>
          <w:sz w:val="28"/>
          <w:szCs w:val="28"/>
        </w:rPr>
        <w:t>……</w:t>
      </w:r>
      <w:r>
        <w:rPr>
          <w:spacing w:val="-3"/>
          <w:position w:val="6"/>
          <w:sz w:val="28"/>
          <w:szCs w:val="28"/>
        </w:rPr>
        <w:t>……</w:t>
      </w:r>
      <w:r>
        <w:rPr>
          <w:position w:val="6"/>
          <w:sz w:val="28"/>
          <w:szCs w:val="28"/>
        </w:rPr>
        <w:t xml:space="preserve">…………                                          </w:t>
      </w:r>
      <w:r>
        <w:rPr>
          <w:spacing w:val="35"/>
          <w:position w:val="6"/>
          <w:sz w:val="28"/>
          <w:szCs w:val="28"/>
        </w:rPr>
        <w:t xml:space="preserve"> </w:t>
      </w:r>
      <w:r>
        <w:rPr>
          <w:b/>
          <w:position w:val="-7"/>
          <w:sz w:val="32"/>
          <w:szCs w:val="32"/>
        </w:rPr>
        <w:t>5</w:t>
      </w:r>
      <w:r>
        <w:rPr>
          <w:b/>
          <w:spacing w:val="-2"/>
          <w:position w:val="-7"/>
          <w:sz w:val="32"/>
          <w:szCs w:val="32"/>
        </w:rPr>
        <w:t xml:space="preserve"> </w:t>
      </w:r>
      <w:r>
        <w:rPr>
          <w:b/>
          <w:i/>
          <w:position w:val="-7"/>
          <w:sz w:val="32"/>
          <w:szCs w:val="32"/>
        </w:rPr>
        <w:t>l</w:t>
      </w:r>
    </w:p>
    <w:p w:rsidR="006E31D3" w:rsidRDefault="009771C6">
      <w:pPr>
        <w:spacing w:line="260" w:lineRule="exact"/>
        <w:ind w:left="6838"/>
        <w:rPr>
          <w:sz w:val="32"/>
          <w:szCs w:val="32"/>
        </w:rPr>
      </w:pPr>
      <w:r>
        <w:rPr>
          <w:b/>
          <w:position w:val="1"/>
          <w:sz w:val="32"/>
          <w:szCs w:val="32"/>
        </w:rPr>
        <w:t>3</w:t>
      </w:r>
      <w:r>
        <w:rPr>
          <w:b/>
          <w:spacing w:val="-2"/>
          <w:position w:val="1"/>
          <w:sz w:val="32"/>
          <w:szCs w:val="32"/>
        </w:rPr>
        <w:t xml:space="preserve"> </w:t>
      </w:r>
      <w:r>
        <w:rPr>
          <w:b/>
          <w:i/>
          <w:position w:val="1"/>
          <w:sz w:val="32"/>
          <w:szCs w:val="32"/>
        </w:rPr>
        <w:t>l</w:t>
      </w:r>
    </w:p>
    <w:p w:rsidR="006E31D3" w:rsidRDefault="009771C6">
      <w:pPr>
        <w:spacing w:line="280" w:lineRule="exact"/>
        <w:ind w:left="117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/>
        <w:rPr>
          <w:sz w:val="28"/>
          <w:szCs w:val="28"/>
        </w:rPr>
      </w:pP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</w:t>
      </w:r>
      <w:r>
        <w:rPr>
          <w:spacing w:val="-3"/>
          <w:position w:val="-1"/>
          <w:sz w:val="28"/>
          <w:szCs w:val="28"/>
        </w:rPr>
        <w:t>…</w:t>
      </w:r>
      <w:r>
        <w:rPr>
          <w:position w:val="-1"/>
          <w:sz w:val="28"/>
          <w:szCs w:val="28"/>
        </w:rPr>
        <w:t>……</w:t>
      </w:r>
      <w:r>
        <w:rPr>
          <w:spacing w:val="-3"/>
          <w:position w:val="-1"/>
          <w:sz w:val="28"/>
          <w:szCs w:val="28"/>
        </w:rPr>
        <w:t>……</w:t>
      </w:r>
      <w:r>
        <w:rPr>
          <w:position w:val="-1"/>
          <w:sz w:val="28"/>
          <w:szCs w:val="28"/>
        </w:rPr>
        <w:t>…………</w:t>
      </w:r>
    </w:p>
    <w:p w:rsidR="006E31D3" w:rsidRDefault="006E31D3">
      <w:pPr>
        <w:spacing w:before="5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1F343E">
      <w:pPr>
        <w:spacing w:before="24" w:line="357" w:lineRule="auto"/>
        <w:ind w:left="117" w:right="590"/>
        <w:rPr>
          <w:sz w:val="28"/>
          <w:szCs w:val="28"/>
        </w:rPr>
        <w:sectPr w:rsidR="006E31D3">
          <w:pgSz w:w="12240" w:h="15840"/>
          <w:pgMar w:top="800" w:right="640" w:bottom="280" w:left="1160" w:header="624" w:footer="719" w:gutter="0"/>
          <w:cols w:space="720"/>
        </w:sectPr>
      </w:pPr>
      <w:r>
        <w:pict>
          <v:shape id="_x0000_s1036" type="#_x0000_t75" style="position:absolute;left:0;text-align:left;margin-left:171pt;margin-top:42.95pt;width:269.5pt;height:129.7pt;z-index:-3476;mso-position-horizontal-relative:page">
            <v:imagedata r:id="rId100" o:title=""/>
            <w10:wrap anchorx="page"/>
          </v:shape>
        </w:pict>
      </w:r>
      <w:r w:rsidR="009771C6">
        <w:rPr>
          <w:b/>
          <w:sz w:val="28"/>
          <w:szCs w:val="28"/>
        </w:rPr>
        <w:t>B</w:t>
      </w:r>
      <w:r w:rsidR="009771C6">
        <w:rPr>
          <w:b/>
          <w:spacing w:val="1"/>
          <w:sz w:val="28"/>
          <w:szCs w:val="28"/>
        </w:rPr>
        <w:t>à</w:t>
      </w:r>
      <w:r w:rsidR="009771C6">
        <w:rPr>
          <w:b/>
          <w:sz w:val="28"/>
          <w:szCs w:val="28"/>
        </w:rPr>
        <w:t>i</w:t>
      </w:r>
      <w:r w:rsidR="009771C6">
        <w:rPr>
          <w:b/>
          <w:spacing w:val="-2"/>
          <w:sz w:val="28"/>
          <w:szCs w:val="28"/>
        </w:rPr>
        <w:t xml:space="preserve"> </w:t>
      </w:r>
      <w:r w:rsidR="009771C6">
        <w:rPr>
          <w:b/>
          <w:spacing w:val="1"/>
          <w:sz w:val="28"/>
          <w:szCs w:val="28"/>
        </w:rPr>
        <w:t>4</w:t>
      </w:r>
      <w:r w:rsidR="009771C6">
        <w:rPr>
          <w:b/>
          <w:sz w:val="28"/>
          <w:szCs w:val="28"/>
        </w:rPr>
        <w:t xml:space="preserve">. </w:t>
      </w:r>
      <w:r w:rsidR="009771C6">
        <w:rPr>
          <w:spacing w:val="-1"/>
          <w:sz w:val="28"/>
          <w:szCs w:val="28"/>
        </w:rPr>
        <w:t>H</w:t>
      </w:r>
      <w:r w:rsidR="009771C6">
        <w:rPr>
          <w:sz w:val="28"/>
          <w:szCs w:val="28"/>
        </w:rPr>
        <w:t>ãy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pacing w:val="-1"/>
          <w:sz w:val="28"/>
          <w:szCs w:val="28"/>
        </w:rPr>
        <w:t>ú</w:t>
      </w:r>
      <w:r w:rsidR="009771C6">
        <w:rPr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o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n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th</w:t>
      </w:r>
      <w:r w:rsidR="009771C6">
        <w:rPr>
          <w:spacing w:val="2"/>
          <w:sz w:val="28"/>
          <w:szCs w:val="28"/>
        </w:rPr>
        <w:t>i</w:t>
      </w:r>
      <w:r w:rsidR="009771C6">
        <w:rPr>
          <w:spacing w:val="-2"/>
          <w:sz w:val="28"/>
          <w:szCs w:val="28"/>
        </w:rPr>
        <w:t>ệ</w:t>
      </w:r>
      <w:r w:rsidR="009771C6">
        <w:rPr>
          <w:sz w:val="28"/>
          <w:szCs w:val="28"/>
        </w:rPr>
        <w:t>n</w:t>
      </w:r>
      <w:r w:rsidR="009771C6">
        <w:rPr>
          <w:spacing w:val="1"/>
          <w:sz w:val="28"/>
          <w:szCs w:val="28"/>
        </w:rPr>
        <w:t xml:space="preserve"> b</w:t>
      </w:r>
      <w:r w:rsidR="009771C6">
        <w:rPr>
          <w:spacing w:val="-1"/>
          <w:sz w:val="28"/>
          <w:szCs w:val="28"/>
        </w:rPr>
        <w:t>ứ</w:t>
      </w:r>
      <w:r w:rsidR="009771C6">
        <w:rPr>
          <w:sz w:val="28"/>
          <w:szCs w:val="28"/>
        </w:rPr>
        <w:t xml:space="preserve">c </w:t>
      </w:r>
      <w:r w:rsidR="009771C6">
        <w:rPr>
          <w:spacing w:val="-1"/>
          <w:sz w:val="28"/>
          <w:szCs w:val="28"/>
        </w:rPr>
        <w:t>t</w:t>
      </w:r>
      <w:r w:rsidR="009771C6">
        <w:rPr>
          <w:sz w:val="28"/>
          <w:szCs w:val="28"/>
        </w:rPr>
        <w:t>ra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s</w:t>
      </w:r>
      <w:r w:rsidR="009771C6">
        <w:rPr>
          <w:sz w:val="28"/>
          <w:szCs w:val="28"/>
        </w:rPr>
        <w:t>au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z w:val="28"/>
          <w:szCs w:val="28"/>
        </w:rPr>
        <w:t>bằ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cá</w:t>
      </w:r>
      <w:r w:rsidR="009771C6">
        <w:rPr>
          <w:spacing w:val="-3"/>
          <w:sz w:val="28"/>
          <w:szCs w:val="28"/>
        </w:rPr>
        <w:t>c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ô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5"/>
          <w:sz w:val="28"/>
          <w:szCs w:val="28"/>
        </w:rPr>
        <w:t>m</w:t>
      </w:r>
      <w:r w:rsidR="009771C6">
        <w:rPr>
          <w:sz w:val="28"/>
          <w:szCs w:val="28"/>
        </w:rPr>
        <w:t>àu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2"/>
          <w:sz w:val="28"/>
          <w:szCs w:val="28"/>
        </w:rPr>
        <w:t>đ</w:t>
      </w:r>
      <w:r w:rsidR="009771C6">
        <w:rPr>
          <w:sz w:val="28"/>
          <w:szCs w:val="28"/>
        </w:rPr>
        <w:t>ỏ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v</w:t>
      </w:r>
      <w:r w:rsidR="009771C6">
        <w:rPr>
          <w:sz w:val="28"/>
          <w:szCs w:val="28"/>
        </w:rPr>
        <w:t>ào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ì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am</w:t>
      </w:r>
      <w:r w:rsidR="009771C6">
        <w:rPr>
          <w:spacing w:val="-5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 xml:space="preserve">ác, </w:t>
      </w:r>
      <w:r w:rsidR="009771C6">
        <w:rPr>
          <w:spacing w:val="-5"/>
          <w:sz w:val="28"/>
          <w:szCs w:val="28"/>
        </w:rPr>
        <w:t>m</w:t>
      </w:r>
      <w:r w:rsidR="009771C6">
        <w:rPr>
          <w:spacing w:val="2"/>
          <w:sz w:val="28"/>
          <w:szCs w:val="28"/>
        </w:rPr>
        <w:t>à</w:t>
      </w:r>
      <w:r w:rsidR="009771C6">
        <w:rPr>
          <w:sz w:val="28"/>
          <w:szCs w:val="28"/>
        </w:rPr>
        <w:t xml:space="preserve">u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g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t</w:t>
      </w:r>
      <w:r w:rsidR="009771C6">
        <w:rPr>
          <w:sz w:val="28"/>
          <w:szCs w:val="28"/>
        </w:rPr>
        <w:t>r</w:t>
      </w:r>
      <w:r w:rsidR="009771C6">
        <w:rPr>
          <w:spacing w:val="-1"/>
          <w:sz w:val="28"/>
          <w:szCs w:val="28"/>
        </w:rPr>
        <w:t>ò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,</w:t>
      </w:r>
      <w:r w:rsidR="009771C6">
        <w:rPr>
          <w:spacing w:val="-3"/>
          <w:sz w:val="28"/>
          <w:szCs w:val="28"/>
        </w:rPr>
        <w:t xml:space="preserve"> m</w:t>
      </w:r>
      <w:r w:rsidR="009771C6">
        <w:rPr>
          <w:sz w:val="28"/>
          <w:szCs w:val="28"/>
        </w:rPr>
        <w:t>àu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xanh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>ì</w:t>
      </w:r>
      <w:r w:rsidR="009771C6">
        <w:rPr>
          <w:spacing w:val="-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3"/>
          <w:sz w:val="28"/>
          <w:szCs w:val="28"/>
        </w:rPr>
        <w:t>c</w:t>
      </w:r>
      <w:r w:rsidR="009771C6">
        <w:rPr>
          <w:spacing w:val="6"/>
          <w:sz w:val="28"/>
          <w:szCs w:val="28"/>
        </w:rPr>
        <w:t>h</w:t>
      </w:r>
      <w:r w:rsidR="009771C6">
        <w:rPr>
          <w:sz w:val="28"/>
          <w:szCs w:val="28"/>
        </w:rPr>
        <w:t>ữ</w:t>
      </w:r>
      <w:r w:rsidR="009771C6">
        <w:rPr>
          <w:spacing w:val="-1"/>
          <w:sz w:val="28"/>
          <w:szCs w:val="28"/>
        </w:rPr>
        <w:t xml:space="preserve"> n</w:t>
      </w:r>
      <w:r w:rsidR="009771C6">
        <w:rPr>
          <w:spacing w:val="2"/>
          <w:sz w:val="28"/>
          <w:szCs w:val="28"/>
        </w:rPr>
        <w:t>h</w:t>
      </w:r>
      <w:r w:rsidR="009771C6">
        <w:rPr>
          <w:sz w:val="28"/>
          <w:szCs w:val="28"/>
        </w:rPr>
        <w:t>ật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v</w:t>
      </w:r>
      <w:r w:rsidR="009771C6">
        <w:rPr>
          <w:sz w:val="28"/>
          <w:szCs w:val="28"/>
        </w:rPr>
        <w:t xml:space="preserve">à </w:t>
      </w:r>
      <w:r w:rsidR="009771C6">
        <w:rPr>
          <w:spacing w:val="-5"/>
          <w:sz w:val="28"/>
          <w:szCs w:val="28"/>
        </w:rPr>
        <w:t>m</w:t>
      </w:r>
      <w:r w:rsidR="009771C6">
        <w:rPr>
          <w:sz w:val="28"/>
          <w:szCs w:val="28"/>
        </w:rPr>
        <w:t>àu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nâu</w:t>
      </w:r>
      <w:r w:rsidR="009771C6">
        <w:rPr>
          <w:spacing w:val="-1"/>
          <w:sz w:val="28"/>
          <w:szCs w:val="28"/>
        </w:rPr>
        <w:t xml:space="preserve"> v</w:t>
      </w:r>
      <w:r w:rsidR="009771C6">
        <w:rPr>
          <w:sz w:val="28"/>
          <w:szCs w:val="28"/>
        </w:rPr>
        <w:t>ào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ì</w:t>
      </w:r>
      <w:r w:rsidR="009771C6">
        <w:rPr>
          <w:spacing w:val="1"/>
          <w:sz w:val="28"/>
          <w:szCs w:val="28"/>
        </w:rPr>
        <w:t>n</w:t>
      </w:r>
      <w:r w:rsidR="009771C6">
        <w:rPr>
          <w:sz w:val="28"/>
          <w:szCs w:val="28"/>
        </w:rPr>
        <w:t>h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4"/>
          <w:sz w:val="28"/>
          <w:szCs w:val="28"/>
        </w:rPr>
        <w:t>t</w:t>
      </w:r>
      <w:r w:rsidR="009771C6">
        <w:rPr>
          <w:sz w:val="28"/>
          <w:szCs w:val="28"/>
        </w:rPr>
        <w:t>ứ</w:t>
      </w:r>
      <w:r w:rsidR="009771C6">
        <w:rPr>
          <w:spacing w:val="-1"/>
          <w:sz w:val="28"/>
          <w:szCs w:val="28"/>
        </w:rPr>
        <w:t xml:space="preserve"> g</w:t>
      </w:r>
      <w:r w:rsidR="009771C6">
        <w:rPr>
          <w:spacing w:val="1"/>
          <w:sz w:val="28"/>
          <w:szCs w:val="28"/>
        </w:rPr>
        <w:t>i</w:t>
      </w:r>
      <w:r w:rsidR="009771C6">
        <w:rPr>
          <w:sz w:val="28"/>
          <w:szCs w:val="28"/>
        </w:rPr>
        <w:t>á</w:t>
      </w:r>
      <w:r w:rsidR="009771C6">
        <w:rPr>
          <w:spacing w:val="-2"/>
          <w:sz w:val="28"/>
          <w:szCs w:val="28"/>
        </w:rPr>
        <w:t>c</w:t>
      </w:r>
      <w:r w:rsidR="009771C6">
        <w:rPr>
          <w:sz w:val="28"/>
          <w:szCs w:val="28"/>
        </w:rPr>
        <w:t>:</w:t>
      </w:r>
    </w:p>
    <w:p w:rsidR="006E31D3" w:rsidRDefault="006E31D3">
      <w:pPr>
        <w:spacing w:before="5" w:line="140" w:lineRule="exact"/>
        <w:rPr>
          <w:sz w:val="14"/>
          <w:szCs w:val="14"/>
        </w:rPr>
        <w:sectPr w:rsidR="006E31D3">
          <w:footerReference w:type="default" r:id="rId101"/>
          <w:pgSz w:w="12240" w:h="15840"/>
          <w:pgMar w:top="800" w:right="640" w:bottom="280" w:left="1160" w:header="624" w:footer="591" w:gutter="0"/>
          <w:cols w:space="720"/>
        </w:sectPr>
      </w:pPr>
    </w:p>
    <w:p w:rsidR="006E31D3" w:rsidRDefault="006E31D3">
      <w:pPr>
        <w:spacing w:before="4" w:line="120" w:lineRule="exact"/>
        <w:rPr>
          <w:sz w:val="13"/>
          <w:szCs w:val="13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line="300" w:lineRule="exact"/>
        <w:ind w:left="117" w:right="-62"/>
        <w:rPr>
          <w:rFonts w:ascii="Cambria" w:eastAsia="Cambria" w:hAnsi="Cambria" w:cs="Cambria"/>
          <w:sz w:val="28"/>
          <w:szCs w:val="28"/>
        </w:rPr>
      </w:pPr>
      <w:r>
        <w:rPr>
          <w:rFonts w:ascii="Cambria" w:eastAsia="Cambria" w:hAnsi="Cambria" w:cs="Cambria"/>
          <w:b/>
          <w:position w:val="-1"/>
          <w:sz w:val="28"/>
          <w:szCs w:val="28"/>
        </w:rPr>
        <w:t xml:space="preserve">I. 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T</w:t>
      </w:r>
      <w:r>
        <w:rPr>
          <w:rFonts w:ascii="Cambria" w:eastAsia="Cambria" w:hAnsi="Cambria" w:cs="Cambria"/>
          <w:b/>
          <w:spacing w:val="-1"/>
          <w:position w:val="-1"/>
          <w:sz w:val="28"/>
          <w:szCs w:val="28"/>
        </w:rPr>
        <w:t>RẮ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C NGH</w:t>
      </w:r>
      <w:r>
        <w:rPr>
          <w:rFonts w:ascii="Cambria" w:eastAsia="Cambria" w:hAnsi="Cambria" w:cs="Cambria"/>
          <w:b/>
          <w:spacing w:val="-3"/>
          <w:position w:val="-1"/>
          <w:sz w:val="28"/>
          <w:szCs w:val="28"/>
        </w:rPr>
        <w:t>I</w:t>
      </w:r>
      <w:r>
        <w:rPr>
          <w:rFonts w:ascii="Cambria" w:eastAsia="Cambria" w:hAnsi="Cambria" w:cs="Cambria"/>
          <w:b/>
          <w:spacing w:val="1"/>
          <w:position w:val="-1"/>
          <w:sz w:val="28"/>
          <w:szCs w:val="28"/>
        </w:rPr>
        <w:t>Ệ</w:t>
      </w:r>
      <w:r>
        <w:rPr>
          <w:rFonts w:ascii="Cambria" w:eastAsia="Cambria" w:hAnsi="Cambria" w:cs="Cambria"/>
          <w:b/>
          <w:position w:val="-1"/>
          <w:sz w:val="28"/>
          <w:szCs w:val="28"/>
        </w:rPr>
        <w:t>M</w:t>
      </w:r>
    </w:p>
    <w:p w:rsidR="006E31D3" w:rsidRDefault="009771C6">
      <w:pPr>
        <w:spacing w:before="24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num="2" w:space="720" w:equalWidth="0">
            <w:col w:w="2184" w:space="1978"/>
            <w:col w:w="6278"/>
          </w:cols>
        </w:sectPr>
      </w:pPr>
      <w:r>
        <w:br w:type="column"/>
      </w:r>
      <w:r>
        <w:rPr>
          <w:b/>
          <w:sz w:val="28"/>
          <w:szCs w:val="28"/>
        </w:rPr>
        <w:lastRenderedPageBreak/>
        <w:t>TO</w:t>
      </w:r>
      <w:r>
        <w:rPr>
          <w:b/>
          <w:spacing w:val="-1"/>
          <w:sz w:val="28"/>
          <w:szCs w:val="28"/>
        </w:rPr>
        <w:t>Á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-T</w:t>
      </w:r>
      <w:r>
        <w:rPr>
          <w:b/>
          <w:spacing w:val="-1"/>
          <w:sz w:val="28"/>
          <w:szCs w:val="28"/>
        </w:rPr>
        <w:t>UẦ</w:t>
      </w:r>
      <w:r>
        <w:rPr>
          <w:b/>
          <w:sz w:val="28"/>
          <w:szCs w:val="28"/>
        </w:rPr>
        <w:t>N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18</w:t>
      </w:r>
    </w:p>
    <w:p w:rsidR="006E31D3" w:rsidRDefault="006E31D3">
      <w:pPr>
        <w:spacing w:before="10" w:line="160" w:lineRule="exact"/>
        <w:rPr>
          <w:sz w:val="16"/>
          <w:szCs w:val="16"/>
        </w:rPr>
      </w:pPr>
    </w:p>
    <w:p w:rsidR="006E31D3" w:rsidRDefault="009771C6">
      <w:pPr>
        <w:spacing w:before="24"/>
        <w:ind w:left="117"/>
        <w:rPr>
          <w:sz w:val="28"/>
          <w:szCs w:val="28"/>
        </w:rPr>
      </w:pPr>
      <w:r>
        <w:rPr>
          <w:b/>
          <w:i/>
          <w:sz w:val="28"/>
          <w:szCs w:val="28"/>
        </w:rPr>
        <w:t>Kh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a</w:t>
      </w:r>
      <w:r>
        <w:rPr>
          <w:b/>
          <w:i/>
          <w:sz w:val="28"/>
          <w:szCs w:val="28"/>
        </w:rPr>
        <w:t xml:space="preserve">nh </w:t>
      </w:r>
      <w:r>
        <w:rPr>
          <w:b/>
          <w:i/>
          <w:spacing w:val="-2"/>
          <w:sz w:val="28"/>
          <w:szCs w:val="28"/>
        </w:rPr>
        <w:t>v</w:t>
      </w:r>
      <w:r>
        <w:rPr>
          <w:b/>
          <w:i/>
          <w:spacing w:val="1"/>
          <w:sz w:val="28"/>
          <w:szCs w:val="28"/>
        </w:rPr>
        <w:t>à</w:t>
      </w:r>
      <w:r>
        <w:rPr>
          <w:b/>
          <w:i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chữ </w:t>
      </w:r>
      <w:r>
        <w:rPr>
          <w:b/>
          <w:i/>
          <w:spacing w:val="-2"/>
          <w:sz w:val="28"/>
          <w:szCs w:val="28"/>
        </w:rPr>
        <w:t>c</w:t>
      </w:r>
      <w:r>
        <w:rPr>
          <w:b/>
          <w:i/>
          <w:spacing w:val="-1"/>
          <w:sz w:val="28"/>
          <w:szCs w:val="28"/>
        </w:rPr>
        <w:t>á</w:t>
      </w:r>
      <w:r>
        <w:rPr>
          <w:b/>
          <w:i/>
          <w:sz w:val="28"/>
          <w:szCs w:val="28"/>
        </w:rPr>
        <w:t>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2"/>
          <w:sz w:val="28"/>
          <w:szCs w:val="28"/>
        </w:rPr>
        <w:t>đ</w:t>
      </w:r>
      <w:r>
        <w:rPr>
          <w:b/>
          <w:i/>
          <w:spacing w:val="-1"/>
          <w:sz w:val="28"/>
          <w:szCs w:val="28"/>
        </w:rPr>
        <w:t>ặ</w:t>
      </w:r>
      <w:r>
        <w:rPr>
          <w:b/>
          <w:i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pacing w:val="-2"/>
          <w:sz w:val="28"/>
          <w:szCs w:val="28"/>
        </w:rPr>
        <w:t>t</w:t>
      </w:r>
      <w:r>
        <w:rPr>
          <w:b/>
          <w:i/>
          <w:spacing w:val="1"/>
          <w:sz w:val="28"/>
          <w:szCs w:val="28"/>
        </w:rPr>
        <w:t>rư</w:t>
      </w:r>
      <w:r>
        <w:rPr>
          <w:b/>
          <w:i/>
          <w:spacing w:val="-2"/>
          <w:sz w:val="28"/>
          <w:szCs w:val="28"/>
        </w:rPr>
        <w:t>ớ</w:t>
      </w:r>
      <w:r>
        <w:rPr>
          <w:b/>
          <w:i/>
          <w:sz w:val="28"/>
          <w:szCs w:val="28"/>
        </w:rPr>
        <w:t>c c</w:t>
      </w:r>
      <w:r>
        <w:rPr>
          <w:b/>
          <w:i/>
          <w:spacing w:val="1"/>
          <w:sz w:val="28"/>
          <w:szCs w:val="28"/>
        </w:rPr>
        <w:t>â</w:t>
      </w:r>
      <w:r>
        <w:rPr>
          <w:b/>
          <w:i/>
          <w:sz w:val="28"/>
          <w:szCs w:val="28"/>
        </w:rPr>
        <w:t>u</w:t>
      </w:r>
      <w:r>
        <w:rPr>
          <w:b/>
          <w:i/>
          <w:spacing w:val="-3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pacing w:val="-1"/>
          <w:sz w:val="28"/>
          <w:szCs w:val="28"/>
        </w:rPr>
        <w:t>r</w:t>
      </w:r>
      <w:r>
        <w:rPr>
          <w:b/>
          <w:i/>
          <w:sz w:val="28"/>
          <w:szCs w:val="28"/>
        </w:rPr>
        <w:t>ả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l</w:t>
      </w:r>
      <w:r>
        <w:rPr>
          <w:b/>
          <w:i/>
          <w:sz w:val="28"/>
          <w:szCs w:val="28"/>
        </w:rPr>
        <w:t>ời</w:t>
      </w:r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pacing w:val="1"/>
          <w:sz w:val="28"/>
          <w:szCs w:val="28"/>
        </w:rPr>
        <w:t>đ</w:t>
      </w:r>
      <w:r>
        <w:rPr>
          <w:b/>
          <w:i/>
          <w:sz w:val="28"/>
          <w:szCs w:val="28"/>
        </w:rPr>
        <w:t>ú</w:t>
      </w:r>
      <w:r>
        <w:rPr>
          <w:b/>
          <w:i/>
          <w:spacing w:val="-3"/>
          <w:sz w:val="28"/>
          <w:szCs w:val="28"/>
        </w:rPr>
        <w:t>n</w:t>
      </w:r>
      <w:r>
        <w:rPr>
          <w:b/>
          <w:i/>
          <w:sz w:val="28"/>
          <w:szCs w:val="28"/>
        </w:rPr>
        <w:t>g</w:t>
      </w:r>
      <w:r>
        <w:rPr>
          <w:b/>
          <w:i/>
          <w:spacing w:val="1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1"/>
          <w:sz w:val="28"/>
          <w:szCs w:val="28"/>
        </w:rPr>
        <w:t>o</w:t>
      </w:r>
      <w:r>
        <w:rPr>
          <w:b/>
          <w:i/>
          <w:spacing w:val="1"/>
          <w:sz w:val="28"/>
          <w:szCs w:val="28"/>
        </w:rPr>
        <w:t>ặ</w:t>
      </w:r>
      <w:r>
        <w:rPr>
          <w:b/>
          <w:i/>
          <w:sz w:val="28"/>
          <w:szCs w:val="28"/>
        </w:rPr>
        <w:t xml:space="preserve">c </w:t>
      </w:r>
      <w:r>
        <w:rPr>
          <w:b/>
          <w:i/>
          <w:spacing w:val="-2"/>
          <w:sz w:val="28"/>
          <w:szCs w:val="28"/>
        </w:rPr>
        <w:t>l</w:t>
      </w:r>
      <w:r>
        <w:rPr>
          <w:b/>
          <w:i/>
          <w:spacing w:val="-4"/>
          <w:sz w:val="28"/>
          <w:szCs w:val="28"/>
        </w:rPr>
        <w:t>à</w:t>
      </w:r>
      <w:r>
        <w:rPr>
          <w:b/>
          <w:i/>
          <w:sz w:val="28"/>
          <w:szCs w:val="28"/>
        </w:rPr>
        <w:t>m</w:t>
      </w:r>
      <w:r>
        <w:rPr>
          <w:b/>
          <w:i/>
          <w:spacing w:val="2"/>
          <w:sz w:val="28"/>
          <w:szCs w:val="28"/>
        </w:rPr>
        <w:t xml:space="preserve"> </w:t>
      </w:r>
      <w:proofErr w:type="gramStart"/>
      <w:r>
        <w:rPr>
          <w:b/>
          <w:i/>
          <w:spacing w:val="1"/>
          <w:sz w:val="28"/>
          <w:szCs w:val="28"/>
        </w:rPr>
        <w:t>t</w:t>
      </w:r>
      <w:r>
        <w:rPr>
          <w:b/>
          <w:i/>
          <w:sz w:val="28"/>
          <w:szCs w:val="28"/>
        </w:rPr>
        <w:t>h</w:t>
      </w:r>
      <w:r>
        <w:rPr>
          <w:b/>
          <w:i/>
          <w:spacing w:val="-3"/>
          <w:sz w:val="28"/>
          <w:szCs w:val="28"/>
        </w:rPr>
        <w:t>e</w:t>
      </w:r>
      <w:r>
        <w:rPr>
          <w:b/>
          <w:i/>
          <w:sz w:val="28"/>
          <w:szCs w:val="28"/>
        </w:rPr>
        <w:t>o</w:t>
      </w:r>
      <w:proofErr w:type="gramEnd"/>
      <w:r>
        <w:rPr>
          <w:b/>
          <w:i/>
          <w:spacing w:val="-2"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yêu </w:t>
      </w:r>
      <w:r>
        <w:rPr>
          <w:b/>
          <w:i/>
          <w:spacing w:val="1"/>
          <w:sz w:val="28"/>
          <w:szCs w:val="28"/>
        </w:rPr>
        <w:t>cầ</w:t>
      </w:r>
      <w:r>
        <w:rPr>
          <w:b/>
          <w:i/>
          <w:spacing w:val="-3"/>
          <w:sz w:val="28"/>
          <w:szCs w:val="28"/>
        </w:rPr>
        <w:t>u:</w:t>
      </w:r>
    </w:p>
    <w:p w:rsidR="006E31D3" w:rsidRDefault="006E31D3">
      <w:pPr>
        <w:spacing w:before="1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1.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ô</w:t>
      </w:r>
      <w:r>
        <w:rPr>
          <w:sz w:val="28"/>
          <w:szCs w:val="28"/>
        </w:rPr>
        <w:t>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nay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ngày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28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thá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6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T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ứ</w:t>
      </w:r>
      <w:r>
        <w:rPr>
          <w:spacing w:val="-1"/>
          <w:sz w:val="28"/>
          <w:szCs w:val="28"/>
        </w:rPr>
        <w:t xml:space="preserve"> H</w:t>
      </w:r>
      <w:r>
        <w:rPr>
          <w:sz w:val="28"/>
          <w:szCs w:val="28"/>
        </w:rPr>
        <w:t>ai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2"/>
          <w:sz w:val="28"/>
          <w:szCs w:val="28"/>
        </w:rPr>
        <w:t>u</w:t>
      </w:r>
      <w:r>
        <w:rPr>
          <w:spacing w:val="-2"/>
          <w:sz w:val="28"/>
          <w:szCs w:val="28"/>
        </w:rPr>
        <w:t>ầ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trư</w:t>
      </w:r>
      <w:r>
        <w:rPr>
          <w:spacing w:val="-2"/>
          <w:sz w:val="28"/>
          <w:szCs w:val="28"/>
        </w:rPr>
        <w:t>ớ</w:t>
      </w:r>
      <w:r>
        <w:rPr>
          <w:sz w:val="28"/>
          <w:szCs w:val="28"/>
        </w:rPr>
        <w:t>c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à</w:t>
      </w:r>
      <w:r>
        <w:rPr>
          <w:spacing w:val="-3"/>
          <w:sz w:val="28"/>
          <w:szCs w:val="28"/>
        </w:rPr>
        <w:t>y</w:t>
      </w:r>
      <w:r>
        <w:rPr>
          <w:sz w:val="28"/>
          <w:szCs w:val="28"/>
        </w:rPr>
        <w:t>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</w:t>
      </w:r>
      <w:r>
        <w:rPr>
          <w:spacing w:val="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th</w:t>
      </w:r>
      <w:r>
        <w:rPr>
          <w:spacing w:val="-2"/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 xml:space="preserve">6               </w:t>
      </w:r>
      <w:r>
        <w:rPr>
          <w:spacing w:val="25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7                 </w:t>
      </w:r>
      <w:r>
        <w:rPr>
          <w:spacing w:val="2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á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2. </w:t>
      </w:r>
      <w:r>
        <w:rPr>
          <w:spacing w:val="-3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z w:val="28"/>
          <w:szCs w:val="28"/>
        </w:rPr>
        <w:t>ép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ín</w:t>
      </w:r>
      <w:r>
        <w:rPr>
          <w:sz w:val="28"/>
          <w:szCs w:val="28"/>
        </w:rPr>
        <w:t xml:space="preserve">h </w:t>
      </w:r>
      <w:r>
        <w:rPr>
          <w:spacing w:val="1"/>
          <w:sz w:val="28"/>
          <w:szCs w:val="28"/>
        </w:rPr>
        <w:t>5</w:t>
      </w:r>
      <w:r>
        <w:rPr>
          <w:spacing w:val="-1"/>
          <w:sz w:val="28"/>
          <w:szCs w:val="28"/>
        </w:rPr>
        <w:t>5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6k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….</w:t>
      </w:r>
      <w:r>
        <w:rPr>
          <w:spacing w:val="-1"/>
          <w:sz w:val="28"/>
          <w:szCs w:val="28"/>
        </w:rPr>
        <w:t>.</w:t>
      </w:r>
      <w:proofErr w:type="gramStart"/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g</w:t>
      </w:r>
      <w:proofErr w:type="gramEnd"/>
      <w:r>
        <w:rPr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Số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chỗ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là: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49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 xml:space="preserve">g                        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9    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 xml:space="preserve">0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50</w:t>
      </w:r>
      <w:r>
        <w:rPr>
          <w:spacing w:val="-1"/>
          <w:sz w:val="28"/>
          <w:szCs w:val="28"/>
        </w:rPr>
        <w:t>kg</w:t>
      </w:r>
    </w:p>
    <w:p w:rsidR="006E31D3" w:rsidRDefault="006E31D3">
      <w:pPr>
        <w:spacing w:before="11" w:line="200" w:lineRule="exact"/>
      </w:pPr>
    </w:p>
    <w:p w:rsidR="006E31D3" w:rsidRDefault="009771C6">
      <w:pPr>
        <w:spacing w:line="273" w:lineRule="auto"/>
        <w:ind w:left="117" w:right="396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3. </w:t>
      </w:r>
      <w:r>
        <w:rPr>
          <w:spacing w:val="-1"/>
          <w:sz w:val="28"/>
          <w:szCs w:val="28"/>
        </w:rPr>
        <w:t>Tổ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cân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</w:t>
      </w:r>
      <w:r>
        <w:rPr>
          <w:spacing w:val="1"/>
          <w:sz w:val="28"/>
          <w:szCs w:val="28"/>
        </w:rPr>
        <w:t>ủ</w:t>
      </w:r>
      <w:r>
        <w:rPr>
          <w:sz w:val="28"/>
          <w:szCs w:val="28"/>
        </w:rPr>
        <w:t>a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 xml:space="preserve">là </w:t>
      </w:r>
      <w:r>
        <w:rPr>
          <w:spacing w:val="1"/>
          <w:sz w:val="28"/>
          <w:szCs w:val="28"/>
        </w:rPr>
        <w:t>54kg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t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pacing w:val="-1"/>
          <w:sz w:val="28"/>
          <w:szCs w:val="28"/>
        </w:rPr>
        <w:t>8k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 xml:space="preserve">. 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em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b</w:t>
      </w:r>
      <w:r>
        <w:rPr>
          <w:sz w:val="28"/>
          <w:szCs w:val="28"/>
        </w:rPr>
        <w:t xml:space="preserve">ao </w:t>
      </w:r>
      <w:r>
        <w:rPr>
          <w:spacing w:val="1"/>
          <w:sz w:val="28"/>
          <w:szCs w:val="28"/>
        </w:rPr>
        <w:t>n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ê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>i –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ô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–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a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?</w:t>
      </w:r>
    </w:p>
    <w:p w:rsidR="006E31D3" w:rsidRDefault="006E31D3">
      <w:pPr>
        <w:spacing w:before="5" w:line="160" w:lineRule="exact"/>
        <w:rPr>
          <w:sz w:val="16"/>
          <w:szCs w:val="16"/>
        </w:rPr>
      </w:pPr>
    </w:p>
    <w:p w:rsidR="006E31D3" w:rsidRDefault="009771C6">
      <w:pPr>
        <w:ind w:left="117"/>
        <w:rPr>
          <w:sz w:val="28"/>
          <w:szCs w:val="28"/>
        </w:rPr>
      </w:pPr>
      <w:r>
        <w:rPr>
          <w:i/>
          <w:spacing w:val="-1"/>
          <w:sz w:val="28"/>
          <w:szCs w:val="28"/>
        </w:rPr>
        <w:t>Đ</w:t>
      </w:r>
      <w:r>
        <w:rPr>
          <w:i/>
          <w:spacing w:val="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1"/>
          <w:sz w:val="28"/>
          <w:szCs w:val="28"/>
        </w:rPr>
        <w:t>s</w:t>
      </w:r>
      <w:r>
        <w:rPr>
          <w:i/>
          <w:sz w:val="28"/>
          <w:szCs w:val="28"/>
        </w:rPr>
        <w:t>ố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ún</w:t>
      </w:r>
      <w:r>
        <w:rPr>
          <w:i/>
          <w:sz w:val="28"/>
          <w:szCs w:val="28"/>
        </w:rPr>
        <w:t>g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ủ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b</w:t>
      </w:r>
      <w:r>
        <w:rPr>
          <w:i/>
          <w:spacing w:val="-1"/>
          <w:sz w:val="28"/>
          <w:szCs w:val="28"/>
        </w:rPr>
        <w:t>à</w:t>
      </w:r>
      <w:r>
        <w:rPr>
          <w:i/>
          <w:sz w:val="28"/>
          <w:szCs w:val="28"/>
        </w:rPr>
        <w:t>i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oá</w:t>
      </w:r>
      <w:r>
        <w:rPr>
          <w:i/>
          <w:sz w:val="28"/>
          <w:szCs w:val="28"/>
        </w:rPr>
        <w:t>n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l</w:t>
      </w:r>
      <w:r>
        <w:rPr>
          <w:i/>
          <w:spacing w:val="1"/>
          <w:sz w:val="28"/>
          <w:szCs w:val="28"/>
        </w:rPr>
        <w:t>à</w:t>
      </w:r>
      <w:r>
        <w:rPr>
          <w:i/>
          <w:sz w:val="28"/>
          <w:szCs w:val="28"/>
        </w:rPr>
        <w:t>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92</w:t>
      </w:r>
      <w:r>
        <w:rPr>
          <w:spacing w:val="-1"/>
          <w:sz w:val="28"/>
          <w:szCs w:val="28"/>
        </w:rPr>
        <w:t>k</w:t>
      </w:r>
      <w:r>
        <w:rPr>
          <w:sz w:val="28"/>
          <w:szCs w:val="28"/>
        </w:rPr>
        <w:t xml:space="preserve">g                         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2    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6</w:t>
      </w:r>
      <w:r>
        <w:rPr>
          <w:spacing w:val="1"/>
          <w:sz w:val="28"/>
          <w:szCs w:val="28"/>
        </w:rPr>
        <w:t>k</w:t>
      </w:r>
      <w:r>
        <w:rPr>
          <w:sz w:val="28"/>
          <w:szCs w:val="28"/>
        </w:rPr>
        <w:t xml:space="preserve">g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16</w:t>
      </w:r>
    </w:p>
    <w:p w:rsidR="006E31D3" w:rsidRDefault="006E31D3">
      <w:pPr>
        <w:spacing w:before="8" w:line="200" w:lineRule="exact"/>
      </w:pPr>
    </w:p>
    <w:p w:rsidR="006E31D3" w:rsidRDefault="001F343E">
      <w:pPr>
        <w:spacing w:line="300" w:lineRule="exact"/>
        <w:ind w:left="117"/>
        <w:rPr>
          <w:sz w:val="28"/>
          <w:szCs w:val="28"/>
        </w:rPr>
      </w:pPr>
      <w:r>
        <w:pict>
          <v:group id="_x0000_s1031" style="position:absolute;left:0;text-align:left;margin-left:70.55pt;margin-top:13.95pt;width:499.45pt;height:65.2pt;z-index:-3472;mso-position-horizontal-relative:page" coordorigin="1411,279" coordsize="9989,1304">
            <v:shape id="_x0000_s1035" type="#_x0000_t75" style="position:absolute;left:1411;top:656;width:9989;height:430">
              <v:imagedata r:id="rId102" o:title=""/>
            </v:shape>
            <v:shape id="_x0000_s1034" style="position:absolute;left:9530;top:1069;width:629;height:504" coordorigin="9530,1069" coordsize="629,504" path="m9530,1573r629,l10159,1069r-629,l9530,1573xe" stroked="f">
              <v:path arrowok="t"/>
            </v:shape>
            <v:shape id="_x0000_s1033" style="position:absolute;left:7786;top:289;width:574;height:521" coordorigin="7786,289" coordsize="574,521" path="m7786,488r177,123l7895,810,8072,687r178,123l8182,611,8359,488r-219,l8072,289r-67,199l7786,488xe" stroked="f">
              <v:path arrowok="t"/>
            </v:shape>
            <v:shape id="_x0000_s1032" style="position:absolute;left:7786;top:289;width:574;height:521" coordorigin="7786,289" coordsize="574,521" path="m8359,488r-219,l8072,289r-67,199l7786,488r177,123l7895,810,8072,687r178,123l8182,611,8359,488xe" filled="f" strokeweight=".72pt">
              <v:path arrowok="t"/>
            </v:shape>
            <w10:wrap anchorx="page"/>
          </v:group>
        </w:pict>
      </w:r>
      <w:r w:rsidR="009771C6">
        <w:rPr>
          <w:b/>
          <w:spacing w:val="-1"/>
          <w:position w:val="-1"/>
          <w:sz w:val="28"/>
          <w:szCs w:val="28"/>
        </w:rPr>
        <w:t>C</w:t>
      </w:r>
      <w:r w:rsidR="009771C6">
        <w:rPr>
          <w:b/>
          <w:spacing w:val="1"/>
          <w:position w:val="-1"/>
          <w:sz w:val="28"/>
          <w:szCs w:val="28"/>
        </w:rPr>
        <w:t>â</w:t>
      </w:r>
      <w:r w:rsidR="009771C6">
        <w:rPr>
          <w:b/>
          <w:position w:val="-1"/>
          <w:sz w:val="28"/>
          <w:szCs w:val="28"/>
        </w:rPr>
        <w:t xml:space="preserve">u 4. </w:t>
      </w:r>
      <w:r w:rsidR="009771C6">
        <w:rPr>
          <w:position w:val="-1"/>
          <w:sz w:val="28"/>
          <w:szCs w:val="28"/>
        </w:rPr>
        <w:t>Số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t</w:t>
      </w:r>
      <w:r w:rsidR="009771C6">
        <w:rPr>
          <w:spacing w:val="1"/>
          <w:position w:val="-1"/>
          <w:sz w:val="28"/>
          <w:szCs w:val="28"/>
        </w:rPr>
        <w:t>hí</w:t>
      </w:r>
      <w:r w:rsidR="009771C6">
        <w:rPr>
          <w:spacing w:val="-2"/>
          <w:position w:val="-1"/>
          <w:sz w:val="28"/>
          <w:szCs w:val="28"/>
        </w:rPr>
        <w:t>c</w:t>
      </w:r>
      <w:r w:rsidR="009771C6">
        <w:rPr>
          <w:position w:val="-1"/>
          <w:sz w:val="28"/>
          <w:szCs w:val="28"/>
        </w:rPr>
        <w:t>h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h</w:t>
      </w:r>
      <w:r w:rsidR="009771C6">
        <w:rPr>
          <w:position w:val="-1"/>
          <w:sz w:val="28"/>
          <w:szCs w:val="28"/>
        </w:rPr>
        <w:t>ợp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đ</w:t>
      </w:r>
      <w:r w:rsidR="009771C6">
        <w:rPr>
          <w:spacing w:val="3"/>
          <w:position w:val="-1"/>
          <w:sz w:val="28"/>
          <w:szCs w:val="28"/>
        </w:rPr>
        <w:t>i</w:t>
      </w:r>
      <w:r w:rsidR="009771C6">
        <w:rPr>
          <w:spacing w:val="-2"/>
          <w:position w:val="-1"/>
          <w:sz w:val="28"/>
          <w:szCs w:val="28"/>
        </w:rPr>
        <w:t>ề</w:t>
      </w:r>
      <w:r w:rsidR="009771C6">
        <w:rPr>
          <w:position w:val="-1"/>
          <w:sz w:val="28"/>
          <w:szCs w:val="28"/>
        </w:rPr>
        <w:t>n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v</w:t>
      </w:r>
      <w:r w:rsidR="009771C6">
        <w:rPr>
          <w:position w:val="-1"/>
          <w:sz w:val="28"/>
          <w:szCs w:val="28"/>
        </w:rPr>
        <w:t>ào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-1"/>
          <w:position w:val="-1"/>
          <w:sz w:val="28"/>
          <w:szCs w:val="28"/>
        </w:rPr>
        <w:t>n</w:t>
      </w:r>
      <w:r w:rsidR="009771C6">
        <w:rPr>
          <w:spacing w:val="1"/>
          <w:position w:val="-1"/>
          <w:sz w:val="28"/>
          <w:szCs w:val="28"/>
        </w:rPr>
        <w:t>g</w:t>
      </w:r>
      <w:r w:rsidR="009771C6">
        <w:rPr>
          <w:spacing w:val="-1"/>
          <w:position w:val="-1"/>
          <w:sz w:val="28"/>
          <w:szCs w:val="28"/>
        </w:rPr>
        <w:t>ô</w:t>
      </w:r>
      <w:r w:rsidR="009771C6">
        <w:rPr>
          <w:position w:val="-1"/>
          <w:sz w:val="28"/>
          <w:szCs w:val="28"/>
        </w:rPr>
        <w:t>i</w:t>
      </w:r>
      <w:r w:rsidR="009771C6">
        <w:rPr>
          <w:spacing w:val="1"/>
          <w:position w:val="-1"/>
          <w:sz w:val="28"/>
          <w:szCs w:val="28"/>
        </w:rPr>
        <w:t xml:space="preserve"> </w:t>
      </w:r>
      <w:r w:rsidR="009771C6">
        <w:rPr>
          <w:spacing w:val="-2"/>
          <w:position w:val="-1"/>
          <w:sz w:val="28"/>
          <w:szCs w:val="28"/>
        </w:rPr>
        <w:t>s</w:t>
      </w:r>
      <w:r w:rsidR="009771C6">
        <w:rPr>
          <w:position w:val="-1"/>
          <w:sz w:val="28"/>
          <w:szCs w:val="28"/>
        </w:rPr>
        <w:t>ao</w:t>
      </w:r>
      <w:r w:rsidR="009771C6">
        <w:rPr>
          <w:spacing w:val="-2"/>
          <w:position w:val="-1"/>
          <w:sz w:val="28"/>
          <w:szCs w:val="28"/>
        </w:rPr>
        <w:t xml:space="preserve"> </w:t>
      </w:r>
      <w:r w:rsidR="009771C6">
        <w:rPr>
          <w:spacing w:val="1"/>
          <w:position w:val="-1"/>
          <w:sz w:val="28"/>
          <w:szCs w:val="28"/>
        </w:rPr>
        <w:t>l</w:t>
      </w:r>
      <w:r w:rsidR="009771C6">
        <w:rPr>
          <w:position w:val="-1"/>
          <w:sz w:val="28"/>
          <w:szCs w:val="28"/>
        </w:rPr>
        <w:t>à:</w:t>
      </w:r>
    </w:p>
    <w:p w:rsidR="006E31D3" w:rsidRDefault="006E31D3">
      <w:pPr>
        <w:spacing w:before="3" w:line="180" w:lineRule="exact"/>
        <w:rPr>
          <w:sz w:val="19"/>
          <w:szCs w:val="19"/>
        </w:rPr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6E31D3">
      <w:pPr>
        <w:spacing w:line="200" w:lineRule="exact"/>
      </w:pPr>
    </w:p>
    <w:p w:rsidR="006E31D3" w:rsidRDefault="009771C6">
      <w:pPr>
        <w:spacing w:before="29" w:line="260" w:lineRule="exact"/>
        <w:ind w:left="1156"/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position w:val="-1"/>
          <w:sz w:val="22"/>
          <w:szCs w:val="22"/>
        </w:rPr>
        <w:t xml:space="preserve">30        </w:t>
      </w:r>
      <w:r>
        <w:rPr>
          <w:rFonts w:ascii="Cambria" w:eastAsia="Cambria" w:hAnsi="Cambria" w:cs="Cambria"/>
          <w:spacing w:val="25"/>
          <w:position w:val="-1"/>
          <w:sz w:val="22"/>
          <w:szCs w:val="22"/>
        </w:rPr>
        <w:t xml:space="preserve"> </w:t>
      </w:r>
      <w:r>
        <w:rPr>
          <w:rFonts w:ascii="Cambria" w:eastAsia="Cambria" w:hAnsi="Cambria" w:cs="Cambria"/>
          <w:position w:val="-1"/>
          <w:sz w:val="22"/>
          <w:szCs w:val="22"/>
        </w:rPr>
        <w:t xml:space="preserve">32         </w:t>
      </w:r>
      <w:r>
        <w:rPr>
          <w:rFonts w:ascii="Cambria" w:eastAsia="Cambria" w:hAnsi="Cambria" w:cs="Cambria"/>
          <w:spacing w:val="34"/>
          <w:position w:val="-1"/>
          <w:sz w:val="22"/>
          <w:szCs w:val="22"/>
        </w:rPr>
        <w:t xml:space="preserve"> </w:t>
      </w:r>
      <w:r>
        <w:rPr>
          <w:rFonts w:ascii="Cambria" w:eastAsia="Cambria" w:hAnsi="Cambria" w:cs="Cambria"/>
          <w:position w:val="-1"/>
          <w:sz w:val="22"/>
          <w:szCs w:val="22"/>
        </w:rPr>
        <w:t xml:space="preserve">34                                                                                                                   </w:t>
      </w:r>
      <w:r>
        <w:rPr>
          <w:rFonts w:ascii="Cambria" w:eastAsia="Cambria" w:hAnsi="Cambria" w:cs="Cambria"/>
          <w:spacing w:val="32"/>
          <w:position w:val="-1"/>
          <w:sz w:val="22"/>
          <w:szCs w:val="22"/>
        </w:rPr>
        <w:t xml:space="preserve"> </w:t>
      </w:r>
      <w:r>
        <w:rPr>
          <w:rFonts w:ascii="Cambria" w:eastAsia="Cambria" w:hAnsi="Cambria" w:cs="Cambria"/>
          <w:position w:val="1"/>
          <w:sz w:val="22"/>
          <w:szCs w:val="22"/>
        </w:rPr>
        <w:t>48</w:t>
      </w:r>
    </w:p>
    <w:p w:rsidR="006E31D3" w:rsidRDefault="006E31D3">
      <w:pPr>
        <w:spacing w:before="4" w:line="100" w:lineRule="exact"/>
        <w:rPr>
          <w:sz w:val="10"/>
          <w:szCs w:val="10"/>
        </w:rPr>
      </w:pPr>
    </w:p>
    <w:p w:rsidR="006E31D3" w:rsidRDefault="006E31D3">
      <w:pPr>
        <w:spacing w:line="200" w:lineRule="exact"/>
      </w:pPr>
    </w:p>
    <w:p w:rsidR="006E31D3" w:rsidRDefault="009771C6">
      <w:pPr>
        <w:spacing w:before="24"/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 xml:space="preserve">9                             </w:t>
      </w:r>
      <w:r>
        <w:rPr>
          <w:spacing w:val="4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4                             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6                             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45</w:t>
      </w:r>
    </w:p>
    <w:p w:rsidR="006E31D3" w:rsidRDefault="006E31D3">
      <w:pPr>
        <w:spacing w:before="8" w:line="200" w:lineRule="exact"/>
      </w:pPr>
    </w:p>
    <w:p w:rsidR="006E31D3" w:rsidRDefault="001F343E">
      <w:pPr>
        <w:spacing w:line="395" w:lineRule="auto"/>
        <w:ind w:left="256" w:right="7285" w:hanging="139"/>
        <w:rPr>
          <w:sz w:val="28"/>
          <w:szCs w:val="28"/>
        </w:rPr>
      </w:pPr>
      <w:r>
        <w:pict>
          <v:group id="_x0000_s1028" style="position:absolute;left:0;text-align:left;margin-left:258.1pt;margin-top:1pt;width:285.25pt;height:116.4pt;z-index:-3473;mso-position-horizontal-relative:page" coordorigin="5162,20" coordsize="5705,2328">
            <v:shape id="_x0000_s1030" type="#_x0000_t75" style="position:absolute;left:6727;top:20;width:4140;height:2328">
              <v:imagedata r:id="rId103" o:title=""/>
            </v:shape>
            <v:shape id="_x0000_s1029" type="#_x0000_t75" style="position:absolute;left:5162;top:32;width:1529;height:1510">
              <v:imagedata r:id="rId104" o:title=""/>
            </v:shape>
            <w10:wrap anchorx="page"/>
          </v:group>
        </w:pict>
      </w:r>
      <w:r w:rsidR="009771C6">
        <w:rPr>
          <w:b/>
          <w:spacing w:val="-1"/>
          <w:sz w:val="28"/>
          <w:szCs w:val="28"/>
        </w:rPr>
        <w:t>C</w:t>
      </w:r>
      <w:r w:rsidR="009771C6">
        <w:rPr>
          <w:b/>
          <w:spacing w:val="1"/>
          <w:sz w:val="28"/>
          <w:szCs w:val="28"/>
        </w:rPr>
        <w:t>â</w:t>
      </w:r>
      <w:r w:rsidR="009771C6">
        <w:rPr>
          <w:b/>
          <w:sz w:val="28"/>
          <w:szCs w:val="28"/>
        </w:rPr>
        <w:t xml:space="preserve">u 5. </w:t>
      </w:r>
      <w:r w:rsidR="009771C6">
        <w:rPr>
          <w:spacing w:val="-1"/>
          <w:sz w:val="28"/>
          <w:szCs w:val="28"/>
        </w:rPr>
        <w:t>No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1"/>
          <w:sz w:val="28"/>
          <w:szCs w:val="28"/>
        </w:rPr>
        <w:t>i</w:t>
      </w:r>
      <w:r w:rsidR="009771C6">
        <w:rPr>
          <w:spacing w:val="1"/>
          <w:sz w:val="28"/>
          <w:szCs w:val="28"/>
        </w:rPr>
        <w:t>t</w:t>
      </w:r>
      <w:r w:rsidR="009771C6">
        <w:rPr>
          <w:sz w:val="28"/>
          <w:szCs w:val="28"/>
        </w:rPr>
        <w:t>a</w:t>
      </w:r>
      <w:r w:rsidR="009771C6">
        <w:rPr>
          <w:spacing w:val="-2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họ</w:t>
      </w:r>
      <w:r w:rsidR="009771C6">
        <w:rPr>
          <w:sz w:val="28"/>
          <w:szCs w:val="28"/>
        </w:rPr>
        <w:t>c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pacing w:val="1"/>
          <w:sz w:val="28"/>
          <w:szCs w:val="28"/>
        </w:rPr>
        <w:t>b</w:t>
      </w:r>
      <w:r w:rsidR="009771C6">
        <w:rPr>
          <w:spacing w:val="-2"/>
          <w:sz w:val="28"/>
          <w:szCs w:val="28"/>
        </w:rPr>
        <w:t>à</w:t>
      </w:r>
      <w:r w:rsidR="009771C6">
        <w:rPr>
          <w:sz w:val="28"/>
          <w:szCs w:val="28"/>
        </w:rPr>
        <w:t>i</w:t>
      </w:r>
      <w:r w:rsidR="009771C6">
        <w:rPr>
          <w:spacing w:val="2"/>
          <w:sz w:val="28"/>
          <w:szCs w:val="28"/>
        </w:rPr>
        <w:t xml:space="preserve"> </w:t>
      </w:r>
      <w:r w:rsidR="009771C6">
        <w:rPr>
          <w:spacing w:val="-1"/>
          <w:sz w:val="28"/>
          <w:szCs w:val="28"/>
        </w:rPr>
        <w:t>l</w:t>
      </w:r>
      <w:r w:rsidR="009771C6">
        <w:rPr>
          <w:spacing w:val="1"/>
          <w:sz w:val="28"/>
          <w:szCs w:val="28"/>
        </w:rPr>
        <w:t>ú</w:t>
      </w:r>
      <w:r w:rsidR="009771C6">
        <w:rPr>
          <w:sz w:val="28"/>
          <w:szCs w:val="28"/>
        </w:rPr>
        <w:t xml:space="preserve">c: </w:t>
      </w:r>
      <w:r w:rsidR="009771C6">
        <w:rPr>
          <w:spacing w:val="-1"/>
          <w:sz w:val="28"/>
          <w:szCs w:val="28"/>
        </w:rPr>
        <w:t>A</w:t>
      </w:r>
      <w:r w:rsidR="009771C6">
        <w:rPr>
          <w:sz w:val="28"/>
          <w:szCs w:val="28"/>
        </w:rPr>
        <w:t>.</w:t>
      </w:r>
      <w:r w:rsidR="009771C6">
        <w:rPr>
          <w:spacing w:val="-1"/>
          <w:sz w:val="28"/>
          <w:szCs w:val="28"/>
        </w:rPr>
        <w:t xml:space="preserve"> </w:t>
      </w:r>
      <w:r w:rsidR="009771C6">
        <w:rPr>
          <w:sz w:val="28"/>
          <w:szCs w:val="28"/>
        </w:rPr>
        <w:t>6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z w:val="28"/>
          <w:szCs w:val="28"/>
        </w:rPr>
        <w:t>g</w:t>
      </w:r>
      <w:r w:rsidR="009771C6">
        <w:rPr>
          <w:spacing w:val="2"/>
          <w:sz w:val="28"/>
          <w:szCs w:val="28"/>
        </w:rPr>
        <w:t>i</w:t>
      </w:r>
      <w:r w:rsidR="009771C6">
        <w:rPr>
          <w:sz w:val="28"/>
          <w:szCs w:val="28"/>
        </w:rPr>
        <w:t>ờ</w:t>
      </w:r>
      <w:r w:rsidR="009771C6">
        <w:rPr>
          <w:spacing w:val="-3"/>
          <w:sz w:val="28"/>
          <w:szCs w:val="28"/>
        </w:rPr>
        <w:t xml:space="preserve"> </w:t>
      </w:r>
      <w:r w:rsidR="009771C6">
        <w:rPr>
          <w:sz w:val="28"/>
          <w:szCs w:val="28"/>
        </w:rPr>
        <w:t>7</w:t>
      </w:r>
      <w:r w:rsidR="009771C6">
        <w:rPr>
          <w:spacing w:val="1"/>
          <w:sz w:val="28"/>
          <w:szCs w:val="28"/>
        </w:rPr>
        <w:t xml:space="preserve"> </w:t>
      </w:r>
      <w:r w:rsidR="009771C6">
        <w:rPr>
          <w:spacing w:val="-2"/>
          <w:sz w:val="28"/>
          <w:szCs w:val="28"/>
        </w:rPr>
        <w:t>p</w:t>
      </w:r>
      <w:r w:rsidR="009771C6">
        <w:rPr>
          <w:spacing w:val="1"/>
          <w:sz w:val="28"/>
          <w:szCs w:val="28"/>
        </w:rPr>
        <w:t>h</w:t>
      </w:r>
      <w:r w:rsidR="009771C6">
        <w:rPr>
          <w:spacing w:val="-1"/>
          <w:sz w:val="28"/>
          <w:szCs w:val="28"/>
        </w:rPr>
        <w:t>ú</w:t>
      </w:r>
      <w:r w:rsidR="009771C6">
        <w:rPr>
          <w:sz w:val="28"/>
          <w:szCs w:val="28"/>
        </w:rPr>
        <w:t>t</w:t>
      </w:r>
    </w:p>
    <w:p w:rsidR="006E31D3" w:rsidRDefault="009771C6">
      <w:pPr>
        <w:spacing w:before="8" w:line="395" w:lineRule="auto"/>
        <w:ind w:left="256" w:right="8313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 xml:space="preserve">ờ </w:t>
      </w:r>
      <w:r>
        <w:rPr>
          <w:spacing w:val="-1"/>
          <w:sz w:val="28"/>
          <w:szCs w:val="28"/>
        </w:rPr>
        <w:t>1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>t 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>
        <w:rPr>
          <w:spacing w:val="1"/>
          <w:sz w:val="28"/>
          <w:szCs w:val="28"/>
        </w:rPr>
        <w:t xml:space="preserve"> g</w:t>
      </w:r>
      <w:r>
        <w:rPr>
          <w:spacing w:val="-1"/>
          <w:sz w:val="28"/>
          <w:szCs w:val="28"/>
        </w:rPr>
        <w:t>i</w:t>
      </w:r>
      <w:r>
        <w:rPr>
          <w:sz w:val="28"/>
          <w:szCs w:val="28"/>
        </w:rPr>
        <w:t>ờ 7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p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t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>
        <w:rPr>
          <w:spacing w:val="1"/>
          <w:sz w:val="28"/>
          <w:szCs w:val="28"/>
        </w:rPr>
        <w:t xml:space="preserve"> gi</w:t>
      </w:r>
      <w:r>
        <w:rPr>
          <w:sz w:val="28"/>
          <w:szCs w:val="28"/>
        </w:rPr>
        <w:t>ờ</w:t>
      </w:r>
    </w:p>
    <w:p w:rsidR="006E31D3" w:rsidRDefault="009771C6">
      <w:pPr>
        <w:spacing w:before="8"/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6. </w:t>
      </w:r>
      <w:r>
        <w:rPr>
          <w:spacing w:val="-1"/>
          <w:sz w:val="28"/>
          <w:szCs w:val="28"/>
        </w:rPr>
        <w:t>Tí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đ</w:t>
      </w:r>
      <w:r>
        <w:rPr>
          <w:sz w:val="28"/>
          <w:szCs w:val="28"/>
        </w:rPr>
        <w:t>ộ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d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z w:val="28"/>
          <w:szCs w:val="28"/>
        </w:rPr>
        <w:t>ư</w:t>
      </w:r>
      <w:r>
        <w:rPr>
          <w:spacing w:val="1"/>
          <w:sz w:val="28"/>
          <w:szCs w:val="28"/>
        </w:rPr>
        <w:t>ờn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k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ú</w:t>
      </w:r>
      <w:r>
        <w:rPr>
          <w:sz w:val="28"/>
          <w:szCs w:val="28"/>
        </w:rPr>
        <w:t xml:space="preserve">c 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B</w:t>
      </w:r>
      <w:r>
        <w:rPr>
          <w:spacing w:val="-3"/>
          <w:sz w:val="28"/>
          <w:szCs w:val="28"/>
        </w:rPr>
        <w:t>C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b</w:t>
      </w:r>
      <w:r>
        <w:rPr>
          <w:spacing w:val="2"/>
          <w:sz w:val="28"/>
          <w:szCs w:val="28"/>
        </w:rPr>
        <w:t>i</w:t>
      </w:r>
      <w:r>
        <w:rPr>
          <w:sz w:val="28"/>
          <w:szCs w:val="28"/>
        </w:rPr>
        <w:t>ết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B =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8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B</w:t>
      </w:r>
      <w:r>
        <w:rPr>
          <w:sz w:val="28"/>
          <w:szCs w:val="28"/>
        </w:rPr>
        <w:t>C=</w:t>
      </w:r>
      <w:r>
        <w:rPr>
          <w:spacing w:val="1"/>
          <w:sz w:val="28"/>
          <w:szCs w:val="28"/>
        </w:rPr>
        <w:t>2</w:t>
      </w:r>
      <w:r>
        <w:rPr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, CD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= 7</w:t>
      </w:r>
      <w:r>
        <w:rPr>
          <w:spacing w:val="3"/>
          <w:sz w:val="28"/>
          <w:szCs w:val="28"/>
        </w:rPr>
        <w:t>c</w:t>
      </w:r>
      <w:r>
        <w:rPr>
          <w:spacing w:val="-5"/>
          <w:sz w:val="28"/>
          <w:szCs w:val="28"/>
        </w:rPr>
        <w:t>m</w:t>
      </w:r>
      <w:r>
        <w:rPr>
          <w:sz w:val="28"/>
          <w:szCs w:val="28"/>
        </w:rPr>
        <w:t>.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</w:t>
      </w:r>
      <w:r>
        <w:rPr>
          <w:sz w:val="28"/>
          <w:szCs w:val="28"/>
        </w:rPr>
        <w:t xml:space="preserve">cm                        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7</w:t>
      </w:r>
      <w:r>
        <w:rPr>
          <w:spacing w:val="1"/>
          <w:sz w:val="28"/>
          <w:szCs w:val="28"/>
        </w:rPr>
        <w:t>d</w:t>
      </w:r>
      <w:r>
        <w:rPr>
          <w:sz w:val="28"/>
          <w:szCs w:val="28"/>
        </w:rPr>
        <w:t xml:space="preserve">m                        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17</w:t>
      </w:r>
      <w:r>
        <w:rPr>
          <w:sz w:val="28"/>
          <w:szCs w:val="28"/>
        </w:rPr>
        <w:t xml:space="preserve">cm                        </w:t>
      </w:r>
      <w:r>
        <w:rPr>
          <w:spacing w:val="24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10dm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7.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8</w:t>
      </w:r>
      <w:r>
        <w:rPr>
          <w:sz w:val="28"/>
          <w:szCs w:val="28"/>
        </w:rPr>
        <w:t>8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……..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9</w:t>
      </w:r>
      <w:r>
        <w:rPr>
          <w:sz w:val="28"/>
          <w:szCs w:val="28"/>
        </w:rPr>
        <w:t>1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1</w:t>
      </w:r>
      <w:r>
        <w:rPr>
          <w:spacing w:val="1"/>
          <w:sz w:val="28"/>
          <w:szCs w:val="28"/>
        </w:rPr>
        <w:t>5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D</w:t>
      </w:r>
      <w:r>
        <w:rPr>
          <w:sz w:val="28"/>
          <w:szCs w:val="28"/>
        </w:rPr>
        <w:t>ấu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1"/>
          <w:sz w:val="28"/>
          <w:szCs w:val="28"/>
        </w:rPr>
        <w:t>h</w:t>
      </w:r>
      <w:r>
        <w:rPr>
          <w:spacing w:val="1"/>
          <w:sz w:val="28"/>
          <w:szCs w:val="28"/>
        </w:rPr>
        <w:t>í</w:t>
      </w:r>
      <w:r>
        <w:rPr>
          <w:spacing w:val="-2"/>
          <w:sz w:val="28"/>
          <w:szCs w:val="28"/>
        </w:rPr>
        <w:t>c</w:t>
      </w:r>
      <w:r>
        <w:rPr>
          <w:sz w:val="28"/>
          <w:szCs w:val="28"/>
        </w:rPr>
        <w:t>h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đ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>à: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345"/>
        <w:rPr>
          <w:sz w:val="28"/>
          <w:szCs w:val="28"/>
        </w:r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&gt;                          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&lt;                          </w:t>
      </w:r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                </w:t>
      </w:r>
      <w:r>
        <w:rPr>
          <w:spacing w:val="5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K</w:t>
      </w:r>
      <w:r>
        <w:rPr>
          <w:spacing w:val="1"/>
          <w:sz w:val="28"/>
          <w:szCs w:val="28"/>
        </w:rPr>
        <w:t>hô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có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d</w:t>
      </w:r>
      <w:r>
        <w:rPr>
          <w:spacing w:val="-2"/>
          <w:sz w:val="28"/>
          <w:szCs w:val="28"/>
        </w:rPr>
        <w:t>ấ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n</w:t>
      </w:r>
      <w:r>
        <w:rPr>
          <w:sz w:val="28"/>
          <w:szCs w:val="28"/>
        </w:rPr>
        <w:t>ào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17"/>
        <w:rPr>
          <w:sz w:val="28"/>
          <w:szCs w:val="28"/>
        </w:rPr>
      </w:pPr>
      <w:r>
        <w:rPr>
          <w:b/>
          <w:spacing w:val="-1"/>
          <w:sz w:val="28"/>
          <w:szCs w:val="28"/>
        </w:rPr>
        <w:t>C</w:t>
      </w:r>
      <w:r>
        <w:rPr>
          <w:b/>
          <w:spacing w:val="1"/>
          <w:sz w:val="28"/>
          <w:szCs w:val="28"/>
        </w:rPr>
        <w:t>â</w:t>
      </w:r>
      <w:r>
        <w:rPr>
          <w:b/>
          <w:sz w:val="28"/>
          <w:szCs w:val="28"/>
        </w:rPr>
        <w:t xml:space="preserve">u 8. </w:t>
      </w:r>
      <w:r>
        <w:rPr>
          <w:sz w:val="28"/>
          <w:szCs w:val="28"/>
        </w:rPr>
        <w:t>Số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l</w:t>
      </w:r>
      <w:r>
        <w:rPr>
          <w:sz w:val="28"/>
          <w:szCs w:val="28"/>
        </w:rPr>
        <w:t xml:space="preserve">ẻ </w:t>
      </w:r>
      <w:r>
        <w:rPr>
          <w:spacing w:val="-1"/>
          <w:sz w:val="28"/>
          <w:szCs w:val="28"/>
        </w:rPr>
        <w:t>l</w:t>
      </w:r>
      <w:r>
        <w:rPr>
          <w:sz w:val="28"/>
          <w:szCs w:val="28"/>
        </w:rPr>
        <w:t>ớn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ất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có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ữ</w:t>
      </w:r>
      <w:r>
        <w:rPr>
          <w:spacing w:val="-1"/>
          <w:sz w:val="28"/>
          <w:szCs w:val="28"/>
        </w:rPr>
        <w:t xml:space="preserve"> 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ác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u</w:t>
      </w:r>
      <w:r>
        <w:rPr>
          <w:spacing w:val="1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là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</w:p>
    <w:p w:rsidR="006E31D3" w:rsidRDefault="006E31D3">
      <w:pPr>
        <w:spacing w:before="8" w:line="200" w:lineRule="exact"/>
      </w:pPr>
    </w:p>
    <w:p w:rsidR="006E31D3" w:rsidRDefault="009771C6">
      <w:pPr>
        <w:ind w:left="477"/>
        <w:rPr>
          <w:sz w:val="28"/>
          <w:szCs w:val="28"/>
        </w:rPr>
        <w:sectPr w:rsidR="006E31D3">
          <w:type w:val="continuous"/>
          <w:pgSz w:w="12240" w:h="15840"/>
          <w:pgMar w:top="800" w:right="640" w:bottom="280" w:left="1160" w:header="720" w:footer="720" w:gutter="0"/>
          <w:cols w:space="720"/>
        </w:sectPr>
      </w:pPr>
      <w:r>
        <w:rPr>
          <w:spacing w:val="-1"/>
          <w:sz w:val="28"/>
          <w:szCs w:val="28"/>
        </w:rPr>
        <w:t>A</w:t>
      </w:r>
      <w:r>
        <w:rPr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9                         </w:t>
      </w:r>
      <w:r>
        <w:rPr>
          <w:spacing w:val="59"/>
          <w:sz w:val="28"/>
          <w:szCs w:val="28"/>
        </w:rPr>
        <w:t xml:space="preserve"> </w:t>
      </w:r>
      <w:r>
        <w:rPr>
          <w:sz w:val="28"/>
          <w:szCs w:val="28"/>
        </w:rPr>
        <w:t>B.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 xml:space="preserve">8                     </w:t>
      </w:r>
      <w:r>
        <w:rPr>
          <w:spacing w:val="12"/>
          <w:sz w:val="28"/>
          <w:szCs w:val="28"/>
        </w:rPr>
        <w:t xml:space="preserve"> </w:t>
      </w:r>
      <w:r>
        <w:rPr>
          <w:sz w:val="28"/>
          <w:szCs w:val="28"/>
        </w:rPr>
        <w:t>C.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1</w:t>
      </w:r>
      <w:r>
        <w:rPr>
          <w:sz w:val="28"/>
          <w:szCs w:val="28"/>
        </w:rPr>
        <w:t xml:space="preserve">0                     </w:t>
      </w:r>
      <w:r>
        <w:rPr>
          <w:spacing w:val="1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D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9</w:t>
      </w:r>
      <w:r>
        <w:rPr>
          <w:sz w:val="28"/>
          <w:szCs w:val="28"/>
        </w:rPr>
        <w:t>7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90"/>
        <w:gridCol w:w="2225"/>
        <w:gridCol w:w="2445"/>
        <w:gridCol w:w="1981"/>
      </w:tblGrid>
      <w:tr w:rsidR="006E31D3">
        <w:trPr>
          <w:trHeight w:hRule="exact" w:val="503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64"/>
              <w:ind w:left="40"/>
              <w:rPr>
                <w:sz w:val="28"/>
                <w:szCs w:val="28"/>
              </w:rPr>
            </w:pPr>
            <w:r>
              <w:rPr>
                <w:b/>
                <w:spacing w:val="1"/>
                <w:sz w:val="28"/>
                <w:szCs w:val="28"/>
              </w:rPr>
              <w:lastRenderedPageBreak/>
              <w:t>II</w:t>
            </w:r>
            <w:r>
              <w:rPr>
                <w:b/>
                <w:sz w:val="28"/>
                <w:szCs w:val="28"/>
              </w:rPr>
              <w:t>.</w:t>
            </w:r>
            <w:r>
              <w:rPr>
                <w:b/>
                <w:spacing w:val="-1"/>
                <w:sz w:val="28"/>
                <w:szCs w:val="28"/>
              </w:rPr>
              <w:t xml:space="preserve"> P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pacing w:val="-1"/>
                <w:sz w:val="28"/>
                <w:szCs w:val="28"/>
              </w:rPr>
              <w:t>Ầ</w:t>
            </w:r>
            <w:r>
              <w:rPr>
                <w:b/>
                <w:sz w:val="28"/>
                <w:szCs w:val="28"/>
              </w:rPr>
              <w:t>N</w:t>
            </w:r>
            <w:r>
              <w:rPr>
                <w:b/>
                <w:spacing w:val="-1"/>
                <w:sz w:val="28"/>
                <w:szCs w:val="28"/>
              </w:rPr>
              <w:t xml:space="preserve"> T</w:t>
            </w:r>
            <w:r>
              <w:rPr>
                <w:b/>
                <w:sz w:val="28"/>
                <w:szCs w:val="28"/>
              </w:rPr>
              <w:t>Ự</w:t>
            </w:r>
            <w:r>
              <w:rPr>
                <w:b/>
                <w:spacing w:val="-1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L</w:t>
            </w:r>
            <w:r>
              <w:rPr>
                <w:b/>
                <w:spacing w:val="-1"/>
                <w:sz w:val="28"/>
                <w:szCs w:val="28"/>
              </w:rPr>
              <w:t>UẬ</w:t>
            </w:r>
            <w:r>
              <w:rPr>
                <w:b/>
                <w:sz w:val="28"/>
                <w:szCs w:val="28"/>
              </w:rPr>
              <w:t>N</w:t>
            </w:r>
          </w:p>
        </w:tc>
        <w:tc>
          <w:tcPr>
            <w:tcW w:w="6651" w:type="dxa"/>
            <w:gridSpan w:val="3"/>
            <w:vMerge w:val="restart"/>
            <w:tcBorders>
              <w:top w:val="nil"/>
              <w:left w:val="nil"/>
              <w:right w:val="nil"/>
            </w:tcBorders>
          </w:tcPr>
          <w:p w:rsidR="006E31D3" w:rsidRDefault="006E31D3"/>
        </w:tc>
      </w:tr>
      <w:tr w:rsidR="006E31D3">
        <w:trPr>
          <w:trHeight w:hRule="exact" w:val="528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7"/>
              <w:ind w:left="4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</w:t>
            </w:r>
            <w:r>
              <w:rPr>
                <w:b/>
                <w:spacing w:val="1"/>
                <w:sz w:val="28"/>
                <w:szCs w:val="28"/>
              </w:rPr>
              <w:t>à</w:t>
            </w:r>
            <w:r>
              <w:rPr>
                <w:b/>
                <w:sz w:val="28"/>
                <w:szCs w:val="28"/>
              </w:rPr>
              <w:t>i</w:t>
            </w:r>
            <w:r>
              <w:rPr>
                <w:b/>
                <w:spacing w:val="-2"/>
                <w:sz w:val="28"/>
                <w:szCs w:val="28"/>
              </w:rPr>
              <w:t xml:space="preserve"> </w:t>
            </w:r>
            <w:r>
              <w:rPr>
                <w:b/>
                <w:spacing w:val="1"/>
                <w:sz w:val="28"/>
                <w:szCs w:val="28"/>
              </w:rPr>
              <w:t>1</w:t>
            </w:r>
            <w:r>
              <w:rPr>
                <w:b/>
                <w:sz w:val="28"/>
                <w:szCs w:val="28"/>
              </w:rPr>
              <w:t xml:space="preserve">. </w:t>
            </w:r>
            <w:r>
              <w:rPr>
                <w:spacing w:val="-1"/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ặt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t</w:t>
            </w:r>
            <w:r>
              <w:rPr>
                <w:spacing w:val="-1"/>
                <w:sz w:val="28"/>
                <w:szCs w:val="28"/>
              </w:rPr>
              <w:t>í</w:t>
            </w:r>
            <w:r>
              <w:rPr>
                <w:spacing w:val="1"/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>h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r</w:t>
            </w:r>
            <w:r>
              <w:rPr>
                <w:spacing w:val="-1"/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i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t</w:t>
            </w:r>
            <w:r>
              <w:rPr>
                <w:spacing w:val="1"/>
                <w:sz w:val="28"/>
                <w:szCs w:val="28"/>
              </w:rPr>
              <w:t>í</w:t>
            </w:r>
            <w:r>
              <w:rPr>
                <w:spacing w:val="-1"/>
                <w:sz w:val="28"/>
                <w:szCs w:val="28"/>
              </w:rPr>
              <w:t>n</w:t>
            </w:r>
            <w:r>
              <w:rPr>
                <w:spacing w:val="1"/>
                <w:sz w:val="28"/>
                <w:szCs w:val="28"/>
              </w:rPr>
              <w:t>h</w:t>
            </w:r>
            <w:r>
              <w:rPr>
                <w:sz w:val="28"/>
                <w:szCs w:val="28"/>
              </w:rPr>
              <w:t>:</w:t>
            </w:r>
          </w:p>
        </w:tc>
        <w:tc>
          <w:tcPr>
            <w:tcW w:w="6651" w:type="dxa"/>
            <w:gridSpan w:val="3"/>
            <w:vMerge/>
            <w:tcBorders>
              <w:left w:val="nil"/>
              <w:bottom w:val="nil"/>
              <w:right w:val="nil"/>
            </w:tcBorders>
          </w:tcPr>
          <w:p w:rsidR="006E31D3" w:rsidRDefault="006E31D3"/>
        </w:tc>
      </w:tr>
      <w:tr w:rsidR="006E31D3">
        <w:trPr>
          <w:trHeight w:hRule="exact" w:val="530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983" w:right="1127"/>
              <w:jc w:val="center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4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- </w:t>
            </w:r>
            <w:r>
              <w:rPr>
                <w:spacing w:val="1"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579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6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+ </w:t>
            </w:r>
            <w:r>
              <w:rPr>
                <w:spacing w:val="-1"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244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780" w:right="8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+ </w:t>
            </w:r>
            <w:r>
              <w:rPr>
                <w:spacing w:val="1"/>
                <w:sz w:val="28"/>
                <w:szCs w:val="28"/>
              </w:rPr>
              <w:t>74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844"/>
              <w:rPr>
                <w:sz w:val="28"/>
                <w:szCs w:val="28"/>
              </w:rPr>
            </w:pPr>
            <w:r>
              <w:rPr>
                <w:spacing w:val="1"/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2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>
              <w:rPr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7</w:t>
            </w:r>
            <w:r>
              <w:rPr>
                <w:sz w:val="28"/>
                <w:szCs w:val="28"/>
              </w:rPr>
              <w:t>7</w:t>
            </w:r>
          </w:p>
        </w:tc>
      </w:tr>
      <w:tr w:rsidR="006E31D3">
        <w:trPr>
          <w:trHeight w:hRule="exact" w:val="530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75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31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44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50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539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</w:tr>
      <w:tr w:rsidR="006E31D3">
        <w:trPr>
          <w:trHeight w:hRule="exact" w:val="529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75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31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44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50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9"/>
              <w:ind w:left="539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</w:tr>
      <w:tr w:rsidR="006E31D3">
        <w:trPr>
          <w:trHeight w:hRule="exact" w:val="504"/>
        </w:trPr>
        <w:tc>
          <w:tcPr>
            <w:tcW w:w="2990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8"/>
              <w:ind w:left="75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8"/>
              <w:ind w:left="31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2445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8"/>
              <w:ind w:left="50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</w:tcPr>
          <w:p w:rsidR="006E31D3" w:rsidRDefault="009771C6">
            <w:pPr>
              <w:spacing w:before="88"/>
              <w:ind w:left="539" w:right="-2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</w:t>
            </w:r>
            <w:r>
              <w:rPr>
                <w:spacing w:val="-3"/>
                <w:sz w:val="28"/>
                <w:szCs w:val="28"/>
              </w:rPr>
              <w:t>…</w:t>
            </w:r>
            <w:r>
              <w:rPr>
                <w:sz w:val="28"/>
                <w:szCs w:val="28"/>
              </w:rPr>
              <w:t>…</w:t>
            </w:r>
          </w:p>
        </w:tc>
      </w:tr>
    </w:tbl>
    <w:p w:rsidR="006E31D3" w:rsidRDefault="006E31D3">
      <w:pPr>
        <w:spacing w:before="2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15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g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ếp</w:t>
      </w:r>
      <w:r>
        <w:rPr>
          <w:spacing w:val="-2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ặ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3</w:t>
      </w:r>
      <w:r>
        <w:rPr>
          <w:spacing w:val="1"/>
          <w:sz w:val="28"/>
          <w:szCs w:val="28"/>
        </w:rPr>
        <w:t>8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,</w:t>
      </w:r>
      <w:r>
        <w:rPr>
          <w:spacing w:val="-1"/>
          <w:sz w:val="28"/>
          <w:szCs w:val="28"/>
        </w:rPr>
        <w:t xml:space="preserve"> b</w:t>
      </w:r>
      <w:r>
        <w:rPr>
          <w:sz w:val="28"/>
          <w:szCs w:val="28"/>
        </w:rPr>
        <w:t>ao</w:t>
      </w:r>
      <w:r>
        <w:rPr>
          <w:spacing w:val="-2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t</w:t>
      </w:r>
      <w:r>
        <w:rPr>
          <w:sz w:val="28"/>
          <w:szCs w:val="28"/>
        </w:rPr>
        <w:t>ẻ</w:t>
      </w:r>
      <w:r>
        <w:rPr>
          <w:spacing w:val="-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n</w:t>
      </w:r>
      <w:r>
        <w:rPr>
          <w:spacing w:val="-2"/>
          <w:sz w:val="28"/>
          <w:szCs w:val="28"/>
        </w:rPr>
        <w:t>ặ</w:t>
      </w:r>
      <w:r>
        <w:rPr>
          <w:spacing w:val="1"/>
          <w:sz w:val="28"/>
          <w:szCs w:val="28"/>
        </w:rPr>
        <w:t>n</w:t>
      </w:r>
      <w:r>
        <w:rPr>
          <w:sz w:val="28"/>
          <w:szCs w:val="28"/>
        </w:rPr>
        <w:t>g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ơ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g</w:t>
      </w:r>
      <w:r>
        <w:rPr>
          <w:sz w:val="28"/>
          <w:szCs w:val="28"/>
        </w:rPr>
        <w:t>ạo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n</w:t>
      </w:r>
      <w:r>
        <w:rPr>
          <w:spacing w:val="-2"/>
          <w:sz w:val="28"/>
          <w:szCs w:val="28"/>
        </w:rPr>
        <w:t>ế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2</w:t>
      </w:r>
      <w:r>
        <w:rPr>
          <w:spacing w:val="1"/>
          <w:sz w:val="28"/>
          <w:szCs w:val="28"/>
        </w:rPr>
        <w:t>5</w:t>
      </w:r>
      <w:r>
        <w:rPr>
          <w:spacing w:val="-1"/>
          <w:sz w:val="28"/>
          <w:szCs w:val="28"/>
        </w:rPr>
        <w:t>k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H</w:t>
      </w:r>
      <w:r>
        <w:rPr>
          <w:spacing w:val="-1"/>
          <w:sz w:val="28"/>
          <w:szCs w:val="28"/>
        </w:rPr>
        <w:t>ỏ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b</w:t>
      </w:r>
      <w:r>
        <w:rPr>
          <w:spacing w:val="-2"/>
          <w:sz w:val="28"/>
          <w:szCs w:val="28"/>
        </w:rPr>
        <w:t>a</w:t>
      </w:r>
      <w:r>
        <w:rPr>
          <w:sz w:val="28"/>
          <w:szCs w:val="28"/>
        </w:rPr>
        <w:t>o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g</w:t>
      </w:r>
      <w:r>
        <w:rPr>
          <w:spacing w:val="-2"/>
          <w:sz w:val="28"/>
          <w:szCs w:val="28"/>
        </w:rPr>
        <w:t>ạ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z w:val="28"/>
          <w:szCs w:val="28"/>
        </w:rPr>
        <w:t>ẻ</w:t>
      </w:r>
    </w:p>
    <w:p w:rsidR="006E31D3" w:rsidRDefault="009771C6">
      <w:pPr>
        <w:spacing w:before="47" w:line="300" w:lineRule="exact"/>
        <w:ind w:left="157"/>
        <w:rPr>
          <w:sz w:val="28"/>
          <w:szCs w:val="28"/>
        </w:rPr>
      </w:pPr>
      <w:proofErr w:type="gramStart"/>
      <w:r>
        <w:rPr>
          <w:spacing w:val="1"/>
          <w:position w:val="-1"/>
          <w:sz w:val="28"/>
          <w:szCs w:val="28"/>
        </w:rPr>
        <w:t>n</w:t>
      </w:r>
      <w:r>
        <w:rPr>
          <w:spacing w:val="-2"/>
          <w:position w:val="-1"/>
          <w:sz w:val="28"/>
          <w:szCs w:val="28"/>
        </w:rPr>
        <w:t>ặ</w:t>
      </w:r>
      <w:r>
        <w:rPr>
          <w:spacing w:val="1"/>
          <w:position w:val="-1"/>
          <w:sz w:val="28"/>
          <w:szCs w:val="28"/>
        </w:rPr>
        <w:t>n</w:t>
      </w:r>
      <w:r>
        <w:rPr>
          <w:position w:val="-1"/>
          <w:sz w:val="28"/>
          <w:szCs w:val="28"/>
        </w:rPr>
        <w:t>g</w:t>
      </w:r>
      <w:proofErr w:type="gramEnd"/>
      <w:r>
        <w:rPr>
          <w:spacing w:val="-2"/>
          <w:position w:val="-1"/>
          <w:sz w:val="28"/>
          <w:szCs w:val="28"/>
        </w:rPr>
        <w:t xml:space="preserve"> </w:t>
      </w:r>
      <w:r>
        <w:rPr>
          <w:spacing w:val="1"/>
          <w:position w:val="-1"/>
          <w:sz w:val="28"/>
          <w:szCs w:val="28"/>
        </w:rPr>
        <w:t>b</w:t>
      </w:r>
      <w:r>
        <w:rPr>
          <w:spacing w:val="-2"/>
          <w:position w:val="-1"/>
          <w:sz w:val="28"/>
          <w:szCs w:val="28"/>
        </w:rPr>
        <w:t>a</w:t>
      </w:r>
      <w:r>
        <w:rPr>
          <w:position w:val="-1"/>
          <w:sz w:val="28"/>
          <w:szCs w:val="28"/>
        </w:rPr>
        <w:t>o</w:t>
      </w:r>
      <w:r>
        <w:rPr>
          <w:spacing w:val="1"/>
          <w:position w:val="-1"/>
          <w:sz w:val="28"/>
          <w:szCs w:val="28"/>
        </w:rPr>
        <w:t xml:space="preserve"> </w:t>
      </w:r>
      <w:r>
        <w:rPr>
          <w:spacing w:val="-2"/>
          <w:position w:val="-1"/>
          <w:sz w:val="28"/>
          <w:szCs w:val="28"/>
        </w:rPr>
        <w:t>n</w:t>
      </w:r>
      <w:r>
        <w:rPr>
          <w:spacing w:val="1"/>
          <w:position w:val="-1"/>
          <w:sz w:val="28"/>
          <w:szCs w:val="28"/>
        </w:rPr>
        <w:t>h</w:t>
      </w:r>
      <w:r>
        <w:rPr>
          <w:spacing w:val="-1"/>
          <w:position w:val="-1"/>
          <w:sz w:val="28"/>
          <w:szCs w:val="28"/>
        </w:rPr>
        <w:t>i</w:t>
      </w:r>
      <w:r>
        <w:rPr>
          <w:position w:val="-1"/>
          <w:sz w:val="28"/>
          <w:szCs w:val="28"/>
        </w:rPr>
        <w:t xml:space="preserve">êu </w:t>
      </w:r>
      <w:r>
        <w:rPr>
          <w:spacing w:val="1"/>
          <w:position w:val="-1"/>
          <w:sz w:val="28"/>
          <w:szCs w:val="28"/>
        </w:rPr>
        <w:t>ki</w:t>
      </w:r>
      <w:r>
        <w:rPr>
          <w:spacing w:val="-2"/>
          <w:position w:val="-1"/>
          <w:sz w:val="28"/>
          <w:szCs w:val="28"/>
        </w:rPr>
        <w:t>-</w:t>
      </w:r>
      <w:r>
        <w:rPr>
          <w:spacing w:val="-1"/>
          <w:position w:val="-1"/>
          <w:sz w:val="28"/>
          <w:szCs w:val="28"/>
        </w:rPr>
        <w:t>l</w:t>
      </w:r>
      <w:r>
        <w:rPr>
          <w:spacing w:val="1"/>
          <w:position w:val="-1"/>
          <w:sz w:val="28"/>
          <w:szCs w:val="28"/>
        </w:rPr>
        <w:t>ô</w:t>
      </w:r>
      <w:r>
        <w:rPr>
          <w:spacing w:val="-2"/>
          <w:position w:val="-1"/>
          <w:sz w:val="28"/>
          <w:szCs w:val="28"/>
        </w:rPr>
        <w:t>-</w:t>
      </w:r>
      <w:r>
        <w:rPr>
          <w:spacing w:val="1"/>
          <w:position w:val="-1"/>
          <w:sz w:val="28"/>
          <w:szCs w:val="28"/>
        </w:rPr>
        <w:t>g</w:t>
      </w:r>
      <w:r>
        <w:rPr>
          <w:position w:val="-1"/>
          <w:sz w:val="28"/>
          <w:szCs w:val="28"/>
        </w:rPr>
        <w:t>a</w:t>
      </w:r>
      <w:r>
        <w:rPr>
          <w:spacing w:val="-4"/>
          <w:position w:val="-1"/>
          <w:sz w:val="28"/>
          <w:szCs w:val="28"/>
        </w:rPr>
        <w:t>m</w:t>
      </w:r>
      <w:r>
        <w:rPr>
          <w:position w:val="-1"/>
          <w:sz w:val="28"/>
          <w:szCs w:val="28"/>
        </w:rPr>
        <w:t>?</w:t>
      </w:r>
    </w:p>
    <w:p w:rsidR="006E31D3" w:rsidRDefault="006E31D3">
      <w:pPr>
        <w:spacing w:before="3" w:line="180" w:lineRule="exact"/>
        <w:rPr>
          <w:sz w:val="19"/>
          <w:szCs w:val="19"/>
        </w:rPr>
      </w:pPr>
    </w:p>
    <w:p w:rsidR="006E31D3" w:rsidRDefault="009771C6">
      <w:pPr>
        <w:spacing w:before="24"/>
        <w:ind w:left="4739" w:right="4698"/>
        <w:jc w:val="center"/>
        <w:rPr>
          <w:sz w:val="28"/>
          <w:szCs w:val="28"/>
        </w:rPr>
      </w:pPr>
      <w:r>
        <w:rPr>
          <w:sz w:val="28"/>
          <w:szCs w:val="28"/>
        </w:rPr>
        <w:t>Bài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g</w:t>
      </w:r>
      <w:r>
        <w:rPr>
          <w:spacing w:val="2"/>
          <w:sz w:val="28"/>
          <w:szCs w:val="28"/>
        </w:rPr>
        <w:t>i</w:t>
      </w:r>
      <w:r>
        <w:rPr>
          <w:spacing w:val="-2"/>
          <w:sz w:val="28"/>
          <w:szCs w:val="28"/>
        </w:rPr>
        <w:t>ả</w:t>
      </w:r>
      <w:r>
        <w:rPr>
          <w:spacing w:val="1"/>
          <w:sz w:val="28"/>
          <w:szCs w:val="28"/>
        </w:rPr>
        <w:t>i: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222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1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line="160" w:lineRule="exact"/>
        <w:rPr>
          <w:sz w:val="16"/>
          <w:szCs w:val="16"/>
        </w:rPr>
      </w:pPr>
    </w:p>
    <w:p w:rsidR="006E31D3" w:rsidRDefault="009771C6">
      <w:pPr>
        <w:ind w:left="222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</w:t>
      </w:r>
      <w:r>
        <w:rPr>
          <w:spacing w:val="1"/>
          <w:sz w:val="28"/>
          <w:szCs w:val="28"/>
        </w:rPr>
        <w:t>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</w:t>
      </w:r>
      <w:r>
        <w:rPr>
          <w:spacing w:val="2"/>
          <w:sz w:val="28"/>
          <w:szCs w:val="28"/>
        </w:rPr>
        <w:t>…</w:t>
      </w:r>
      <w:r>
        <w:rPr>
          <w:sz w:val="28"/>
          <w:szCs w:val="28"/>
        </w:rPr>
        <w:t>……</w:t>
      </w:r>
    </w:p>
    <w:p w:rsidR="006E31D3" w:rsidRDefault="006E31D3">
      <w:pPr>
        <w:spacing w:before="8" w:line="140" w:lineRule="exact"/>
        <w:rPr>
          <w:sz w:val="15"/>
          <w:szCs w:val="15"/>
        </w:rPr>
      </w:pPr>
    </w:p>
    <w:p w:rsidR="006E31D3" w:rsidRDefault="009771C6">
      <w:pPr>
        <w:ind w:left="222"/>
        <w:rPr>
          <w:sz w:val="28"/>
          <w:szCs w:val="28"/>
        </w:rPr>
      </w:pP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>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………………</w:t>
      </w:r>
      <w:r>
        <w:rPr>
          <w:spacing w:val="-3"/>
          <w:sz w:val="28"/>
          <w:szCs w:val="28"/>
        </w:rPr>
        <w:t>……</w:t>
      </w:r>
      <w:r>
        <w:rPr>
          <w:sz w:val="28"/>
          <w:szCs w:val="28"/>
        </w:rPr>
        <w:t>…………</w:t>
      </w:r>
    </w:p>
    <w:p w:rsidR="006E31D3" w:rsidRDefault="006E31D3">
      <w:pPr>
        <w:spacing w:before="1" w:line="120" w:lineRule="exact"/>
        <w:rPr>
          <w:sz w:val="12"/>
          <w:szCs w:val="12"/>
        </w:rPr>
      </w:pPr>
    </w:p>
    <w:p w:rsidR="006E31D3" w:rsidRDefault="006E31D3">
      <w:pPr>
        <w:spacing w:line="200" w:lineRule="exact"/>
      </w:pPr>
    </w:p>
    <w:p w:rsidR="006E31D3" w:rsidRDefault="009771C6">
      <w:pPr>
        <w:ind w:left="15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3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Đ</w:t>
      </w:r>
      <w:r>
        <w:rPr>
          <w:spacing w:val="1"/>
          <w:sz w:val="28"/>
          <w:szCs w:val="28"/>
        </w:rPr>
        <w:t>i</w:t>
      </w:r>
      <w:r>
        <w:rPr>
          <w:spacing w:val="-2"/>
          <w:sz w:val="28"/>
          <w:szCs w:val="28"/>
        </w:rPr>
        <w:t>ề</w:t>
      </w:r>
      <w:r>
        <w:rPr>
          <w:sz w:val="28"/>
          <w:szCs w:val="28"/>
        </w:rPr>
        <w:t>n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s</w:t>
      </w:r>
      <w:r>
        <w:rPr>
          <w:sz w:val="28"/>
          <w:szCs w:val="28"/>
        </w:rPr>
        <w:t>ố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th</w:t>
      </w:r>
      <w:r>
        <w:rPr>
          <w:spacing w:val="1"/>
          <w:sz w:val="28"/>
          <w:szCs w:val="28"/>
        </w:rPr>
        <w:t>í</w:t>
      </w:r>
      <w:r>
        <w:rPr>
          <w:sz w:val="28"/>
          <w:szCs w:val="28"/>
        </w:rPr>
        <w:t>ch</w:t>
      </w:r>
      <w:r>
        <w:rPr>
          <w:spacing w:val="-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>h</w:t>
      </w:r>
      <w:r>
        <w:rPr>
          <w:spacing w:val="-2"/>
          <w:sz w:val="28"/>
          <w:szCs w:val="28"/>
        </w:rPr>
        <w:t>ợ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v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o</w:t>
      </w:r>
      <w:r>
        <w:rPr>
          <w:spacing w:val="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c</w:t>
      </w:r>
      <w:r>
        <w:rPr>
          <w:spacing w:val="2"/>
          <w:sz w:val="28"/>
          <w:szCs w:val="28"/>
        </w:rPr>
        <w:t>h</w:t>
      </w:r>
      <w:r>
        <w:rPr>
          <w:sz w:val="28"/>
          <w:szCs w:val="28"/>
        </w:rPr>
        <w:t>ỗ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c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ấm</w:t>
      </w:r>
      <w:r>
        <w:rPr>
          <w:spacing w:val="-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z w:val="28"/>
          <w:szCs w:val="28"/>
        </w:rPr>
        <w:t>ể có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p</w:t>
      </w:r>
      <w:r>
        <w:rPr>
          <w:spacing w:val="1"/>
          <w:sz w:val="28"/>
          <w:szCs w:val="28"/>
        </w:rPr>
        <w:t>h</w:t>
      </w:r>
      <w:r>
        <w:rPr>
          <w:spacing w:val="-2"/>
          <w:sz w:val="28"/>
          <w:szCs w:val="28"/>
        </w:rPr>
        <w:t>é</w:t>
      </w:r>
      <w:r>
        <w:rPr>
          <w:sz w:val="28"/>
          <w:szCs w:val="28"/>
        </w:rPr>
        <w:t>p</w:t>
      </w:r>
      <w:r>
        <w:rPr>
          <w:spacing w:val="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t</w:t>
      </w:r>
      <w:r>
        <w:rPr>
          <w:spacing w:val="1"/>
          <w:sz w:val="28"/>
          <w:szCs w:val="28"/>
        </w:rPr>
        <w:t>í</w:t>
      </w:r>
      <w:r>
        <w:rPr>
          <w:spacing w:val="-1"/>
          <w:sz w:val="28"/>
          <w:szCs w:val="28"/>
        </w:rPr>
        <w:t>n</w:t>
      </w:r>
      <w:r>
        <w:rPr>
          <w:sz w:val="28"/>
          <w:szCs w:val="28"/>
        </w:rPr>
        <w:t>h</w:t>
      </w:r>
      <w:r>
        <w:rPr>
          <w:spacing w:val="-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đ</w:t>
      </w:r>
      <w:r>
        <w:rPr>
          <w:spacing w:val="-1"/>
          <w:sz w:val="28"/>
          <w:szCs w:val="28"/>
        </w:rPr>
        <w:t>ún</w:t>
      </w:r>
      <w:r>
        <w:rPr>
          <w:spacing w:val="1"/>
          <w:sz w:val="28"/>
          <w:szCs w:val="28"/>
        </w:rPr>
        <w:t>g</w:t>
      </w:r>
      <w:r>
        <w:rPr>
          <w:sz w:val="28"/>
          <w:szCs w:val="28"/>
        </w:rPr>
        <w:t>: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877"/>
        <w:rPr>
          <w:sz w:val="28"/>
          <w:szCs w:val="28"/>
        </w:rPr>
      </w:pPr>
      <w:r>
        <w:rPr>
          <w:spacing w:val="1"/>
          <w:sz w:val="28"/>
          <w:szCs w:val="28"/>
        </w:rPr>
        <w:t>1</w:t>
      </w:r>
      <w:r>
        <w:rPr>
          <w:spacing w:val="-1"/>
          <w:sz w:val="28"/>
          <w:szCs w:val="28"/>
        </w:rPr>
        <w:t>..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+ 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.</w:t>
      </w:r>
      <w:r>
        <w:rPr>
          <w:spacing w:val="-1"/>
          <w:sz w:val="28"/>
          <w:szCs w:val="28"/>
        </w:rPr>
        <w:t>.</w:t>
      </w:r>
      <w:r>
        <w:rPr>
          <w:sz w:val="28"/>
          <w:szCs w:val="28"/>
        </w:rPr>
        <w:t>9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 xml:space="preserve">5                                      </w:t>
      </w:r>
      <w:r>
        <w:rPr>
          <w:spacing w:val="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…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spacing w:val="-1"/>
          <w:sz w:val="28"/>
          <w:szCs w:val="28"/>
        </w:rPr>
        <w:t>…</w:t>
      </w:r>
      <w:r>
        <w:rPr>
          <w:sz w:val="28"/>
          <w:szCs w:val="28"/>
        </w:rPr>
        <w:t>1</w:t>
      </w:r>
    </w:p>
    <w:p w:rsidR="006E31D3" w:rsidRDefault="006E31D3">
      <w:pPr>
        <w:spacing w:before="9" w:line="200" w:lineRule="exact"/>
      </w:pPr>
    </w:p>
    <w:p w:rsidR="006E31D3" w:rsidRDefault="009771C6">
      <w:pPr>
        <w:ind w:left="877"/>
        <w:rPr>
          <w:sz w:val="28"/>
          <w:szCs w:val="28"/>
        </w:rPr>
      </w:pPr>
      <w:r>
        <w:rPr>
          <w:spacing w:val="1"/>
          <w:sz w:val="28"/>
          <w:szCs w:val="28"/>
        </w:rPr>
        <w:t>3</w:t>
      </w:r>
      <w:r>
        <w:rPr>
          <w:sz w:val="28"/>
          <w:szCs w:val="28"/>
        </w:rPr>
        <w:t>5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…</w:t>
      </w:r>
      <w:r>
        <w:rPr>
          <w:sz w:val="28"/>
          <w:szCs w:val="28"/>
        </w:rPr>
        <w:t xml:space="preserve">1                                        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4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8</w:t>
      </w:r>
      <w:r>
        <w:rPr>
          <w:sz w:val="28"/>
          <w:szCs w:val="28"/>
        </w:rPr>
        <w:t>…</w:t>
      </w:r>
    </w:p>
    <w:p w:rsidR="006E31D3" w:rsidRDefault="006E31D3">
      <w:pPr>
        <w:spacing w:before="8" w:line="200" w:lineRule="exact"/>
      </w:pPr>
    </w:p>
    <w:p w:rsidR="006E31D3" w:rsidRDefault="009771C6">
      <w:pPr>
        <w:ind w:left="157"/>
        <w:rPr>
          <w:sz w:val="28"/>
          <w:szCs w:val="28"/>
        </w:rPr>
      </w:pPr>
      <w:r>
        <w:rPr>
          <w:b/>
          <w:sz w:val="28"/>
          <w:szCs w:val="28"/>
        </w:rPr>
        <w:t>B</w:t>
      </w:r>
      <w:r>
        <w:rPr>
          <w:b/>
          <w:spacing w:val="1"/>
          <w:sz w:val="28"/>
          <w:szCs w:val="28"/>
        </w:rPr>
        <w:t>à</w:t>
      </w:r>
      <w:r>
        <w:rPr>
          <w:b/>
          <w:sz w:val="28"/>
          <w:szCs w:val="28"/>
        </w:rPr>
        <w:t>i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pacing w:val="1"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>
        <w:rPr>
          <w:b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T</w:t>
      </w:r>
      <w:r>
        <w:rPr>
          <w:spacing w:val="1"/>
          <w:sz w:val="28"/>
          <w:szCs w:val="28"/>
        </w:rPr>
        <w:t>h</w:t>
      </w:r>
      <w:r>
        <w:rPr>
          <w:sz w:val="28"/>
          <w:szCs w:val="28"/>
        </w:rPr>
        <w:t>ử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t</w:t>
      </w:r>
      <w:r>
        <w:rPr>
          <w:spacing w:val="-2"/>
          <w:sz w:val="28"/>
          <w:szCs w:val="28"/>
        </w:rPr>
        <w:t>à</w:t>
      </w:r>
      <w:r>
        <w:rPr>
          <w:sz w:val="28"/>
          <w:szCs w:val="28"/>
        </w:rPr>
        <w:t>i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IQ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i/>
          <w:spacing w:val="-2"/>
          <w:sz w:val="28"/>
          <w:szCs w:val="28"/>
        </w:rPr>
        <w:t>k</w:t>
      </w:r>
      <w:r>
        <w:rPr>
          <w:i/>
          <w:spacing w:val="-1"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>o</w:t>
      </w:r>
      <w:r>
        <w:rPr>
          <w:i/>
          <w:spacing w:val="-1"/>
          <w:sz w:val="28"/>
          <w:szCs w:val="28"/>
        </w:rPr>
        <w:t>an</w:t>
      </w:r>
      <w:r>
        <w:rPr>
          <w:i/>
          <w:sz w:val="28"/>
          <w:szCs w:val="28"/>
        </w:rPr>
        <w:t>h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z w:val="28"/>
          <w:szCs w:val="28"/>
        </w:rPr>
        <w:t>v</w:t>
      </w:r>
      <w:r>
        <w:rPr>
          <w:i/>
          <w:spacing w:val="-2"/>
          <w:sz w:val="28"/>
          <w:szCs w:val="28"/>
        </w:rPr>
        <w:t>à</w:t>
      </w:r>
      <w:r>
        <w:rPr>
          <w:i/>
          <w:sz w:val="28"/>
          <w:szCs w:val="28"/>
        </w:rPr>
        <w:t>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á</w:t>
      </w:r>
      <w:r>
        <w:rPr>
          <w:i/>
          <w:sz w:val="28"/>
          <w:szCs w:val="28"/>
        </w:rPr>
        <w:t>p</w:t>
      </w:r>
      <w:r>
        <w:rPr>
          <w:i/>
          <w:spacing w:val="1"/>
          <w:sz w:val="28"/>
          <w:szCs w:val="28"/>
        </w:rPr>
        <w:t xml:space="preserve"> </w:t>
      </w:r>
      <w:proofErr w:type="gramStart"/>
      <w:r>
        <w:rPr>
          <w:i/>
          <w:spacing w:val="-2"/>
          <w:sz w:val="28"/>
          <w:szCs w:val="28"/>
        </w:rPr>
        <w:t>á</w:t>
      </w:r>
      <w:r>
        <w:rPr>
          <w:i/>
          <w:sz w:val="28"/>
          <w:szCs w:val="28"/>
        </w:rPr>
        <w:t>n</w:t>
      </w:r>
      <w:proofErr w:type="gramEnd"/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đ</w:t>
      </w:r>
      <w:r>
        <w:rPr>
          <w:i/>
          <w:spacing w:val="-1"/>
          <w:sz w:val="28"/>
          <w:szCs w:val="28"/>
        </w:rPr>
        <w:t>ún</w:t>
      </w:r>
      <w:r>
        <w:rPr>
          <w:i/>
          <w:spacing w:val="3"/>
          <w:sz w:val="28"/>
          <w:szCs w:val="28"/>
        </w:rPr>
        <w:t>g</w:t>
      </w:r>
      <w:r>
        <w:rPr>
          <w:sz w:val="28"/>
          <w:szCs w:val="28"/>
        </w:rPr>
        <w:t>)</w:t>
      </w:r>
    </w:p>
    <w:p w:rsidR="006E31D3" w:rsidRDefault="006E31D3">
      <w:pPr>
        <w:spacing w:before="11" w:line="220" w:lineRule="exact"/>
        <w:rPr>
          <w:sz w:val="22"/>
          <w:szCs w:val="22"/>
        </w:rPr>
      </w:pPr>
    </w:p>
    <w:p w:rsidR="006E31D3" w:rsidRDefault="001F343E">
      <w:pPr>
        <w:ind w:left="3380"/>
      </w:pPr>
      <w:r>
        <w:pict>
          <v:shape id="_x0000_i1041" type="#_x0000_t75" style="width:162pt;height:163.5pt">
            <v:imagedata r:id="rId105" o:title=""/>
          </v:shape>
        </w:pict>
      </w:r>
    </w:p>
    <w:p w:rsidR="006E31D3" w:rsidRDefault="006E31D3">
      <w:pPr>
        <w:spacing w:before="7" w:line="100" w:lineRule="exact"/>
        <w:rPr>
          <w:sz w:val="11"/>
          <w:szCs w:val="11"/>
        </w:rPr>
      </w:pPr>
    </w:p>
    <w:p w:rsidR="006E31D3" w:rsidRDefault="006E31D3">
      <w:pPr>
        <w:spacing w:line="200" w:lineRule="exact"/>
      </w:pPr>
    </w:p>
    <w:p w:rsidR="006E31D3" w:rsidRDefault="001F343E">
      <w:pPr>
        <w:ind w:left="2792"/>
      </w:pPr>
      <w:r>
        <w:pict>
          <v:shape id="_x0000_i1042" type="#_x0000_t75" style="width:222pt;height:90.5pt">
            <v:imagedata r:id="rId106" o:title=""/>
          </v:shape>
        </w:pict>
      </w:r>
    </w:p>
    <w:sectPr w:rsidR="006E31D3">
      <w:footerReference w:type="default" r:id="rId107"/>
      <w:pgSz w:w="12240" w:h="15840"/>
      <w:pgMar w:top="820" w:right="640" w:bottom="280" w:left="1120" w:header="624" w:footer="73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7050" w:rsidRDefault="00FC7050">
      <w:r>
        <w:separator/>
      </w:r>
    </w:p>
  </w:endnote>
  <w:endnote w:type="continuationSeparator" w:id="0">
    <w:p w:rsidR="00FC7050" w:rsidRDefault="00FC70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-Rounded">
    <w:altName w:val="Times New Roman"/>
    <w:panose1 w:val="00000000000000000000"/>
    <w:charset w:val="00"/>
    <w:family w:val="roman"/>
    <w:notTrueType/>
    <w:pitch w:val="default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62.85pt;margin-top:737.95pt;width:505.65pt;height:26.5pt;z-index:-3564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2.85pt;margin-top:737.95pt;width:505.65pt;height:26.5pt;z-index:-3563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926873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F343E" w:rsidRDefault="001F343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34D8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F343E" w:rsidRDefault="001F343E">
    <w:pPr>
      <w:spacing w:line="200" w:lineRule="exac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62.85pt;margin-top:737.95pt;width:505.65pt;height:26.5pt;z-index:-3570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8419596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F343E" w:rsidRDefault="001F343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3662D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1F343E" w:rsidRDefault="001F343E">
    <w:pPr>
      <w:spacing w:line="200" w:lineRule="exac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62.85pt;margin-top:737.95pt;width:505.65pt;height:26.5pt;z-index:-3568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62.85pt;margin-top:737.95pt;width:505.65pt;height:26.5pt;z-index:-3567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62.85pt;margin-top:737.95pt;width:505.65pt;height:26.5pt;z-index:-3566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62.85pt;margin-top:737.95pt;width:505.65pt;height:26.5pt;z-index:-3565;mso-position-horizontal-relative:page;mso-position-vertical-relative:page" filled="f" stroked="f">
          <v:textbox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1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</w:p>
              <w:p w:rsidR="001F343E" w:rsidRDefault="001F343E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À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I T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Ậ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P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CUỐI</w:t>
                </w:r>
                <w:r>
                  <w:rPr>
                    <w:rFonts w:ascii="Calibri" w:eastAsia="Calibri" w:hAnsi="Calibri" w:cs="Calibri"/>
                    <w:spacing w:val="-2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TU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Ầ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 –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</w:t>
                </w:r>
                <w:r>
                  <w:rPr>
                    <w:rFonts w:ascii="Calibri" w:eastAsia="Calibri" w:hAnsi="Calibri" w:cs="Calibri"/>
                    <w:spacing w:val="-3"/>
                    <w:sz w:val="22"/>
                    <w:szCs w:val="22"/>
                  </w:rPr>
                  <w:t>Á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7050" w:rsidRDefault="00FC7050">
      <w:r>
        <w:separator/>
      </w:r>
    </w:p>
  </w:footnote>
  <w:footnote w:type="continuationSeparator" w:id="0">
    <w:p w:rsidR="00FC7050" w:rsidRDefault="00FC70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 w:rsidP="009771C6">
    <w:pPr>
      <w:tabs>
        <w:tab w:val="left" w:pos="8235"/>
      </w:tabs>
      <w:spacing w:line="180" w:lineRule="exact"/>
      <w:rPr>
        <w:sz w:val="19"/>
        <w:szCs w:val="19"/>
      </w:rPr>
    </w:pPr>
    <w:r>
      <w:rPr>
        <w:sz w:val="40"/>
        <w:szCs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7.1pt;margin-top:50.1pt;width:513.85pt;height:4.95pt;z-index:-3572;mso-position-horizontal-relative:page;mso-position-vertical-relative:page" filled="f" stroked="f">
          <v:textbox style="mso-next-textbox:#_x0000_s2058" inset="0,0,0,0">
            <w:txbxContent>
              <w:p w:rsidR="001F343E" w:rsidRDefault="001F343E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==========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ascii="Calibri" w:eastAsia="Calibri" w:hAnsi="Calibri" w:cs="Calibri"/>
                    <w:spacing w:val="-2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ascii="Calibri" w:eastAsia="Calibri" w:hAnsi="Calibri" w:cs="Calibri"/>
                    <w:position w:val="1"/>
                    <w:sz w:val="22"/>
                    <w:szCs w:val="22"/>
                  </w:rPr>
                  <w:t>=============</w:t>
                </w:r>
              </w:p>
            </w:txbxContent>
          </v:textbox>
          <w10:wrap anchorx="page" anchory="page"/>
        </v:shape>
      </w:pict>
    </w:r>
    <w:r w:rsidRPr="009771C6">
      <w:rPr>
        <w:sz w:val="24"/>
        <w:szCs w:val="19"/>
      </w:rPr>
      <w:t>Mã Thị Hường</w:t>
    </w:r>
    <w:r>
      <w:rPr>
        <w:sz w:val="19"/>
        <w:szCs w:val="19"/>
      </w:rPr>
      <w:tab/>
    </w:r>
    <w:r>
      <w:rPr>
        <w:sz w:val="24"/>
        <w:szCs w:val="19"/>
      </w:rPr>
      <w:t>Lớp 2A1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43E" w:rsidRDefault="001F343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F940718"/>
    <w:multiLevelType w:val="multilevel"/>
    <w:tmpl w:val="90C41B1C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grammar="clean"/>
  <w:defaultTabStop w:val="720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31D3"/>
    <w:rsid w:val="0003662D"/>
    <w:rsid w:val="001C652F"/>
    <w:rsid w:val="001F343E"/>
    <w:rsid w:val="00366669"/>
    <w:rsid w:val="004147BC"/>
    <w:rsid w:val="00420425"/>
    <w:rsid w:val="00534D8D"/>
    <w:rsid w:val="006E31D3"/>
    <w:rsid w:val="009771C6"/>
    <w:rsid w:val="00FC7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."/>
  <w:listSeparator w:val=","/>
  <w15:docId w15:val="{E08EB9E2-3DD7-4F3A-8807-C5E5F207B0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771C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771C6"/>
  </w:style>
  <w:style w:type="paragraph" w:styleId="Footer">
    <w:name w:val="footer"/>
    <w:basedOn w:val="Normal"/>
    <w:link w:val="FooterChar"/>
    <w:uiPriority w:val="99"/>
    <w:unhideWhenUsed/>
    <w:rsid w:val="009771C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771C6"/>
  </w:style>
  <w:style w:type="paragraph" w:styleId="BalloonText">
    <w:name w:val="Balloon Text"/>
    <w:basedOn w:val="Normal"/>
    <w:link w:val="BalloonTextChar"/>
    <w:uiPriority w:val="99"/>
    <w:semiHidden/>
    <w:unhideWhenUsed/>
    <w:rsid w:val="009771C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1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image" Target="media/image8.jpeg"/><Relationship Id="rId42" Type="http://schemas.openxmlformats.org/officeDocument/2006/relationships/image" Target="media/image28.png"/><Relationship Id="rId47" Type="http://schemas.openxmlformats.org/officeDocument/2006/relationships/image" Target="media/image33.jpeg"/><Relationship Id="rId63" Type="http://schemas.openxmlformats.org/officeDocument/2006/relationships/image" Target="media/image46.png"/><Relationship Id="rId68" Type="http://schemas.openxmlformats.org/officeDocument/2006/relationships/image" Target="media/image50.png"/><Relationship Id="rId84" Type="http://schemas.openxmlformats.org/officeDocument/2006/relationships/image" Target="media/image66.png"/><Relationship Id="rId89" Type="http://schemas.openxmlformats.org/officeDocument/2006/relationships/image" Target="media/image71.jpeg"/><Relationship Id="rId16" Type="http://schemas.openxmlformats.org/officeDocument/2006/relationships/image" Target="media/image4.png"/><Relationship Id="rId107" Type="http://schemas.openxmlformats.org/officeDocument/2006/relationships/footer" Target="footer11.xml"/><Relationship Id="rId11" Type="http://schemas.openxmlformats.org/officeDocument/2006/relationships/header" Target="header3.xml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53" Type="http://schemas.openxmlformats.org/officeDocument/2006/relationships/footer" Target="footer6.xml"/><Relationship Id="rId58" Type="http://schemas.openxmlformats.org/officeDocument/2006/relationships/image" Target="media/image42.png"/><Relationship Id="rId74" Type="http://schemas.openxmlformats.org/officeDocument/2006/relationships/image" Target="media/image56.png"/><Relationship Id="rId79" Type="http://schemas.openxmlformats.org/officeDocument/2006/relationships/image" Target="media/image61.png"/><Relationship Id="rId102" Type="http://schemas.openxmlformats.org/officeDocument/2006/relationships/image" Target="media/image83.jpeg"/><Relationship Id="rId5" Type="http://schemas.openxmlformats.org/officeDocument/2006/relationships/footnotes" Target="footnotes.xml"/><Relationship Id="rId90" Type="http://schemas.openxmlformats.org/officeDocument/2006/relationships/image" Target="media/image72.jpeg"/><Relationship Id="rId95" Type="http://schemas.openxmlformats.org/officeDocument/2006/relationships/image" Target="media/image77.jpeg"/><Relationship Id="rId22" Type="http://schemas.openxmlformats.org/officeDocument/2006/relationships/image" Target="media/image9.png"/><Relationship Id="rId27" Type="http://schemas.openxmlformats.org/officeDocument/2006/relationships/image" Target="media/image13.jpeg"/><Relationship Id="rId43" Type="http://schemas.openxmlformats.org/officeDocument/2006/relationships/image" Target="media/image29.png"/><Relationship Id="rId48" Type="http://schemas.openxmlformats.org/officeDocument/2006/relationships/image" Target="media/image34.jpeg"/><Relationship Id="rId64" Type="http://schemas.openxmlformats.org/officeDocument/2006/relationships/image" Target="media/image47.png"/><Relationship Id="rId69" Type="http://schemas.openxmlformats.org/officeDocument/2006/relationships/image" Target="media/image51.jpeg"/><Relationship Id="rId80" Type="http://schemas.openxmlformats.org/officeDocument/2006/relationships/image" Target="media/image62.png"/><Relationship Id="rId85" Type="http://schemas.openxmlformats.org/officeDocument/2006/relationships/image" Target="media/image67.png"/><Relationship Id="rId12" Type="http://schemas.openxmlformats.org/officeDocument/2006/relationships/footer" Target="footer3.xml"/><Relationship Id="rId17" Type="http://schemas.openxmlformats.org/officeDocument/2006/relationships/image" Target="media/image5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59" Type="http://schemas.openxmlformats.org/officeDocument/2006/relationships/footer" Target="footer8.xml"/><Relationship Id="rId103" Type="http://schemas.openxmlformats.org/officeDocument/2006/relationships/image" Target="media/image84.jpeg"/><Relationship Id="rId108" Type="http://schemas.openxmlformats.org/officeDocument/2006/relationships/fontTable" Target="fontTable.xml"/><Relationship Id="rId54" Type="http://schemas.openxmlformats.org/officeDocument/2006/relationships/image" Target="media/image39.png"/><Relationship Id="rId70" Type="http://schemas.openxmlformats.org/officeDocument/2006/relationships/image" Target="media/image52.jpeg"/><Relationship Id="rId75" Type="http://schemas.openxmlformats.org/officeDocument/2006/relationships/image" Target="media/image57.png"/><Relationship Id="rId91" Type="http://schemas.openxmlformats.org/officeDocument/2006/relationships/image" Target="media/image73.jpeg"/><Relationship Id="rId96" Type="http://schemas.openxmlformats.org/officeDocument/2006/relationships/image" Target="media/image7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png"/><Relationship Id="rId57" Type="http://schemas.openxmlformats.org/officeDocument/2006/relationships/image" Target="media/image41.png"/><Relationship Id="rId106" Type="http://schemas.openxmlformats.org/officeDocument/2006/relationships/image" Target="media/image87.png"/><Relationship Id="rId10" Type="http://schemas.openxmlformats.org/officeDocument/2006/relationships/footer" Target="footer2.xml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image" Target="media/image38.png"/><Relationship Id="rId60" Type="http://schemas.openxmlformats.org/officeDocument/2006/relationships/image" Target="media/image43.png"/><Relationship Id="rId65" Type="http://schemas.openxmlformats.org/officeDocument/2006/relationships/footer" Target="footer9.xml"/><Relationship Id="rId73" Type="http://schemas.openxmlformats.org/officeDocument/2006/relationships/image" Target="media/image55.png"/><Relationship Id="rId78" Type="http://schemas.openxmlformats.org/officeDocument/2006/relationships/image" Target="media/image60.png"/><Relationship Id="rId81" Type="http://schemas.openxmlformats.org/officeDocument/2006/relationships/image" Target="media/image63.png"/><Relationship Id="rId86" Type="http://schemas.openxmlformats.org/officeDocument/2006/relationships/image" Target="media/image68.png"/><Relationship Id="rId94" Type="http://schemas.openxmlformats.org/officeDocument/2006/relationships/image" Target="media/image76.png"/><Relationship Id="rId99" Type="http://schemas.openxmlformats.org/officeDocument/2006/relationships/image" Target="media/image81.jpeg"/><Relationship Id="rId101" Type="http://schemas.openxmlformats.org/officeDocument/2006/relationships/footer" Target="footer10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1.png"/><Relationship Id="rId18" Type="http://schemas.openxmlformats.org/officeDocument/2006/relationships/footer" Target="footer4.xml"/><Relationship Id="rId39" Type="http://schemas.openxmlformats.org/officeDocument/2006/relationships/image" Target="media/image25.png"/><Relationship Id="rId109" Type="http://schemas.openxmlformats.org/officeDocument/2006/relationships/theme" Target="theme/theme1.xml"/><Relationship Id="rId34" Type="http://schemas.openxmlformats.org/officeDocument/2006/relationships/image" Target="media/image20.jpeg"/><Relationship Id="rId50" Type="http://schemas.openxmlformats.org/officeDocument/2006/relationships/image" Target="media/image36.jpeg"/><Relationship Id="rId55" Type="http://schemas.openxmlformats.org/officeDocument/2006/relationships/footer" Target="footer7.xml"/><Relationship Id="rId76" Type="http://schemas.openxmlformats.org/officeDocument/2006/relationships/image" Target="media/image58.png"/><Relationship Id="rId97" Type="http://schemas.openxmlformats.org/officeDocument/2006/relationships/image" Target="media/image79.jpeg"/><Relationship Id="rId104" Type="http://schemas.openxmlformats.org/officeDocument/2006/relationships/image" Target="media/image85.jpeg"/><Relationship Id="rId7" Type="http://schemas.openxmlformats.org/officeDocument/2006/relationships/header" Target="header1.xml"/><Relationship Id="rId71" Type="http://schemas.openxmlformats.org/officeDocument/2006/relationships/image" Target="media/image53.jpeg"/><Relationship Id="rId92" Type="http://schemas.openxmlformats.org/officeDocument/2006/relationships/image" Target="media/image74.png"/><Relationship Id="rId2" Type="http://schemas.openxmlformats.org/officeDocument/2006/relationships/styles" Target="styles.xml"/><Relationship Id="rId29" Type="http://schemas.openxmlformats.org/officeDocument/2006/relationships/image" Target="media/image15.png"/><Relationship Id="rId24" Type="http://schemas.openxmlformats.org/officeDocument/2006/relationships/footer" Target="footer5.xml"/><Relationship Id="rId40" Type="http://schemas.openxmlformats.org/officeDocument/2006/relationships/image" Target="media/image26.png"/><Relationship Id="rId45" Type="http://schemas.openxmlformats.org/officeDocument/2006/relationships/image" Target="media/image31.jpeg"/><Relationship Id="rId66" Type="http://schemas.openxmlformats.org/officeDocument/2006/relationships/image" Target="media/image48.png"/><Relationship Id="rId87" Type="http://schemas.openxmlformats.org/officeDocument/2006/relationships/image" Target="media/image69.png"/><Relationship Id="rId61" Type="http://schemas.openxmlformats.org/officeDocument/2006/relationships/image" Target="media/image44.png"/><Relationship Id="rId82" Type="http://schemas.openxmlformats.org/officeDocument/2006/relationships/image" Target="media/image64.png"/><Relationship Id="rId19" Type="http://schemas.openxmlformats.org/officeDocument/2006/relationships/image" Target="media/image6.png"/><Relationship Id="rId14" Type="http://schemas.openxmlformats.org/officeDocument/2006/relationships/image" Target="media/image2.pn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56" Type="http://schemas.openxmlformats.org/officeDocument/2006/relationships/image" Target="media/image40.png"/><Relationship Id="rId77" Type="http://schemas.openxmlformats.org/officeDocument/2006/relationships/image" Target="media/image59.png"/><Relationship Id="rId100" Type="http://schemas.openxmlformats.org/officeDocument/2006/relationships/image" Target="media/image82.png"/><Relationship Id="rId105" Type="http://schemas.openxmlformats.org/officeDocument/2006/relationships/image" Target="media/image86.jpeg"/><Relationship Id="rId8" Type="http://schemas.openxmlformats.org/officeDocument/2006/relationships/header" Target="header2.xml"/><Relationship Id="rId51" Type="http://schemas.openxmlformats.org/officeDocument/2006/relationships/image" Target="media/image37.png"/><Relationship Id="rId72" Type="http://schemas.openxmlformats.org/officeDocument/2006/relationships/image" Target="media/image54.png"/><Relationship Id="rId93" Type="http://schemas.openxmlformats.org/officeDocument/2006/relationships/image" Target="media/image75.png"/><Relationship Id="rId98" Type="http://schemas.openxmlformats.org/officeDocument/2006/relationships/image" Target="media/image80.png"/><Relationship Id="rId3" Type="http://schemas.openxmlformats.org/officeDocument/2006/relationships/settings" Target="settings.xml"/><Relationship Id="rId25" Type="http://schemas.openxmlformats.org/officeDocument/2006/relationships/image" Target="media/image11.png"/><Relationship Id="rId46" Type="http://schemas.openxmlformats.org/officeDocument/2006/relationships/image" Target="media/image32.jpeg"/><Relationship Id="rId67" Type="http://schemas.openxmlformats.org/officeDocument/2006/relationships/image" Target="media/image49.png"/><Relationship Id="rId20" Type="http://schemas.openxmlformats.org/officeDocument/2006/relationships/image" Target="media/image7.png"/><Relationship Id="rId41" Type="http://schemas.openxmlformats.org/officeDocument/2006/relationships/image" Target="media/image27.jpeg"/><Relationship Id="rId62" Type="http://schemas.openxmlformats.org/officeDocument/2006/relationships/image" Target="media/image45.png"/><Relationship Id="rId83" Type="http://schemas.openxmlformats.org/officeDocument/2006/relationships/image" Target="media/image65.png"/><Relationship Id="rId88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5633</Words>
  <Characters>32109</Characters>
  <Application>Microsoft Office Word</Application>
  <DocSecurity>0</DocSecurity>
  <Lines>267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LAPTOP88.VN</cp:lastModifiedBy>
  <cp:revision>5</cp:revision>
  <cp:lastPrinted>2021-10-07T13:51:00Z</cp:lastPrinted>
  <dcterms:created xsi:type="dcterms:W3CDTF">2021-10-07T13:27:00Z</dcterms:created>
  <dcterms:modified xsi:type="dcterms:W3CDTF">2023-10-18T03:31:00Z</dcterms:modified>
</cp:coreProperties>
</file>